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charts/chart5.xml" ContentType="application/vnd.openxmlformats-officedocument.drawingml.chart+xml"/>
  <Override PartName="/word/theme/themeOverride2.xml" ContentType="application/vnd.openxmlformats-officedocument.themeOverride+xml"/>
  <Override PartName="/word/charts/chart6.xml" ContentType="application/vnd.openxmlformats-officedocument.drawingml.chart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847E6" w:rsidRPr="00117587" w:rsidRDefault="005847E6" w:rsidP="00A3211F">
      <w:pPr>
        <w:tabs>
          <w:tab w:val="left" w:pos="1134"/>
        </w:tabs>
        <w:ind w:firstLine="567"/>
        <w:jc w:val="center"/>
        <w:rPr>
          <w:rStyle w:val="a7"/>
          <w:b/>
          <w:color w:val="auto"/>
          <w:u w:val="none"/>
          <w:lang w:eastAsia="en-US"/>
        </w:rPr>
      </w:pPr>
      <w:r w:rsidRPr="00117587">
        <w:rPr>
          <w:rStyle w:val="a7"/>
          <w:b/>
          <w:color w:val="auto"/>
          <w:u w:val="none"/>
          <w:lang w:eastAsia="en-US"/>
        </w:rPr>
        <w:t>ИТ</w:t>
      </w:r>
      <w:bookmarkStart w:id="0" w:name="_GoBack"/>
      <w:bookmarkEnd w:id="0"/>
      <w:r w:rsidRPr="00117587">
        <w:rPr>
          <w:rStyle w:val="a7"/>
          <w:b/>
          <w:color w:val="auto"/>
          <w:u w:val="none"/>
          <w:lang w:eastAsia="en-US"/>
        </w:rPr>
        <w:t>ОГОВЫЙ ОТЧЕТ</w:t>
      </w:r>
    </w:p>
    <w:p w:rsidR="005847E6" w:rsidRPr="00117587" w:rsidRDefault="005847E6" w:rsidP="00A3211F">
      <w:pPr>
        <w:tabs>
          <w:tab w:val="left" w:pos="1134"/>
        </w:tabs>
        <w:ind w:firstLine="567"/>
        <w:jc w:val="center"/>
        <w:rPr>
          <w:rStyle w:val="a7"/>
          <w:b/>
          <w:color w:val="auto"/>
          <w:u w:val="none"/>
          <w:lang w:eastAsia="en-US"/>
        </w:rPr>
      </w:pPr>
      <w:r w:rsidRPr="00117587">
        <w:rPr>
          <w:rStyle w:val="a7"/>
          <w:b/>
          <w:color w:val="auto"/>
          <w:u w:val="none"/>
          <w:lang w:eastAsia="en-US"/>
        </w:rPr>
        <w:t>Управления образования</w:t>
      </w:r>
      <w:r w:rsidR="004D2E29" w:rsidRPr="00117587">
        <w:rPr>
          <w:rStyle w:val="a7"/>
          <w:b/>
          <w:color w:val="auto"/>
          <w:u w:val="none"/>
          <w:lang w:eastAsia="en-US"/>
        </w:rPr>
        <w:t xml:space="preserve"> </w:t>
      </w:r>
      <w:r w:rsidRPr="00117587">
        <w:rPr>
          <w:rStyle w:val="a7"/>
          <w:b/>
          <w:color w:val="auto"/>
          <w:u w:val="none"/>
          <w:lang w:eastAsia="en-US"/>
        </w:rPr>
        <w:t>администрации Боготольского района</w:t>
      </w:r>
    </w:p>
    <w:p w:rsidR="005847E6" w:rsidRPr="00117587" w:rsidRDefault="005847E6" w:rsidP="00A3211F">
      <w:pPr>
        <w:tabs>
          <w:tab w:val="left" w:pos="1134"/>
        </w:tabs>
        <w:ind w:firstLine="567"/>
        <w:jc w:val="center"/>
        <w:rPr>
          <w:rStyle w:val="a7"/>
          <w:b/>
          <w:color w:val="auto"/>
          <w:u w:val="none"/>
          <w:lang w:eastAsia="en-US"/>
        </w:rPr>
      </w:pPr>
      <w:r w:rsidRPr="00117587">
        <w:rPr>
          <w:rStyle w:val="a7"/>
          <w:b/>
          <w:color w:val="auto"/>
          <w:u w:val="none"/>
          <w:lang w:eastAsia="en-US"/>
        </w:rPr>
        <w:t>за 2017</w:t>
      </w:r>
      <w:r w:rsidR="00B52D7A">
        <w:rPr>
          <w:rStyle w:val="a7"/>
          <w:b/>
          <w:color w:val="auto"/>
          <w:u w:val="none"/>
          <w:lang w:eastAsia="en-US"/>
        </w:rPr>
        <w:t>-</w:t>
      </w:r>
      <w:r w:rsidR="00117587" w:rsidRPr="00117587">
        <w:rPr>
          <w:rStyle w:val="a7"/>
          <w:b/>
          <w:color w:val="auto"/>
          <w:u w:val="none"/>
          <w:lang w:eastAsia="en-US"/>
        </w:rPr>
        <w:t>2018 учебный</w:t>
      </w:r>
      <w:r w:rsidRPr="00117587">
        <w:rPr>
          <w:rStyle w:val="a7"/>
          <w:b/>
          <w:color w:val="auto"/>
          <w:u w:val="none"/>
          <w:lang w:eastAsia="en-US"/>
        </w:rPr>
        <w:t xml:space="preserve"> год</w:t>
      </w:r>
    </w:p>
    <w:p w:rsidR="005847E6" w:rsidRPr="00117587" w:rsidRDefault="005847E6" w:rsidP="00A3211F">
      <w:pPr>
        <w:tabs>
          <w:tab w:val="left" w:pos="1134"/>
        </w:tabs>
        <w:ind w:firstLine="567"/>
        <w:jc w:val="both"/>
        <w:rPr>
          <w:rStyle w:val="a7"/>
          <w:color w:val="008080"/>
          <w:u w:val="none"/>
          <w:lang w:eastAsia="en-US"/>
        </w:rPr>
      </w:pPr>
    </w:p>
    <w:p w:rsidR="00117587" w:rsidRPr="00117587" w:rsidRDefault="00117587" w:rsidP="00A3211F">
      <w:pPr>
        <w:spacing w:after="120"/>
        <w:ind w:firstLine="567"/>
        <w:contextualSpacing/>
        <w:jc w:val="both"/>
        <w:rPr>
          <w:rFonts w:eastAsia="Calibri"/>
          <w:lang w:eastAsia="en-US"/>
        </w:rPr>
      </w:pPr>
      <w:r w:rsidRPr="00117587">
        <w:rPr>
          <w:rFonts w:eastAsia="Calibri"/>
          <w:lang w:eastAsia="en-US"/>
        </w:rPr>
        <w:t>Сеть муниципальных образовательных учреждений Боготольского района представл</w:t>
      </w:r>
      <w:r w:rsidRPr="00117587">
        <w:rPr>
          <w:rFonts w:eastAsia="Calibri"/>
          <w:lang w:eastAsia="en-US"/>
        </w:rPr>
        <w:t>е</w:t>
      </w:r>
      <w:r w:rsidRPr="00117587">
        <w:rPr>
          <w:rFonts w:eastAsia="Calibri"/>
          <w:lang w:eastAsia="en-US"/>
        </w:rPr>
        <w:t>на 1</w:t>
      </w:r>
      <w:r>
        <w:rPr>
          <w:rFonts w:eastAsia="Calibri"/>
          <w:lang w:eastAsia="en-US"/>
        </w:rPr>
        <w:t>9</w:t>
      </w:r>
      <w:r w:rsidRPr="00117587">
        <w:rPr>
          <w:rFonts w:eastAsia="Calibri"/>
          <w:lang w:eastAsia="en-US"/>
        </w:rPr>
        <w:t xml:space="preserve"> учреждениями</w:t>
      </w:r>
      <w:r>
        <w:rPr>
          <w:rFonts w:eastAsia="Calibri"/>
          <w:lang w:eastAsia="en-US"/>
        </w:rPr>
        <w:t>:</w:t>
      </w:r>
      <w:r w:rsidRPr="00117587">
        <w:rPr>
          <w:rFonts w:eastAsia="Calibri"/>
          <w:lang w:eastAsia="en-US"/>
        </w:rPr>
        <w:t xml:space="preserve"> </w:t>
      </w:r>
    </w:p>
    <w:p w:rsidR="00117587" w:rsidRPr="00117587" w:rsidRDefault="00117587" w:rsidP="00A3211F">
      <w:pPr>
        <w:spacing w:after="120"/>
        <w:contextualSpacing/>
        <w:jc w:val="both"/>
        <w:rPr>
          <w:rFonts w:eastAsia="Calibri"/>
          <w:lang w:eastAsia="en-US"/>
        </w:rPr>
      </w:pPr>
      <w:r w:rsidRPr="00117587">
        <w:rPr>
          <w:rFonts w:eastAsia="Calibri"/>
          <w:lang w:eastAsia="en-US"/>
        </w:rPr>
        <w:t xml:space="preserve">-10  средних </w:t>
      </w:r>
      <w:r>
        <w:rPr>
          <w:rFonts w:eastAsia="Calibri"/>
          <w:lang w:eastAsia="en-US"/>
        </w:rPr>
        <w:t>общеобразовательных учреждений</w:t>
      </w:r>
      <w:r w:rsidRPr="00117587">
        <w:rPr>
          <w:rFonts w:eastAsia="Calibri"/>
          <w:lang w:eastAsia="en-US"/>
        </w:rPr>
        <w:t>;</w:t>
      </w:r>
    </w:p>
    <w:p w:rsidR="00117587" w:rsidRDefault="00117587" w:rsidP="00A3211F">
      <w:pPr>
        <w:spacing w:after="120"/>
        <w:contextualSpacing/>
        <w:jc w:val="both"/>
        <w:rPr>
          <w:rFonts w:eastAsia="Calibri"/>
          <w:lang w:eastAsia="en-US"/>
        </w:rPr>
      </w:pPr>
      <w:r w:rsidRPr="00117587">
        <w:rPr>
          <w:rFonts w:eastAsia="Calibri"/>
          <w:lang w:eastAsia="en-US"/>
        </w:rPr>
        <w:t>-1  начальная школа - детский сад</w:t>
      </w:r>
      <w:r>
        <w:rPr>
          <w:rFonts w:eastAsia="Calibri"/>
          <w:lang w:eastAsia="en-US"/>
        </w:rPr>
        <w:t>;</w:t>
      </w:r>
    </w:p>
    <w:p w:rsidR="00B52D7A" w:rsidRDefault="00117587" w:rsidP="00A3211F">
      <w:pPr>
        <w:spacing w:after="12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-8 детских садов</w:t>
      </w:r>
      <w:r w:rsidR="00B52D7A">
        <w:rPr>
          <w:rFonts w:eastAsia="Calibri"/>
          <w:lang w:eastAsia="en-US"/>
        </w:rPr>
        <w:t>;</w:t>
      </w:r>
    </w:p>
    <w:p w:rsidR="00117587" w:rsidRPr="00117587" w:rsidRDefault="00B52D7A" w:rsidP="00A3211F">
      <w:pPr>
        <w:spacing w:after="12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-2-е дошкольные группы при ОУ.</w:t>
      </w:r>
    </w:p>
    <w:p w:rsidR="00B52D7A" w:rsidRDefault="00B52D7A" w:rsidP="00A3211F">
      <w:pPr>
        <w:spacing w:after="120"/>
        <w:ind w:firstLine="708"/>
        <w:contextualSpacing/>
        <w:jc w:val="both"/>
        <w:rPr>
          <w:rFonts w:eastAsia="Calibri"/>
          <w:lang w:eastAsia="en-US"/>
        </w:rPr>
      </w:pPr>
      <w:r w:rsidRPr="00B52D7A">
        <w:rPr>
          <w:rFonts w:eastAsia="Calibri"/>
          <w:lang w:eastAsia="en-US"/>
        </w:rPr>
        <w:t>В 201</w:t>
      </w:r>
      <w:r>
        <w:rPr>
          <w:rFonts w:eastAsia="Calibri"/>
          <w:lang w:eastAsia="en-US"/>
        </w:rPr>
        <w:t>7</w:t>
      </w:r>
      <w:r w:rsidRPr="00B52D7A">
        <w:rPr>
          <w:rFonts w:eastAsia="Calibri"/>
          <w:lang w:eastAsia="en-US"/>
        </w:rPr>
        <w:t>-201</w:t>
      </w:r>
      <w:r>
        <w:rPr>
          <w:rFonts w:eastAsia="Calibri"/>
          <w:lang w:eastAsia="en-US"/>
        </w:rPr>
        <w:t>8</w:t>
      </w:r>
      <w:r w:rsidRPr="00B52D7A">
        <w:rPr>
          <w:rFonts w:eastAsia="Calibri"/>
          <w:lang w:eastAsia="en-US"/>
        </w:rPr>
        <w:t xml:space="preserve"> учебном году в 11 общеобразовательных учреждениях</w:t>
      </w:r>
      <w:r>
        <w:rPr>
          <w:rFonts w:eastAsia="Calibri"/>
          <w:lang w:eastAsia="en-US"/>
        </w:rPr>
        <w:t xml:space="preserve"> района</w:t>
      </w:r>
      <w:r w:rsidRPr="00B52D7A">
        <w:rPr>
          <w:rFonts w:eastAsia="Calibri"/>
          <w:lang w:eastAsia="en-US"/>
        </w:rPr>
        <w:t xml:space="preserve"> обучалось </w:t>
      </w:r>
      <w:r>
        <w:rPr>
          <w:rFonts w:eastAsia="Calibri"/>
          <w:lang w:eastAsia="en-US"/>
        </w:rPr>
        <w:t>1090</w:t>
      </w:r>
      <w:r w:rsidRPr="00B52D7A">
        <w:rPr>
          <w:rFonts w:eastAsia="Calibri"/>
          <w:lang w:eastAsia="en-US"/>
        </w:rPr>
        <w:t xml:space="preserve"> человек</w:t>
      </w:r>
      <w:r>
        <w:rPr>
          <w:rFonts w:eastAsia="Calibri"/>
          <w:lang w:eastAsia="en-US"/>
        </w:rPr>
        <w:t xml:space="preserve"> (проектная вместимость 3140 мест), ДОУ посещали 277 воспитанников</w:t>
      </w:r>
      <w:r w:rsidR="002A2908">
        <w:rPr>
          <w:rFonts w:eastAsia="Calibri"/>
          <w:lang w:eastAsia="en-US"/>
        </w:rPr>
        <w:t>.</w:t>
      </w:r>
      <w:r w:rsidR="00117587" w:rsidRPr="00117587">
        <w:rPr>
          <w:rFonts w:eastAsia="Calibri"/>
          <w:lang w:eastAsia="en-US"/>
        </w:rPr>
        <w:t xml:space="preserve"> </w:t>
      </w:r>
      <w:r w:rsidR="002A2908" w:rsidRPr="002A2908">
        <w:rPr>
          <w:rFonts w:eastAsia="Calibri"/>
          <w:lang w:eastAsia="en-US"/>
        </w:rPr>
        <w:t>По да</w:t>
      </w:r>
      <w:r w:rsidR="002A2908" w:rsidRPr="002A2908">
        <w:rPr>
          <w:rFonts w:eastAsia="Calibri"/>
          <w:lang w:eastAsia="en-US"/>
        </w:rPr>
        <w:t>н</w:t>
      </w:r>
      <w:r w:rsidR="002A2908" w:rsidRPr="002A2908">
        <w:rPr>
          <w:rFonts w:eastAsia="Calibri"/>
          <w:lang w:eastAsia="en-US"/>
        </w:rPr>
        <w:t>ным предварительного комплектования в 201</w:t>
      </w:r>
      <w:r w:rsidR="002A2908">
        <w:rPr>
          <w:rFonts w:eastAsia="Calibri"/>
          <w:lang w:eastAsia="en-US"/>
        </w:rPr>
        <w:t>8</w:t>
      </w:r>
      <w:r w:rsidR="002A2908" w:rsidRPr="002A2908">
        <w:rPr>
          <w:rFonts w:eastAsia="Calibri"/>
          <w:lang w:eastAsia="en-US"/>
        </w:rPr>
        <w:t>-201</w:t>
      </w:r>
      <w:r w:rsidR="002A2908">
        <w:rPr>
          <w:rFonts w:eastAsia="Calibri"/>
          <w:lang w:eastAsia="en-US"/>
        </w:rPr>
        <w:t xml:space="preserve">9 </w:t>
      </w:r>
      <w:r w:rsidR="002A2908" w:rsidRPr="002A2908">
        <w:rPr>
          <w:rFonts w:eastAsia="Calibri"/>
          <w:lang w:eastAsia="en-US"/>
        </w:rPr>
        <w:t xml:space="preserve">учебном году в школах </w:t>
      </w:r>
      <w:r w:rsidR="002A2908">
        <w:rPr>
          <w:rFonts w:eastAsia="Calibri"/>
          <w:lang w:eastAsia="en-US"/>
        </w:rPr>
        <w:t>района</w:t>
      </w:r>
      <w:r w:rsidR="002A2908" w:rsidRPr="002A2908">
        <w:rPr>
          <w:rFonts w:eastAsia="Calibri"/>
          <w:lang w:eastAsia="en-US"/>
        </w:rPr>
        <w:t xml:space="preserve"> буд</w:t>
      </w:r>
      <w:r w:rsidR="002A2908">
        <w:rPr>
          <w:rFonts w:eastAsia="Calibri"/>
          <w:lang w:eastAsia="en-US"/>
        </w:rPr>
        <w:t>е</w:t>
      </w:r>
      <w:r w:rsidR="002A2908" w:rsidRPr="002A2908">
        <w:rPr>
          <w:rFonts w:eastAsia="Calibri"/>
          <w:lang w:eastAsia="en-US"/>
        </w:rPr>
        <w:t>т об</w:t>
      </w:r>
      <w:r w:rsidR="002A2908" w:rsidRPr="002A2908">
        <w:rPr>
          <w:rFonts w:eastAsia="Calibri"/>
          <w:lang w:eastAsia="en-US"/>
        </w:rPr>
        <w:t>у</w:t>
      </w:r>
      <w:r w:rsidR="002A2908" w:rsidRPr="002A2908">
        <w:rPr>
          <w:rFonts w:eastAsia="Calibri"/>
          <w:lang w:eastAsia="en-US"/>
        </w:rPr>
        <w:t>чаться</w:t>
      </w:r>
      <w:r w:rsidR="00117587" w:rsidRPr="00117587">
        <w:rPr>
          <w:rFonts w:eastAsia="Calibri"/>
          <w:lang w:eastAsia="en-US"/>
        </w:rPr>
        <w:t xml:space="preserve"> </w:t>
      </w:r>
      <w:r w:rsidR="002A2908">
        <w:rPr>
          <w:rFonts w:eastAsia="Calibri"/>
          <w:lang w:eastAsia="en-US"/>
        </w:rPr>
        <w:t>1</w:t>
      </w:r>
      <w:r w:rsidR="00EB4D91">
        <w:rPr>
          <w:rFonts w:eastAsia="Calibri"/>
          <w:lang w:eastAsia="en-US"/>
        </w:rPr>
        <w:t>110</w:t>
      </w:r>
      <w:r w:rsidR="002A2908">
        <w:rPr>
          <w:rFonts w:eastAsia="Calibri"/>
          <w:lang w:eastAsia="en-US"/>
        </w:rPr>
        <w:t xml:space="preserve"> человек.</w:t>
      </w:r>
      <w:r w:rsidR="00117587" w:rsidRPr="00117587">
        <w:rPr>
          <w:rFonts w:eastAsia="Calibri"/>
          <w:lang w:eastAsia="en-US"/>
        </w:rPr>
        <w:t xml:space="preserve">  </w:t>
      </w:r>
    </w:p>
    <w:p w:rsidR="00117587" w:rsidRDefault="00E5761E" w:rsidP="00A3211F">
      <w:pPr>
        <w:spacing w:after="120"/>
        <w:ind w:firstLine="567"/>
        <w:contextualSpacing/>
        <w:jc w:val="both"/>
        <w:rPr>
          <w:rFonts w:eastAsia="Calibri"/>
          <w:lang w:eastAsia="en-US"/>
        </w:rPr>
      </w:pPr>
      <w:r w:rsidRPr="00E5761E">
        <w:rPr>
          <w:rFonts w:eastAsia="Calibri"/>
          <w:lang w:eastAsia="en-US"/>
        </w:rPr>
        <w:t xml:space="preserve">Обеспечение высокого качества образования, соответствующего потребностям граждан Боготольского района </w:t>
      </w:r>
      <w:r>
        <w:rPr>
          <w:rFonts w:eastAsia="Calibri"/>
          <w:lang w:eastAsia="en-US"/>
        </w:rPr>
        <w:t>-</w:t>
      </w:r>
      <w:r w:rsidR="00117587" w:rsidRPr="00117587">
        <w:rPr>
          <w:rFonts w:eastAsia="Calibri"/>
          <w:lang w:eastAsia="en-US"/>
        </w:rPr>
        <w:t xml:space="preserve"> главная стратегическая цель в области образования</w:t>
      </w:r>
      <w:r>
        <w:rPr>
          <w:rFonts w:eastAsia="Calibri"/>
          <w:lang w:eastAsia="en-US"/>
        </w:rPr>
        <w:t>, определенная</w:t>
      </w:r>
      <w:r w:rsidR="00117587" w:rsidRPr="0011758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в </w:t>
      </w:r>
      <w:r>
        <w:rPr>
          <w:rFonts w:eastAsia="Calibri"/>
          <w:bCs/>
          <w:lang w:eastAsia="en-US"/>
        </w:rPr>
        <w:t>м</w:t>
      </w:r>
      <w:r w:rsidRPr="00E5761E">
        <w:rPr>
          <w:rFonts w:eastAsia="Calibri"/>
          <w:bCs/>
          <w:lang w:eastAsia="en-US"/>
        </w:rPr>
        <w:t>униципальн</w:t>
      </w:r>
      <w:r>
        <w:rPr>
          <w:rFonts w:eastAsia="Calibri"/>
          <w:bCs/>
          <w:lang w:eastAsia="en-US"/>
        </w:rPr>
        <w:t>ой</w:t>
      </w:r>
      <w:r w:rsidRPr="00E5761E">
        <w:rPr>
          <w:rFonts w:eastAsia="Calibri"/>
          <w:bCs/>
          <w:lang w:eastAsia="en-US"/>
        </w:rPr>
        <w:t xml:space="preserve"> программ</w:t>
      </w:r>
      <w:r>
        <w:rPr>
          <w:rFonts w:eastAsia="Calibri"/>
          <w:bCs/>
          <w:lang w:eastAsia="en-US"/>
        </w:rPr>
        <w:t>е</w:t>
      </w:r>
      <w:r w:rsidRPr="00E5761E">
        <w:rPr>
          <w:rFonts w:eastAsia="Calibri"/>
          <w:bCs/>
          <w:lang w:eastAsia="en-US"/>
        </w:rPr>
        <w:t xml:space="preserve"> </w:t>
      </w:r>
      <w:r w:rsidRPr="00E5761E">
        <w:rPr>
          <w:rFonts w:eastAsia="Calibri"/>
          <w:lang w:eastAsia="en-US"/>
        </w:rPr>
        <w:t>«Развитие образования Боготольского района</w:t>
      </w:r>
      <w:r>
        <w:rPr>
          <w:rFonts w:eastAsia="Calibri"/>
          <w:lang w:eastAsia="en-US"/>
        </w:rPr>
        <w:t>»</w:t>
      </w:r>
      <w:r w:rsidR="00117587" w:rsidRPr="00117587">
        <w:rPr>
          <w:rFonts w:eastAsia="Calibri"/>
          <w:lang w:eastAsia="en-US"/>
        </w:rPr>
        <w:t>.</w:t>
      </w:r>
    </w:p>
    <w:p w:rsidR="005C1ED1" w:rsidRDefault="005C1ED1" w:rsidP="00A3211F">
      <w:pPr>
        <w:spacing w:after="120"/>
        <w:ind w:firstLine="567"/>
        <w:contextualSpacing/>
        <w:jc w:val="both"/>
        <w:rPr>
          <w:rFonts w:eastAsia="Calibri"/>
          <w:lang w:eastAsia="en-US"/>
        </w:rPr>
      </w:pPr>
    </w:p>
    <w:p w:rsidR="005C1ED1" w:rsidRPr="005C1ED1" w:rsidRDefault="005C1ED1" w:rsidP="00205413">
      <w:pPr>
        <w:ind w:firstLine="567"/>
        <w:contextualSpacing/>
        <w:jc w:val="center"/>
        <w:rPr>
          <w:rFonts w:eastAsia="Calibri"/>
          <w:b/>
          <w:lang w:eastAsia="en-US"/>
        </w:rPr>
      </w:pPr>
      <w:r w:rsidRPr="005C1ED1">
        <w:rPr>
          <w:rFonts w:eastAsia="Calibri"/>
          <w:b/>
          <w:lang w:eastAsia="en-US"/>
        </w:rPr>
        <w:t>Дошкольное образование</w:t>
      </w:r>
    </w:p>
    <w:p w:rsidR="005C1ED1" w:rsidRPr="005C1ED1" w:rsidRDefault="005C1ED1" w:rsidP="00205413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1ED1">
        <w:rPr>
          <w:rFonts w:ascii="Times New Roman" w:hAnsi="Times New Roman" w:cs="Times New Roman"/>
          <w:sz w:val="24"/>
          <w:szCs w:val="24"/>
          <w:lang w:eastAsia="ru-RU"/>
        </w:rPr>
        <w:t>Дошкольные учреждения определяют для себя основным направлением деятельности - обеспечение прав граждан на получение доступного качественного  дошкольного образов</w:t>
      </w:r>
      <w:r w:rsidRPr="005C1ED1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C1ED1">
        <w:rPr>
          <w:rFonts w:ascii="Times New Roman" w:hAnsi="Times New Roman" w:cs="Times New Roman"/>
          <w:sz w:val="24"/>
          <w:szCs w:val="24"/>
          <w:lang w:eastAsia="ru-RU"/>
        </w:rPr>
        <w:t>ния.</w:t>
      </w:r>
    </w:p>
    <w:p w:rsidR="005C1ED1" w:rsidRPr="005C1ED1" w:rsidRDefault="00205413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1ED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 wp14:anchorId="38DB6E77" wp14:editId="5529934F">
            <wp:simplePos x="0" y="0"/>
            <wp:positionH relativeFrom="margin">
              <wp:posOffset>521970</wp:posOffset>
            </wp:positionH>
            <wp:positionV relativeFrom="margin">
              <wp:posOffset>3890645</wp:posOffset>
            </wp:positionV>
            <wp:extent cx="4229735" cy="2329180"/>
            <wp:effectExtent l="0" t="0" r="18415" b="13970"/>
            <wp:wrapNone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ED1">
        <w:rPr>
          <w:rFonts w:ascii="Times New Roman" w:hAnsi="Times New Roman" w:cs="Times New Roman"/>
          <w:sz w:val="24"/>
          <w:szCs w:val="24"/>
          <w:lang w:eastAsia="ru-RU"/>
        </w:rPr>
        <w:t>277 детей посещают детские сады, из них 246 ребенка в возрасте 3-7 лет (56 % от общ</w:t>
      </w:r>
      <w:r w:rsidRPr="005C1ED1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5C1ED1">
        <w:rPr>
          <w:rFonts w:ascii="Times New Roman" w:hAnsi="Times New Roman" w:cs="Times New Roman"/>
          <w:sz w:val="24"/>
          <w:szCs w:val="24"/>
          <w:lang w:eastAsia="ru-RU"/>
        </w:rPr>
        <w:t>го числа детей Боготольского района в возрасте от 3 года до 7 лет, что на 14 % больше по сра</w:t>
      </w:r>
      <w:r w:rsidRPr="005C1ED1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5C1ED1">
        <w:rPr>
          <w:rFonts w:ascii="Times New Roman" w:hAnsi="Times New Roman" w:cs="Times New Roman"/>
          <w:sz w:val="24"/>
          <w:szCs w:val="24"/>
          <w:lang w:eastAsia="ru-RU"/>
        </w:rPr>
        <w:t xml:space="preserve">нению с прошлым годом). </w:t>
      </w:r>
      <w:r w:rsidRPr="005C1ED1">
        <w:rPr>
          <w:rFonts w:ascii="Times New Roman" w:hAnsi="Times New Roman" w:cs="Times New Roman"/>
          <w:sz w:val="24"/>
          <w:szCs w:val="24"/>
        </w:rPr>
        <w:t>За 2017-2018 учебный год направление в ДОУ Боготольского рай</w:t>
      </w:r>
      <w:r w:rsidRPr="005C1ED1">
        <w:rPr>
          <w:rFonts w:ascii="Times New Roman" w:hAnsi="Times New Roman" w:cs="Times New Roman"/>
          <w:sz w:val="24"/>
          <w:szCs w:val="24"/>
        </w:rPr>
        <w:t>о</w:t>
      </w:r>
      <w:r w:rsidRPr="005C1ED1">
        <w:rPr>
          <w:rFonts w:ascii="Times New Roman" w:hAnsi="Times New Roman" w:cs="Times New Roman"/>
          <w:sz w:val="24"/>
          <w:szCs w:val="24"/>
        </w:rPr>
        <w:t xml:space="preserve">на получили 143 </w:t>
      </w:r>
      <w:r>
        <w:rPr>
          <w:rFonts w:ascii="Times New Roman" w:hAnsi="Times New Roman" w:cs="Times New Roman"/>
          <w:sz w:val="24"/>
          <w:szCs w:val="24"/>
        </w:rPr>
        <w:t>ребенка</w:t>
      </w:r>
      <w:r w:rsidRPr="005C1E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1ED1" w:rsidRPr="005C1ED1" w:rsidRDefault="005C1ED1" w:rsidP="00A3211F">
      <w:pPr>
        <w:pStyle w:val="afff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1ED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7D4558" wp14:editId="74DA0B25">
            <wp:extent cx="4651513" cy="2059387"/>
            <wp:effectExtent l="0" t="0" r="15875" b="17145"/>
            <wp:docPr id="9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C1ED1" w:rsidRPr="005C1ED1" w:rsidRDefault="005C1ED1" w:rsidP="00A3211F">
      <w:pPr>
        <w:pStyle w:val="afff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ED1">
        <w:rPr>
          <w:rFonts w:ascii="Times New Roman" w:hAnsi="Times New Roman" w:cs="Times New Roman"/>
          <w:sz w:val="24"/>
          <w:szCs w:val="24"/>
          <w:lang w:eastAsia="ru-RU"/>
        </w:rPr>
        <w:t>На 01.07.2018 в очереди на получение места в ДОУ стоят 113 человек, из них 28 детей</w:t>
      </w:r>
      <w:r w:rsidRPr="005C1ED1">
        <w:rPr>
          <w:rFonts w:ascii="Times New Roman" w:hAnsi="Times New Roman" w:cs="Times New Roman"/>
          <w:sz w:val="24"/>
          <w:szCs w:val="24"/>
        </w:rPr>
        <w:t xml:space="preserve"> в возрасте 3-7 лет.</w:t>
      </w:r>
    </w:p>
    <w:p w:rsidR="00540505" w:rsidRPr="00540505" w:rsidRDefault="00540505" w:rsidP="00540505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 xml:space="preserve"> 2017-2018 учебн</w:t>
      </w:r>
      <w:r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 xml:space="preserve"> воспитатели и воспитанники ДОУ Боготольского района пр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нимали активное участие в различных конкурсах. Воспитанники МКДОУ Владимиро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ского детского сада приняли участие в VI Всероссийском конкурсе детского рисунка «Зе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кальный отпечаток» и XVI детском международном конкурсе декоративно-прикладного искусства «</w:t>
      </w:r>
      <w:r>
        <w:rPr>
          <w:rFonts w:ascii="Times New Roman" w:hAnsi="Times New Roman" w:cs="Times New Roman"/>
          <w:sz w:val="24"/>
          <w:szCs w:val="24"/>
          <w:lang w:eastAsia="ru-RU"/>
        </w:rPr>
        <w:t>Рваные бумажки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 xml:space="preserve">». </w:t>
      </w:r>
    </w:p>
    <w:p w:rsidR="00540505" w:rsidRPr="00540505" w:rsidRDefault="00540505" w:rsidP="00540505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505">
        <w:rPr>
          <w:rFonts w:ascii="Times New Roman" w:hAnsi="Times New Roman" w:cs="Times New Roman"/>
          <w:sz w:val="24"/>
          <w:szCs w:val="24"/>
          <w:lang w:eastAsia="ru-RU"/>
        </w:rPr>
        <w:t>Прошел конкурс «Восп</w:t>
      </w:r>
      <w:r>
        <w:rPr>
          <w:rFonts w:ascii="Times New Roman" w:hAnsi="Times New Roman" w:cs="Times New Roman"/>
          <w:sz w:val="24"/>
          <w:szCs w:val="24"/>
          <w:lang w:eastAsia="ru-RU"/>
        </w:rPr>
        <w:t>итатель года Красноярского края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-2018», в котором приняло уч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 xml:space="preserve">стие 3 человека. Горбачева </w:t>
      </w:r>
      <w:r>
        <w:rPr>
          <w:rFonts w:ascii="Times New Roman" w:hAnsi="Times New Roman" w:cs="Times New Roman"/>
          <w:sz w:val="24"/>
          <w:szCs w:val="24"/>
          <w:lang w:eastAsia="ru-RU"/>
        </w:rPr>
        <w:t>Н.А.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, занявшая в этом конкурсе 1 место, была номинирована на участие краевом этапе «Воспитатель года Красноярского края -2018».</w:t>
      </w:r>
    </w:p>
    <w:p w:rsidR="00540505" w:rsidRPr="005C1ED1" w:rsidRDefault="00540505" w:rsidP="00540505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0505">
        <w:rPr>
          <w:rFonts w:ascii="Times New Roman" w:hAnsi="Times New Roman" w:cs="Times New Roman"/>
          <w:sz w:val="24"/>
          <w:szCs w:val="24"/>
          <w:lang w:eastAsia="ru-RU"/>
        </w:rPr>
        <w:t>В дошкольных учреждениях  обновляется и пополняется предметно-развивающая ср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да. Например, в МБДОУ Юрьевск</w:t>
      </w:r>
      <w:r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 xml:space="preserve"> детск</w:t>
      </w:r>
      <w:r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 xml:space="preserve"> сад</w:t>
      </w:r>
      <w:r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 xml:space="preserve"> созданы комнаты экологии и ПДД.  С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зданы условия для развития игровой деятельности, организации двигательной активности. Дети имеют возможность выбирать занятия и игры по интересам, учтены возрастные ос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бенности. Приоритетным направлением дошкольного образования является создание условий для обе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печения равных стартовых возможностей детей и полноценной подготовки д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540505">
        <w:rPr>
          <w:rFonts w:ascii="Times New Roman" w:hAnsi="Times New Roman" w:cs="Times New Roman"/>
          <w:sz w:val="24"/>
          <w:szCs w:val="24"/>
          <w:lang w:eastAsia="ru-RU"/>
        </w:rPr>
        <w:t>школьников к обучению в начальной школе.</w:t>
      </w: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ED1">
        <w:rPr>
          <w:rFonts w:ascii="Times New Roman" w:hAnsi="Times New Roman" w:cs="Times New Roman"/>
          <w:sz w:val="24"/>
          <w:szCs w:val="24"/>
          <w:lang w:eastAsia="ru-RU"/>
        </w:rPr>
        <w:t>В дошкольных образовательных учреждениях Боготольского района трудятся 106 рабо</w:t>
      </w:r>
      <w:r w:rsidRPr="005C1ED1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5C1ED1">
        <w:rPr>
          <w:rFonts w:ascii="Times New Roman" w:hAnsi="Times New Roman" w:cs="Times New Roman"/>
          <w:sz w:val="24"/>
          <w:szCs w:val="24"/>
          <w:lang w:eastAsia="ru-RU"/>
        </w:rPr>
        <w:t>ников.</w:t>
      </w:r>
      <w:r w:rsidRPr="005C1ED1">
        <w:rPr>
          <w:rFonts w:ascii="Times New Roman" w:hAnsi="Times New Roman" w:cs="Times New Roman"/>
          <w:bCs/>
          <w:sz w:val="24"/>
          <w:szCs w:val="24"/>
        </w:rPr>
        <w:t xml:space="preserve"> Воспитательно-образовательный процесс в дошкольных учреждениях осущест</w:t>
      </w:r>
      <w:r w:rsidRPr="005C1ED1">
        <w:rPr>
          <w:rFonts w:ascii="Times New Roman" w:hAnsi="Times New Roman" w:cs="Times New Roman"/>
          <w:bCs/>
          <w:sz w:val="24"/>
          <w:szCs w:val="24"/>
        </w:rPr>
        <w:t>в</w:t>
      </w:r>
      <w:r w:rsidRPr="005C1ED1">
        <w:rPr>
          <w:rFonts w:ascii="Times New Roman" w:hAnsi="Times New Roman" w:cs="Times New Roman"/>
          <w:bCs/>
          <w:sz w:val="24"/>
          <w:szCs w:val="24"/>
        </w:rPr>
        <w:t>ляли 28 педагогических работник</w:t>
      </w:r>
      <w:r w:rsidR="00992F49">
        <w:rPr>
          <w:rFonts w:ascii="Times New Roman" w:hAnsi="Times New Roman" w:cs="Times New Roman"/>
          <w:bCs/>
          <w:sz w:val="24"/>
          <w:szCs w:val="24"/>
        </w:rPr>
        <w:t>ов</w:t>
      </w:r>
      <w:r w:rsidRPr="005C1ED1">
        <w:rPr>
          <w:rFonts w:ascii="Times New Roman" w:hAnsi="Times New Roman" w:cs="Times New Roman"/>
          <w:bCs/>
          <w:sz w:val="24"/>
          <w:szCs w:val="24"/>
        </w:rPr>
        <w:t>, 8 заведующих, 3  музыкальных руководителей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5C1ED1">
        <w:rPr>
          <w:rFonts w:ascii="Times New Roman" w:hAnsi="Times New Roman" w:cs="Times New Roman"/>
          <w:sz w:val="24"/>
          <w:szCs w:val="24"/>
        </w:rPr>
        <w:t>За 2017-2018 учебный год  6 человек приняло  участие в  3 краевых семинарах. Также проводились в теч</w:t>
      </w:r>
      <w:r w:rsidRPr="005C1ED1">
        <w:rPr>
          <w:rFonts w:ascii="Times New Roman" w:hAnsi="Times New Roman" w:cs="Times New Roman"/>
          <w:sz w:val="24"/>
          <w:szCs w:val="24"/>
        </w:rPr>
        <w:t>е</w:t>
      </w:r>
      <w:r w:rsidRPr="005C1ED1">
        <w:rPr>
          <w:rFonts w:ascii="Times New Roman" w:hAnsi="Times New Roman" w:cs="Times New Roman"/>
          <w:sz w:val="24"/>
          <w:szCs w:val="24"/>
        </w:rPr>
        <w:t>ние года РМО воспитателей по проблеме доступная среда ДОУ для детей с ограниче</w:t>
      </w:r>
      <w:r w:rsidRPr="005C1ED1">
        <w:rPr>
          <w:rFonts w:ascii="Times New Roman" w:hAnsi="Times New Roman" w:cs="Times New Roman"/>
          <w:sz w:val="24"/>
          <w:szCs w:val="24"/>
        </w:rPr>
        <w:t>н</w:t>
      </w:r>
      <w:r w:rsidRPr="005C1ED1">
        <w:rPr>
          <w:rFonts w:ascii="Times New Roman" w:hAnsi="Times New Roman" w:cs="Times New Roman"/>
          <w:sz w:val="24"/>
          <w:szCs w:val="24"/>
        </w:rPr>
        <w:t>ными возможностями здоровья. Организовано и проведено обучение младших воспитателей.</w:t>
      </w: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ED1">
        <w:rPr>
          <w:rFonts w:ascii="Times New Roman" w:hAnsi="Times New Roman" w:cs="Times New Roman"/>
          <w:bCs/>
          <w:sz w:val="24"/>
          <w:szCs w:val="24"/>
        </w:rPr>
        <w:t>В дошкольных учреждениях  обновляется и пополняется предметно-развивающая ср</w:t>
      </w:r>
      <w:r w:rsidRPr="005C1ED1">
        <w:rPr>
          <w:rFonts w:ascii="Times New Roman" w:hAnsi="Times New Roman" w:cs="Times New Roman"/>
          <w:bCs/>
          <w:sz w:val="24"/>
          <w:szCs w:val="24"/>
        </w:rPr>
        <w:t>е</w:t>
      </w:r>
      <w:r w:rsidRPr="005C1ED1">
        <w:rPr>
          <w:rFonts w:ascii="Times New Roman" w:hAnsi="Times New Roman" w:cs="Times New Roman"/>
          <w:bCs/>
          <w:sz w:val="24"/>
          <w:szCs w:val="24"/>
        </w:rPr>
        <w:t>да. Созданы условия для развития игровой деятельности, организации двигательной акти</w:t>
      </w:r>
      <w:r w:rsidRPr="005C1ED1">
        <w:rPr>
          <w:rFonts w:ascii="Times New Roman" w:hAnsi="Times New Roman" w:cs="Times New Roman"/>
          <w:bCs/>
          <w:sz w:val="24"/>
          <w:szCs w:val="24"/>
        </w:rPr>
        <w:t>в</w:t>
      </w:r>
      <w:r w:rsidRPr="005C1ED1">
        <w:rPr>
          <w:rFonts w:ascii="Times New Roman" w:hAnsi="Times New Roman" w:cs="Times New Roman"/>
          <w:bCs/>
          <w:sz w:val="24"/>
          <w:szCs w:val="24"/>
        </w:rPr>
        <w:t>ности. Дети имеют возможность выбирать занятия и игры по интересам, учтены возрастные особе</w:t>
      </w:r>
      <w:r w:rsidRPr="005C1ED1">
        <w:rPr>
          <w:rFonts w:ascii="Times New Roman" w:hAnsi="Times New Roman" w:cs="Times New Roman"/>
          <w:bCs/>
          <w:sz w:val="24"/>
          <w:szCs w:val="24"/>
        </w:rPr>
        <w:t>н</w:t>
      </w:r>
      <w:r w:rsidRPr="005C1ED1">
        <w:rPr>
          <w:rFonts w:ascii="Times New Roman" w:hAnsi="Times New Roman" w:cs="Times New Roman"/>
          <w:bCs/>
          <w:sz w:val="24"/>
          <w:szCs w:val="24"/>
        </w:rPr>
        <w:t xml:space="preserve">ности. </w:t>
      </w:r>
      <w:r w:rsidRPr="005C1ED1">
        <w:rPr>
          <w:rFonts w:ascii="Times New Roman" w:hAnsi="Times New Roman" w:cs="Times New Roman"/>
          <w:sz w:val="24"/>
          <w:szCs w:val="24"/>
        </w:rPr>
        <w:t>Приоритетным направлением дошкольного образования является создание условий для обеспечения равных стартовых возможностей детей и полноценной подготовки дошкольников к обучению в начальной школе.</w:t>
      </w: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ED1">
        <w:rPr>
          <w:rFonts w:ascii="Times New Roman" w:hAnsi="Times New Roman" w:cs="Times New Roman"/>
          <w:sz w:val="24"/>
          <w:szCs w:val="24"/>
        </w:rPr>
        <w:t>Во всех ДОУ Боготольского района действуют сайты, где размещается нормативно-правовые акты и информация по деятельности учреждений согласно требованиям, предъявл</w:t>
      </w:r>
      <w:r w:rsidRPr="005C1ED1">
        <w:rPr>
          <w:rFonts w:ascii="Times New Roman" w:hAnsi="Times New Roman" w:cs="Times New Roman"/>
          <w:sz w:val="24"/>
          <w:szCs w:val="24"/>
        </w:rPr>
        <w:t>я</w:t>
      </w:r>
      <w:r w:rsidRPr="005C1ED1">
        <w:rPr>
          <w:rFonts w:ascii="Times New Roman" w:hAnsi="Times New Roman" w:cs="Times New Roman"/>
          <w:sz w:val="24"/>
          <w:szCs w:val="24"/>
        </w:rPr>
        <w:t xml:space="preserve">емым к сайтам. </w:t>
      </w:r>
      <w:r w:rsidRPr="005C1ED1">
        <w:rPr>
          <w:rFonts w:ascii="Times New Roman" w:hAnsi="Times New Roman" w:cs="Times New Roman"/>
          <w:bCs/>
          <w:sz w:val="24"/>
          <w:szCs w:val="24"/>
        </w:rPr>
        <w:t xml:space="preserve">Были разработаны и приняты Паспорта доступности. </w:t>
      </w:r>
      <w:r w:rsidRPr="005C1ED1">
        <w:rPr>
          <w:rFonts w:ascii="Times New Roman" w:hAnsi="Times New Roman" w:cs="Times New Roman"/>
          <w:sz w:val="24"/>
          <w:szCs w:val="24"/>
        </w:rPr>
        <w:t>Таким образом, норм</w:t>
      </w:r>
      <w:r w:rsidRPr="005C1ED1">
        <w:rPr>
          <w:rFonts w:ascii="Times New Roman" w:hAnsi="Times New Roman" w:cs="Times New Roman"/>
          <w:sz w:val="24"/>
          <w:szCs w:val="24"/>
        </w:rPr>
        <w:t>а</w:t>
      </w:r>
      <w:r w:rsidRPr="005C1ED1">
        <w:rPr>
          <w:rFonts w:ascii="Times New Roman" w:hAnsi="Times New Roman" w:cs="Times New Roman"/>
          <w:sz w:val="24"/>
          <w:szCs w:val="24"/>
        </w:rPr>
        <w:t>тивно – правовая база, регламентирующая деятельность учреждения, в течение проше</w:t>
      </w:r>
      <w:r w:rsidRPr="005C1ED1">
        <w:rPr>
          <w:rFonts w:ascii="Times New Roman" w:hAnsi="Times New Roman" w:cs="Times New Roman"/>
          <w:sz w:val="24"/>
          <w:szCs w:val="24"/>
        </w:rPr>
        <w:t>д</w:t>
      </w:r>
      <w:r w:rsidRPr="005C1ED1">
        <w:rPr>
          <w:rFonts w:ascii="Times New Roman" w:hAnsi="Times New Roman" w:cs="Times New Roman"/>
          <w:sz w:val="24"/>
          <w:szCs w:val="24"/>
        </w:rPr>
        <w:t>шего года пополнялась, расширялась и изменялась в соответствии с законодательством РФ. Все д</w:t>
      </w:r>
      <w:r w:rsidRPr="005C1ED1">
        <w:rPr>
          <w:rFonts w:ascii="Times New Roman" w:hAnsi="Times New Roman" w:cs="Times New Roman"/>
          <w:sz w:val="24"/>
          <w:szCs w:val="24"/>
        </w:rPr>
        <w:t>о</w:t>
      </w:r>
      <w:r w:rsidRPr="005C1ED1">
        <w:rPr>
          <w:rFonts w:ascii="Times New Roman" w:hAnsi="Times New Roman" w:cs="Times New Roman"/>
          <w:sz w:val="24"/>
          <w:szCs w:val="24"/>
        </w:rPr>
        <w:t>кументы, разработанные и принятые в течение 2017-2018 учебного года,  выставлены на са</w:t>
      </w:r>
      <w:r w:rsidRPr="005C1ED1">
        <w:rPr>
          <w:rFonts w:ascii="Times New Roman" w:hAnsi="Times New Roman" w:cs="Times New Roman"/>
          <w:sz w:val="24"/>
          <w:szCs w:val="24"/>
        </w:rPr>
        <w:t>й</w:t>
      </w:r>
      <w:r w:rsidRPr="005C1ED1">
        <w:rPr>
          <w:rFonts w:ascii="Times New Roman" w:hAnsi="Times New Roman" w:cs="Times New Roman"/>
          <w:sz w:val="24"/>
          <w:szCs w:val="24"/>
        </w:rPr>
        <w:t>тах ДОУ.</w:t>
      </w: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ED1">
        <w:rPr>
          <w:rFonts w:ascii="Times New Roman" w:hAnsi="Times New Roman" w:cs="Times New Roman"/>
          <w:sz w:val="24"/>
          <w:szCs w:val="24"/>
        </w:rPr>
        <w:t>ДОУ района принимают активное участие во всероссийских мониторингах по реализ</w:t>
      </w:r>
      <w:r w:rsidRPr="005C1ED1">
        <w:rPr>
          <w:rFonts w:ascii="Times New Roman" w:hAnsi="Times New Roman" w:cs="Times New Roman"/>
          <w:sz w:val="24"/>
          <w:szCs w:val="24"/>
        </w:rPr>
        <w:t>а</w:t>
      </w:r>
      <w:r w:rsidRPr="005C1ED1">
        <w:rPr>
          <w:rFonts w:ascii="Times New Roman" w:hAnsi="Times New Roman" w:cs="Times New Roman"/>
          <w:sz w:val="24"/>
          <w:szCs w:val="24"/>
        </w:rPr>
        <w:t>ции ФГОС</w:t>
      </w:r>
      <w:r w:rsidRPr="005C1ED1">
        <w:rPr>
          <w:sz w:val="24"/>
          <w:szCs w:val="24"/>
        </w:rPr>
        <w:t xml:space="preserve"> </w:t>
      </w:r>
      <w:r w:rsidRPr="005C1ED1">
        <w:rPr>
          <w:rFonts w:ascii="Times New Roman" w:hAnsi="Times New Roman" w:cs="Times New Roman"/>
          <w:sz w:val="24"/>
          <w:szCs w:val="24"/>
        </w:rPr>
        <w:t>ДО, удовлетворенности качеством образования и других.</w:t>
      </w: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ED1">
        <w:rPr>
          <w:rFonts w:ascii="Times New Roman" w:hAnsi="Times New Roman" w:cs="Times New Roman"/>
          <w:bCs/>
          <w:sz w:val="24"/>
          <w:szCs w:val="24"/>
        </w:rPr>
        <w:t>Немаловажным фактором повышения качества образования в дошкольных учрежден</w:t>
      </w:r>
      <w:r w:rsidRPr="005C1ED1">
        <w:rPr>
          <w:rFonts w:ascii="Times New Roman" w:hAnsi="Times New Roman" w:cs="Times New Roman"/>
          <w:bCs/>
          <w:sz w:val="24"/>
          <w:szCs w:val="24"/>
        </w:rPr>
        <w:t>и</w:t>
      </w:r>
      <w:r w:rsidRPr="005C1ED1">
        <w:rPr>
          <w:rFonts w:ascii="Times New Roman" w:hAnsi="Times New Roman" w:cs="Times New Roman"/>
          <w:bCs/>
          <w:sz w:val="24"/>
          <w:szCs w:val="24"/>
        </w:rPr>
        <w:t>ях является сотрудничество с родителями. Опыт показывает, что качество дошкольного образ</w:t>
      </w:r>
      <w:r w:rsidRPr="005C1ED1">
        <w:rPr>
          <w:rFonts w:ascii="Times New Roman" w:hAnsi="Times New Roman" w:cs="Times New Roman"/>
          <w:bCs/>
          <w:sz w:val="24"/>
          <w:szCs w:val="24"/>
        </w:rPr>
        <w:t>о</w:t>
      </w:r>
      <w:r w:rsidRPr="005C1ED1">
        <w:rPr>
          <w:rFonts w:ascii="Times New Roman" w:hAnsi="Times New Roman" w:cs="Times New Roman"/>
          <w:bCs/>
          <w:sz w:val="24"/>
          <w:szCs w:val="24"/>
        </w:rPr>
        <w:t>вания во многом зависит от семейного воспитания, которое, как показывает анализ, недост</w:t>
      </w:r>
      <w:r w:rsidRPr="005C1ED1">
        <w:rPr>
          <w:rFonts w:ascii="Times New Roman" w:hAnsi="Times New Roman" w:cs="Times New Roman"/>
          <w:bCs/>
          <w:sz w:val="24"/>
          <w:szCs w:val="24"/>
        </w:rPr>
        <w:t>а</w:t>
      </w:r>
      <w:r w:rsidRPr="005C1ED1">
        <w:rPr>
          <w:rFonts w:ascii="Times New Roman" w:hAnsi="Times New Roman" w:cs="Times New Roman"/>
          <w:bCs/>
          <w:sz w:val="24"/>
          <w:szCs w:val="24"/>
        </w:rPr>
        <w:t xml:space="preserve">точно полноценно. Это зависит от полноты состава семьи, социального статуса родителей, уровня их образования, их морально-нравственных качеств.           </w:t>
      </w: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ED1">
        <w:rPr>
          <w:rFonts w:ascii="Times New Roman" w:hAnsi="Times New Roman" w:cs="Times New Roman"/>
          <w:sz w:val="24"/>
          <w:szCs w:val="24"/>
        </w:rPr>
        <w:t>Успешно решается задача сохранения и укрепления здоровья воспитанников в детском саду. В дошкольных учреждениях созданы условия для сохранения здоровья и физического развития детей дошкольного возраста: имеется физкультурный зал, спортивная площадка, с</w:t>
      </w:r>
      <w:r w:rsidRPr="005C1ED1">
        <w:rPr>
          <w:rFonts w:ascii="Times New Roman" w:hAnsi="Times New Roman" w:cs="Times New Roman"/>
          <w:sz w:val="24"/>
          <w:szCs w:val="24"/>
        </w:rPr>
        <w:t>о</w:t>
      </w:r>
      <w:r w:rsidRPr="005C1ED1">
        <w:rPr>
          <w:rFonts w:ascii="Times New Roman" w:hAnsi="Times New Roman" w:cs="Times New Roman"/>
          <w:sz w:val="24"/>
          <w:szCs w:val="24"/>
        </w:rPr>
        <w:t>временное безопасное спортивное оборудование. Оздоровительные и профилактические м</w:t>
      </w:r>
      <w:r w:rsidRPr="005C1ED1">
        <w:rPr>
          <w:rFonts w:ascii="Times New Roman" w:hAnsi="Times New Roman" w:cs="Times New Roman"/>
          <w:sz w:val="24"/>
          <w:szCs w:val="24"/>
        </w:rPr>
        <w:t>е</w:t>
      </w:r>
      <w:r w:rsidRPr="005C1ED1">
        <w:rPr>
          <w:rFonts w:ascii="Times New Roman" w:hAnsi="Times New Roman" w:cs="Times New Roman"/>
          <w:sz w:val="24"/>
          <w:szCs w:val="24"/>
        </w:rPr>
        <w:t xml:space="preserve">роприятия проводятся с учетом соблюдения всех  требований санитарно-эпидемиологических правил и норм. </w:t>
      </w:r>
      <w:r w:rsidRPr="005C1ED1">
        <w:rPr>
          <w:rFonts w:ascii="Times New Roman" w:hAnsi="Times New Roman" w:cs="Times New Roman"/>
          <w:bCs/>
          <w:sz w:val="24"/>
          <w:szCs w:val="24"/>
        </w:rPr>
        <w:t>Большое внимание уделяется организации занятий ф</w:t>
      </w:r>
      <w:r w:rsidRPr="005C1ED1">
        <w:rPr>
          <w:rFonts w:ascii="Times New Roman" w:hAnsi="Times New Roman" w:cs="Times New Roman"/>
          <w:bCs/>
          <w:sz w:val="24"/>
          <w:szCs w:val="24"/>
        </w:rPr>
        <w:t>и</w:t>
      </w:r>
      <w:r w:rsidRPr="005C1ED1">
        <w:rPr>
          <w:rFonts w:ascii="Times New Roman" w:hAnsi="Times New Roman" w:cs="Times New Roman"/>
          <w:bCs/>
          <w:sz w:val="24"/>
          <w:szCs w:val="24"/>
        </w:rPr>
        <w:t>зической культуры на основе здоровьесберегающих технологий,  предусмотрены различные  развлечения, спорти</w:t>
      </w:r>
      <w:r w:rsidRPr="005C1ED1">
        <w:rPr>
          <w:rFonts w:ascii="Times New Roman" w:hAnsi="Times New Roman" w:cs="Times New Roman"/>
          <w:bCs/>
          <w:sz w:val="24"/>
          <w:szCs w:val="24"/>
        </w:rPr>
        <w:t>в</w:t>
      </w:r>
      <w:r w:rsidRPr="005C1ED1">
        <w:rPr>
          <w:rFonts w:ascii="Times New Roman" w:hAnsi="Times New Roman" w:cs="Times New Roman"/>
          <w:bCs/>
          <w:sz w:val="24"/>
          <w:szCs w:val="24"/>
        </w:rPr>
        <w:t xml:space="preserve">ные праздники и соревнования, конкурсы, дни здоровья и др. </w:t>
      </w:r>
    </w:p>
    <w:p w:rsidR="005C1ED1" w:rsidRP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ED1">
        <w:rPr>
          <w:rFonts w:ascii="Times New Roman" w:hAnsi="Times New Roman" w:cs="Times New Roman"/>
          <w:sz w:val="24"/>
          <w:szCs w:val="24"/>
        </w:rPr>
        <w:t xml:space="preserve">Важными достижениями стали:  </w:t>
      </w:r>
    </w:p>
    <w:p w:rsidR="005C1ED1" w:rsidRPr="005C1ED1" w:rsidRDefault="005C1ED1" w:rsidP="00A3211F">
      <w:pPr>
        <w:pStyle w:val="afff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ED1">
        <w:rPr>
          <w:rFonts w:ascii="Times New Roman" w:hAnsi="Times New Roman" w:cs="Times New Roman"/>
          <w:sz w:val="24"/>
          <w:szCs w:val="24"/>
        </w:rPr>
        <w:lastRenderedPageBreak/>
        <w:t>Укрепление материальной базы ДОУ.</w:t>
      </w:r>
    </w:p>
    <w:p w:rsidR="005C1ED1" w:rsidRPr="005C1ED1" w:rsidRDefault="005C1ED1" w:rsidP="00A3211F">
      <w:pPr>
        <w:pStyle w:val="afff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ED1">
        <w:rPr>
          <w:rFonts w:ascii="Times New Roman" w:hAnsi="Times New Roman" w:cs="Times New Roman"/>
          <w:sz w:val="24"/>
          <w:szCs w:val="24"/>
        </w:rPr>
        <w:t>100% штатная укомплектованность.</w:t>
      </w:r>
    </w:p>
    <w:p w:rsidR="005C1ED1" w:rsidRPr="005C1ED1" w:rsidRDefault="005C1ED1" w:rsidP="00A3211F">
      <w:pPr>
        <w:pStyle w:val="afff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ED1">
        <w:rPr>
          <w:rFonts w:ascii="Times New Roman" w:hAnsi="Times New Roman" w:cs="Times New Roman"/>
          <w:sz w:val="24"/>
          <w:szCs w:val="24"/>
        </w:rPr>
        <w:t>Внедрение Основной образовательной программы детского сада.</w:t>
      </w:r>
    </w:p>
    <w:p w:rsidR="005C1ED1" w:rsidRPr="005C1ED1" w:rsidRDefault="005C1ED1" w:rsidP="00A3211F">
      <w:pPr>
        <w:pStyle w:val="afff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ED1">
        <w:rPr>
          <w:rFonts w:ascii="Times New Roman" w:hAnsi="Times New Roman" w:cs="Times New Roman"/>
          <w:sz w:val="24"/>
          <w:szCs w:val="24"/>
        </w:rPr>
        <w:t>Создание предметно-развивающей среды в соответствии с ФГОС.</w:t>
      </w:r>
    </w:p>
    <w:p w:rsidR="005C1ED1" w:rsidRDefault="005C1ED1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ED1">
        <w:rPr>
          <w:rFonts w:ascii="Times New Roman" w:hAnsi="Times New Roman" w:cs="Times New Roman"/>
          <w:sz w:val="24"/>
          <w:szCs w:val="24"/>
        </w:rPr>
        <w:t>В течение 2017 года надзорными органами в ДОУ проводились плановые и внеплан</w:t>
      </w:r>
      <w:r w:rsidRPr="005C1ED1">
        <w:rPr>
          <w:rFonts w:ascii="Times New Roman" w:hAnsi="Times New Roman" w:cs="Times New Roman"/>
          <w:sz w:val="24"/>
          <w:szCs w:val="24"/>
        </w:rPr>
        <w:t>о</w:t>
      </w:r>
      <w:r w:rsidRPr="005C1ED1">
        <w:rPr>
          <w:rFonts w:ascii="Times New Roman" w:hAnsi="Times New Roman" w:cs="Times New Roman"/>
          <w:sz w:val="24"/>
          <w:szCs w:val="24"/>
        </w:rPr>
        <w:t xml:space="preserve">вые проверки </w:t>
      </w:r>
      <w:r w:rsidRPr="005C1E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службы Роспотребнадзор, Пожнадзор и др.</w:t>
      </w:r>
      <w:r w:rsidRPr="005C1ED1">
        <w:rPr>
          <w:rFonts w:ascii="Times New Roman" w:hAnsi="Times New Roman" w:cs="Times New Roman"/>
          <w:sz w:val="24"/>
          <w:szCs w:val="24"/>
        </w:rPr>
        <w:t xml:space="preserve"> На совещаниях руководителей ДОУ, к</w:t>
      </w:r>
      <w:r w:rsidRPr="005C1ED1">
        <w:rPr>
          <w:rFonts w:ascii="Times New Roman" w:hAnsi="Times New Roman" w:cs="Times New Roman"/>
          <w:sz w:val="24"/>
          <w:szCs w:val="24"/>
        </w:rPr>
        <w:t>о</w:t>
      </w:r>
      <w:r w:rsidRPr="005C1ED1">
        <w:rPr>
          <w:rFonts w:ascii="Times New Roman" w:hAnsi="Times New Roman" w:cs="Times New Roman"/>
          <w:sz w:val="24"/>
          <w:szCs w:val="24"/>
        </w:rPr>
        <w:t>торые проводились ежемесячно, анализировались итоги проверок, намечались мер</w:t>
      </w:r>
      <w:r w:rsidRPr="005C1ED1">
        <w:rPr>
          <w:rFonts w:ascii="Times New Roman" w:hAnsi="Times New Roman" w:cs="Times New Roman"/>
          <w:sz w:val="24"/>
          <w:szCs w:val="24"/>
        </w:rPr>
        <w:t>о</w:t>
      </w:r>
      <w:r w:rsidRPr="005C1ED1">
        <w:rPr>
          <w:rFonts w:ascii="Times New Roman" w:hAnsi="Times New Roman" w:cs="Times New Roman"/>
          <w:sz w:val="24"/>
          <w:szCs w:val="24"/>
        </w:rPr>
        <w:t>приятия по устранению допущенных нарушений, рассматривались вопросы обеспечения качества д</w:t>
      </w:r>
      <w:r w:rsidRPr="005C1ED1">
        <w:rPr>
          <w:rFonts w:ascii="Times New Roman" w:hAnsi="Times New Roman" w:cs="Times New Roman"/>
          <w:sz w:val="24"/>
          <w:szCs w:val="24"/>
        </w:rPr>
        <w:t>о</w:t>
      </w:r>
      <w:r w:rsidRPr="005C1ED1">
        <w:rPr>
          <w:rFonts w:ascii="Times New Roman" w:hAnsi="Times New Roman" w:cs="Times New Roman"/>
          <w:sz w:val="24"/>
          <w:szCs w:val="24"/>
        </w:rPr>
        <w:t>школьного образования, организации и проведении мониторинга в ДОУ, анализировалась р</w:t>
      </w:r>
      <w:r w:rsidRPr="005C1ED1">
        <w:rPr>
          <w:rFonts w:ascii="Times New Roman" w:hAnsi="Times New Roman" w:cs="Times New Roman"/>
          <w:sz w:val="24"/>
          <w:szCs w:val="24"/>
        </w:rPr>
        <w:t>а</w:t>
      </w:r>
      <w:r w:rsidRPr="005C1ED1">
        <w:rPr>
          <w:rFonts w:ascii="Times New Roman" w:hAnsi="Times New Roman" w:cs="Times New Roman"/>
          <w:sz w:val="24"/>
          <w:szCs w:val="24"/>
        </w:rPr>
        <w:t>бота ДОУ по другим направлениям.</w:t>
      </w:r>
    </w:p>
    <w:p w:rsidR="000A1DC8" w:rsidRPr="005C1ED1" w:rsidRDefault="000A1DC8" w:rsidP="00A3211F">
      <w:pPr>
        <w:pStyle w:val="afff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7FAF" w:rsidRDefault="00BE7FAF" w:rsidP="00BE7FAF">
      <w:pPr>
        <w:jc w:val="center"/>
        <w:rPr>
          <w:b/>
        </w:rPr>
      </w:pPr>
      <w:r>
        <w:rPr>
          <w:b/>
        </w:rPr>
        <w:t>Проекты</w:t>
      </w:r>
    </w:p>
    <w:p w:rsidR="00BE7FAF" w:rsidRPr="00B7694E" w:rsidRDefault="00BE7FAF" w:rsidP="00BE7FAF">
      <w:pPr>
        <w:tabs>
          <w:tab w:val="num" w:pos="1080"/>
        </w:tabs>
        <w:ind w:firstLine="708"/>
        <w:jc w:val="both"/>
      </w:pPr>
      <w:r w:rsidRPr="002002C3">
        <w:t xml:space="preserve">В рамках реализации стратегии развития образования Боготольского района </w:t>
      </w:r>
      <w:r>
        <w:t>3-</w:t>
      </w:r>
      <w:r w:rsidRPr="002002C3">
        <w:t>ий  год реализу</w:t>
      </w:r>
      <w:r>
        <w:t>ется проект «</w:t>
      </w:r>
      <w:r w:rsidRPr="002002C3">
        <w:t>Возможности изменения практики педагогов Боготольского района по достижению школьниками планируемых результатов».</w:t>
      </w:r>
      <w:r w:rsidRPr="00B7694E">
        <w:t xml:space="preserve"> Проект направлен на создание сист</w:t>
      </w:r>
      <w:r w:rsidRPr="00B7694E">
        <w:t>е</w:t>
      </w:r>
      <w:r w:rsidRPr="00B7694E">
        <w:t>мы методической поддержки и сопровождения педагогов  по  достижению планируемых предметных  результатов школьниками. В ходе реализации проекта педагогами района были проведены семинары, мастер – классы, открытые уроки. Результаты внедрения проекта в ОУ Боготольского района за три года:</w:t>
      </w:r>
      <w:r>
        <w:t xml:space="preserve"> </w:t>
      </w:r>
      <w:r w:rsidRPr="00C04060">
        <w:t>учителя</w:t>
      </w:r>
      <w:r>
        <w:t xml:space="preserve"> </w:t>
      </w:r>
      <w:r w:rsidRPr="00C04060">
        <w:t xml:space="preserve">планируют предметные и </w:t>
      </w:r>
      <w:r>
        <w:t>метапредметные резул</w:t>
      </w:r>
      <w:r>
        <w:t>ь</w:t>
      </w:r>
      <w:r>
        <w:t xml:space="preserve">таты урока, </w:t>
      </w:r>
      <w:r w:rsidRPr="00B7694E">
        <w:t>проектируют уроки разных типов по новым критериям</w:t>
      </w:r>
      <w:r>
        <w:t xml:space="preserve">, </w:t>
      </w:r>
      <w:r w:rsidRPr="00B7694E">
        <w:t>влад</w:t>
      </w:r>
      <w:r>
        <w:t xml:space="preserve">еют способом работы с заданиями, </w:t>
      </w:r>
      <w:r w:rsidRPr="00B7694E">
        <w:t>разрабатывают критерии оценивания заданий</w:t>
      </w:r>
      <w:r>
        <w:t xml:space="preserve">, </w:t>
      </w:r>
      <w:r w:rsidRPr="00B7694E">
        <w:t>разрабатывают комплексные ко</w:t>
      </w:r>
      <w:r w:rsidRPr="00B7694E">
        <w:t>н</w:t>
      </w:r>
      <w:r w:rsidRPr="00B7694E">
        <w:t>трольные работы</w:t>
      </w:r>
      <w:r>
        <w:t xml:space="preserve"> и </w:t>
      </w:r>
      <w:r w:rsidRPr="00B7694E">
        <w:t xml:space="preserve">т.д. </w:t>
      </w:r>
    </w:p>
    <w:p w:rsidR="00BE7FAF" w:rsidRPr="00B7694E" w:rsidRDefault="00BE7FAF" w:rsidP="00BE7FAF">
      <w:pPr>
        <w:jc w:val="both"/>
      </w:pPr>
      <w:r w:rsidRPr="00B7694E">
        <w:t>В течение 2017 – 2018 учебного года были проведены 3 крупных мероприяти</w:t>
      </w:r>
      <w:r w:rsidR="000A1DC8">
        <w:t>я</w:t>
      </w:r>
      <w:r w:rsidRPr="00B7694E">
        <w:t>:</w:t>
      </w:r>
    </w:p>
    <w:p w:rsidR="00BE7FAF" w:rsidRDefault="00BE7FAF" w:rsidP="00BE7FAF">
      <w:pPr>
        <w:pStyle w:val="af6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694E">
        <w:rPr>
          <w:rFonts w:ascii="Times New Roman" w:hAnsi="Times New Roman" w:cs="Times New Roman"/>
          <w:sz w:val="24"/>
          <w:szCs w:val="24"/>
        </w:rPr>
        <w:t>Методический семинар с открытыми уроками педагогов «Анализ урока на основе с</w:t>
      </w:r>
      <w:r w:rsidRPr="00B7694E">
        <w:rPr>
          <w:rFonts w:ascii="Times New Roman" w:hAnsi="Times New Roman" w:cs="Times New Roman"/>
          <w:sz w:val="24"/>
          <w:szCs w:val="24"/>
        </w:rPr>
        <w:t>и</w:t>
      </w:r>
      <w:r w:rsidRPr="00B7694E">
        <w:rPr>
          <w:rFonts w:ascii="Times New Roman" w:hAnsi="Times New Roman" w:cs="Times New Roman"/>
          <w:sz w:val="24"/>
          <w:szCs w:val="24"/>
        </w:rPr>
        <w:t>стемно – деятельностного подхода» на базе МКОУ Чайковской СОШ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7FAF" w:rsidRDefault="00BE7FAF" w:rsidP="00BE7FAF">
      <w:pPr>
        <w:pStyle w:val="af6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694E">
        <w:rPr>
          <w:rFonts w:ascii="Times New Roman" w:hAnsi="Times New Roman" w:cs="Times New Roman"/>
          <w:sz w:val="24"/>
          <w:szCs w:val="24"/>
        </w:rPr>
        <w:t>Межмуниципальный  фестиваль педагогических идей « Шаги к успеху». В фестивале принимали участие педагоги г. Боготола, Тюхтетского района и Боготольского рай</w:t>
      </w:r>
      <w:r w:rsidRPr="00B7694E">
        <w:rPr>
          <w:rFonts w:ascii="Times New Roman" w:hAnsi="Times New Roman" w:cs="Times New Roman"/>
          <w:sz w:val="24"/>
          <w:szCs w:val="24"/>
        </w:rPr>
        <w:t>о</w:t>
      </w:r>
      <w:r w:rsidRPr="00B7694E">
        <w:rPr>
          <w:rFonts w:ascii="Times New Roman" w:hAnsi="Times New Roman" w:cs="Times New Roman"/>
          <w:sz w:val="24"/>
          <w:szCs w:val="24"/>
        </w:rPr>
        <w:t>на.</w:t>
      </w:r>
    </w:p>
    <w:p w:rsidR="00BE7FAF" w:rsidRDefault="00BE7FAF" w:rsidP="00BE7FAF">
      <w:pPr>
        <w:pStyle w:val="af6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694E">
        <w:rPr>
          <w:rFonts w:ascii="Times New Roman" w:hAnsi="Times New Roman" w:cs="Times New Roman"/>
          <w:sz w:val="24"/>
          <w:szCs w:val="24"/>
        </w:rPr>
        <w:t>Круглый стол для зам. по УВР «Реализация районного проекта «Возможности измен</w:t>
      </w:r>
      <w:r w:rsidRPr="00B7694E">
        <w:rPr>
          <w:rFonts w:ascii="Times New Roman" w:hAnsi="Times New Roman" w:cs="Times New Roman"/>
          <w:sz w:val="24"/>
          <w:szCs w:val="24"/>
        </w:rPr>
        <w:t>е</w:t>
      </w:r>
      <w:r w:rsidRPr="00B7694E">
        <w:rPr>
          <w:rFonts w:ascii="Times New Roman" w:hAnsi="Times New Roman" w:cs="Times New Roman"/>
          <w:sz w:val="24"/>
          <w:szCs w:val="24"/>
        </w:rPr>
        <w:t>ния практики педагогов Боготольского района по достижению школьниками планир</w:t>
      </w:r>
      <w:r w:rsidRPr="00B7694E">
        <w:rPr>
          <w:rFonts w:ascii="Times New Roman" w:hAnsi="Times New Roman" w:cs="Times New Roman"/>
          <w:sz w:val="24"/>
          <w:szCs w:val="24"/>
        </w:rPr>
        <w:t>у</w:t>
      </w:r>
      <w:r w:rsidRPr="00B7694E">
        <w:rPr>
          <w:rFonts w:ascii="Times New Roman" w:hAnsi="Times New Roman" w:cs="Times New Roman"/>
          <w:sz w:val="24"/>
          <w:szCs w:val="24"/>
        </w:rPr>
        <w:t>емых результатов: опыт, проблемы».</w:t>
      </w:r>
    </w:p>
    <w:p w:rsidR="00BE7FAF" w:rsidRDefault="00BE7FAF" w:rsidP="00BE7FAF">
      <w:pPr>
        <w:ind w:firstLine="708"/>
        <w:jc w:val="both"/>
      </w:pPr>
      <w:r>
        <w:t>Планируется в 2018-2019 учебном году р</w:t>
      </w:r>
      <w:r w:rsidRPr="00C04060">
        <w:t>азработать районную программу «Возможн</w:t>
      </w:r>
      <w:r w:rsidRPr="00C04060">
        <w:t>о</w:t>
      </w:r>
      <w:r w:rsidRPr="00C04060">
        <w:t>сти изменения практики педагогов Боготольского района по планированию, формиров</w:t>
      </w:r>
      <w:r w:rsidRPr="00C04060">
        <w:t>а</w:t>
      </w:r>
      <w:r w:rsidRPr="00C04060">
        <w:t>нию и оцениванию личностных и метапредметных результатов».</w:t>
      </w:r>
    </w:p>
    <w:p w:rsidR="00BE7FAF" w:rsidRPr="00C04060" w:rsidRDefault="00BE7FAF" w:rsidP="00BE7FAF">
      <w:pPr>
        <w:ind w:firstLine="708"/>
        <w:jc w:val="both"/>
      </w:pPr>
    </w:p>
    <w:p w:rsidR="00FB6EDB" w:rsidRPr="00072329" w:rsidRDefault="00FB6EDB" w:rsidP="00A3211F">
      <w:pPr>
        <w:tabs>
          <w:tab w:val="left" w:pos="1134"/>
        </w:tabs>
        <w:jc w:val="center"/>
        <w:rPr>
          <w:rStyle w:val="a7"/>
          <w:color w:val="auto"/>
          <w:u w:val="none"/>
          <w:lang w:eastAsia="en-US"/>
        </w:rPr>
      </w:pPr>
      <w:r w:rsidRPr="00072329">
        <w:rPr>
          <w:rStyle w:val="a7"/>
          <w:b/>
          <w:color w:val="auto"/>
          <w:u w:val="none"/>
          <w:lang w:eastAsia="en-US"/>
        </w:rPr>
        <w:t>Общее образование</w:t>
      </w:r>
    </w:p>
    <w:p w:rsidR="00746774" w:rsidRPr="00203B2F" w:rsidRDefault="00A84C87" w:rsidP="00A3211F">
      <w:pPr>
        <w:tabs>
          <w:tab w:val="left" w:pos="1134"/>
        </w:tabs>
        <w:ind w:firstLine="567"/>
        <w:jc w:val="both"/>
        <w:rPr>
          <w:rStyle w:val="a7"/>
          <w:color w:val="auto"/>
          <w:u w:val="none"/>
          <w:lang w:eastAsia="en-US"/>
        </w:rPr>
      </w:pPr>
      <w:r w:rsidRPr="00203B2F">
        <w:rPr>
          <w:rStyle w:val="a7"/>
          <w:color w:val="auto"/>
          <w:u w:val="none"/>
          <w:lang w:eastAsia="en-US"/>
        </w:rPr>
        <w:t>Общее количество обучающихся на начало 201</w:t>
      </w:r>
      <w:r w:rsidR="00203B2F" w:rsidRPr="00203B2F">
        <w:rPr>
          <w:rStyle w:val="a7"/>
          <w:color w:val="auto"/>
          <w:u w:val="none"/>
          <w:lang w:eastAsia="en-US"/>
        </w:rPr>
        <w:t>7</w:t>
      </w:r>
      <w:r w:rsidRPr="00203B2F">
        <w:rPr>
          <w:rStyle w:val="a7"/>
          <w:color w:val="auto"/>
          <w:u w:val="none"/>
          <w:lang w:eastAsia="en-US"/>
        </w:rPr>
        <w:t>-201</w:t>
      </w:r>
      <w:r w:rsidR="00203B2F" w:rsidRPr="00203B2F">
        <w:rPr>
          <w:rStyle w:val="a7"/>
          <w:color w:val="auto"/>
          <w:u w:val="none"/>
          <w:lang w:eastAsia="en-US"/>
        </w:rPr>
        <w:t>8</w:t>
      </w:r>
      <w:r w:rsidRPr="00203B2F">
        <w:rPr>
          <w:rStyle w:val="a7"/>
          <w:color w:val="auto"/>
          <w:u w:val="none"/>
          <w:lang w:eastAsia="en-US"/>
        </w:rPr>
        <w:t xml:space="preserve"> учебного года составило  10</w:t>
      </w:r>
      <w:r w:rsidR="00203B2F" w:rsidRPr="00203B2F">
        <w:rPr>
          <w:rStyle w:val="a7"/>
          <w:color w:val="auto"/>
          <w:u w:val="none"/>
          <w:lang w:eastAsia="en-US"/>
        </w:rPr>
        <w:t>90</w:t>
      </w:r>
      <w:r w:rsidRPr="00203B2F">
        <w:rPr>
          <w:rStyle w:val="a7"/>
          <w:color w:val="auto"/>
          <w:u w:val="none"/>
          <w:lang w:eastAsia="en-US"/>
        </w:rPr>
        <w:t xml:space="preserve"> ч</w:t>
      </w:r>
      <w:r w:rsidRPr="00203B2F">
        <w:rPr>
          <w:rStyle w:val="a7"/>
          <w:color w:val="auto"/>
          <w:u w:val="none"/>
          <w:lang w:eastAsia="en-US"/>
        </w:rPr>
        <w:t>е</w:t>
      </w:r>
      <w:r w:rsidRPr="00203B2F">
        <w:rPr>
          <w:rStyle w:val="a7"/>
          <w:color w:val="auto"/>
          <w:u w:val="none"/>
          <w:lang w:eastAsia="en-US"/>
        </w:rPr>
        <w:t>ло</w:t>
      </w:r>
      <w:r w:rsidR="007B6F55" w:rsidRPr="00203B2F">
        <w:rPr>
          <w:rStyle w:val="a7"/>
          <w:color w:val="auto"/>
          <w:u w:val="none"/>
          <w:lang w:eastAsia="en-US"/>
        </w:rPr>
        <w:t xml:space="preserve">век. </w:t>
      </w:r>
      <w:r w:rsidRPr="00203B2F">
        <w:rPr>
          <w:rStyle w:val="a7"/>
          <w:color w:val="auto"/>
          <w:u w:val="none"/>
          <w:lang w:eastAsia="en-US"/>
        </w:rPr>
        <w:t xml:space="preserve">На протяжении последних лет происходит увеличение </w:t>
      </w:r>
      <w:r w:rsidR="007B6F55" w:rsidRPr="00203B2F">
        <w:rPr>
          <w:rStyle w:val="a7"/>
          <w:color w:val="auto"/>
          <w:u w:val="none"/>
          <w:lang w:eastAsia="en-US"/>
        </w:rPr>
        <w:t>количества</w:t>
      </w:r>
      <w:r w:rsidRPr="00203B2F">
        <w:rPr>
          <w:rStyle w:val="a7"/>
          <w:color w:val="auto"/>
          <w:u w:val="none"/>
          <w:lang w:eastAsia="en-US"/>
        </w:rPr>
        <w:t xml:space="preserve"> обучающихся за счет положительной динамики рождаемости</w:t>
      </w:r>
      <w:r w:rsidR="007B6F55" w:rsidRPr="00203B2F">
        <w:rPr>
          <w:rStyle w:val="a7"/>
          <w:color w:val="auto"/>
          <w:u w:val="none"/>
          <w:lang w:eastAsia="en-US"/>
        </w:rPr>
        <w:t xml:space="preserve"> и</w:t>
      </w:r>
      <w:r w:rsidRPr="00203B2F">
        <w:rPr>
          <w:rStyle w:val="a7"/>
          <w:color w:val="auto"/>
          <w:u w:val="none"/>
          <w:lang w:eastAsia="en-US"/>
        </w:rPr>
        <w:t xml:space="preserve"> увеличения числа</w:t>
      </w:r>
      <w:r w:rsidR="007B6F55" w:rsidRPr="00203B2F">
        <w:rPr>
          <w:rStyle w:val="a7"/>
          <w:color w:val="auto"/>
          <w:u w:val="none"/>
          <w:lang w:eastAsia="en-US"/>
        </w:rPr>
        <w:t xml:space="preserve"> первоклассников</w:t>
      </w:r>
      <w:r w:rsidRPr="00203B2F">
        <w:rPr>
          <w:rStyle w:val="a7"/>
          <w:color w:val="auto"/>
          <w:u w:val="none"/>
          <w:lang w:eastAsia="en-US"/>
        </w:rPr>
        <w:t>. По пр</w:t>
      </w:r>
      <w:r w:rsidRPr="00203B2F">
        <w:rPr>
          <w:rStyle w:val="a7"/>
          <w:color w:val="auto"/>
          <w:u w:val="none"/>
          <w:lang w:eastAsia="en-US"/>
        </w:rPr>
        <w:t>о</w:t>
      </w:r>
      <w:r w:rsidRPr="00203B2F">
        <w:rPr>
          <w:rStyle w:val="a7"/>
          <w:color w:val="auto"/>
          <w:u w:val="none"/>
          <w:lang w:eastAsia="en-US"/>
        </w:rPr>
        <w:t>гнозу на 201</w:t>
      </w:r>
      <w:r w:rsidR="00203B2F">
        <w:rPr>
          <w:rStyle w:val="a7"/>
          <w:color w:val="auto"/>
          <w:u w:val="none"/>
          <w:lang w:eastAsia="en-US"/>
        </w:rPr>
        <w:t>8</w:t>
      </w:r>
      <w:r w:rsidR="007B6F55" w:rsidRPr="00203B2F">
        <w:rPr>
          <w:rStyle w:val="a7"/>
          <w:color w:val="auto"/>
          <w:u w:val="none"/>
          <w:lang w:eastAsia="en-US"/>
        </w:rPr>
        <w:t>-</w:t>
      </w:r>
      <w:r w:rsidRPr="00203B2F">
        <w:rPr>
          <w:rStyle w:val="a7"/>
          <w:color w:val="auto"/>
          <w:u w:val="none"/>
          <w:lang w:eastAsia="en-US"/>
        </w:rPr>
        <w:t xml:space="preserve"> 201</w:t>
      </w:r>
      <w:r w:rsidR="00203B2F">
        <w:rPr>
          <w:rStyle w:val="a7"/>
          <w:color w:val="auto"/>
          <w:u w:val="none"/>
          <w:lang w:eastAsia="en-US"/>
        </w:rPr>
        <w:t>9</w:t>
      </w:r>
      <w:r w:rsidRPr="00203B2F">
        <w:rPr>
          <w:rStyle w:val="a7"/>
          <w:color w:val="auto"/>
          <w:u w:val="none"/>
          <w:lang w:eastAsia="en-US"/>
        </w:rPr>
        <w:t xml:space="preserve"> </w:t>
      </w:r>
      <w:r w:rsidR="00203B2F">
        <w:rPr>
          <w:rStyle w:val="a7"/>
          <w:color w:val="auto"/>
          <w:u w:val="none"/>
          <w:lang w:eastAsia="en-US"/>
        </w:rPr>
        <w:t xml:space="preserve">учебный </w:t>
      </w:r>
      <w:r w:rsidRPr="00203B2F">
        <w:rPr>
          <w:rStyle w:val="a7"/>
          <w:color w:val="auto"/>
          <w:u w:val="none"/>
          <w:lang w:eastAsia="en-US"/>
        </w:rPr>
        <w:t xml:space="preserve">год также произойдет увеличение количества </w:t>
      </w:r>
      <w:proofErr w:type="gramStart"/>
      <w:r w:rsidRPr="00203B2F">
        <w:rPr>
          <w:rStyle w:val="a7"/>
          <w:color w:val="auto"/>
          <w:u w:val="none"/>
          <w:lang w:eastAsia="en-US"/>
        </w:rPr>
        <w:t>обучающихся</w:t>
      </w:r>
      <w:proofErr w:type="gramEnd"/>
      <w:r w:rsidRPr="00203B2F">
        <w:rPr>
          <w:rStyle w:val="a7"/>
          <w:color w:val="auto"/>
          <w:u w:val="none"/>
          <w:lang w:eastAsia="en-US"/>
        </w:rPr>
        <w:t xml:space="preserve"> в ОУ района.</w:t>
      </w:r>
    </w:p>
    <w:p w:rsidR="007B6F55" w:rsidRDefault="00205413" w:rsidP="00A3211F">
      <w:pPr>
        <w:tabs>
          <w:tab w:val="left" w:pos="1134"/>
        </w:tabs>
        <w:ind w:firstLine="567"/>
        <w:jc w:val="both"/>
        <w:rPr>
          <w:rStyle w:val="a7"/>
          <w:color w:val="008080"/>
          <w:u w:val="none"/>
          <w:lang w:eastAsia="en-US"/>
        </w:rPr>
      </w:pPr>
      <w:r w:rsidRPr="00117587">
        <w:rPr>
          <w:noProof/>
          <w:color w:val="008080"/>
          <w:lang w:eastAsia="ru-RU"/>
        </w:rPr>
        <w:drawing>
          <wp:anchor distT="0" distB="0" distL="114300" distR="114300" simplePos="0" relativeHeight="251662336" behindDoc="0" locked="0" layoutInCell="1" allowOverlap="1" wp14:anchorId="362DCD8B" wp14:editId="1633173A">
            <wp:simplePos x="0" y="0"/>
            <wp:positionH relativeFrom="margin">
              <wp:posOffset>586740</wp:posOffset>
            </wp:positionH>
            <wp:positionV relativeFrom="margin">
              <wp:posOffset>6988810</wp:posOffset>
            </wp:positionV>
            <wp:extent cx="4420870" cy="2440940"/>
            <wp:effectExtent l="0" t="0" r="17780" b="16510"/>
            <wp:wrapNone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1564" w:rsidRPr="00117587" w:rsidRDefault="00E51564" w:rsidP="00A3211F">
      <w:pPr>
        <w:tabs>
          <w:tab w:val="left" w:pos="1134"/>
        </w:tabs>
        <w:ind w:firstLine="567"/>
        <w:jc w:val="both"/>
        <w:rPr>
          <w:rStyle w:val="a7"/>
          <w:color w:val="008080"/>
          <w:u w:val="none"/>
          <w:lang w:eastAsia="en-US"/>
        </w:rPr>
      </w:pPr>
    </w:p>
    <w:p w:rsidR="007B6F55" w:rsidRPr="00117587" w:rsidRDefault="007B6F55" w:rsidP="00A3211F">
      <w:pPr>
        <w:tabs>
          <w:tab w:val="left" w:pos="1134"/>
        </w:tabs>
        <w:ind w:firstLine="567"/>
        <w:jc w:val="both"/>
        <w:rPr>
          <w:rStyle w:val="a7"/>
          <w:color w:val="008080"/>
          <w:u w:val="none"/>
          <w:lang w:eastAsia="en-US"/>
        </w:rPr>
      </w:pPr>
    </w:p>
    <w:p w:rsidR="007B6F55" w:rsidRPr="00117587" w:rsidRDefault="007B6F55" w:rsidP="00A3211F">
      <w:pPr>
        <w:tabs>
          <w:tab w:val="left" w:pos="1134"/>
        </w:tabs>
        <w:ind w:firstLine="567"/>
        <w:jc w:val="both"/>
        <w:rPr>
          <w:rStyle w:val="a7"/>
          <w:color w:val="008080"/>
          <w:u w:val="none"/>
          <w:lang w:eastAsia="en-US"/>
        </w:rPr>
      </w:pPr>
    </w:p>
    <w:p w:rsidR="007B6F55" w:rsidRPr="00117587" w:rsidRDefault="007B6F55" w:rsidP="00A3211F">
      <w:pPr>
        <w:tabs>
          <w:tab w:val="left" w:pos="1134"/>
        </w:tabs>
        <w:ind w:firstLine="567"/>
        <w:jc w:val="both"/>
        <w:rPr>
          <w:rStyle w:val="a7"/>
          <w:color w:val="008080"/>
          <w:u w:val="none"/>
          <w:lang w:eastAsia="en-US"/>
        </w:rPr>
      </w:pPr>
    </w:p>
    <w:p w:rsidR="007B6F55" w:rsidRPr="00117587" w:rsidRDefault="007B6F55" w:rsidP="00A3211F">
      <w:pPr>
        <w:tabs>
          <w:tab w:val="left" w:pos="1134"/>
        </w:tabs>
        <w:ind w:firstLine="567"/>
        <w:jc w:val="both"/>
        <w:rPr>
          <w:rStyle w:val="a7"/>
          <w:color w:val="008080"/>
          <w:u w:val="none"/>
          <w:lang w:eastAsia="en-US"/>
        </w:rPr>
      </w:pPr>
    </w:p>
    <w:p w:rsidR="007B6F55" w:rsidRPr="00117587" w:rsidRDefault="007B6F55" w:rsidP="00A3211F">
      <w:pPr>
        <w:tabs>
          <w:tab w:val="left" w:pos="1134"/>
        </w:tabs>
        <w:ind w:firstLine="567"/>
        <w:jc w:val="both"/>
        <w:rPr>
          <w:rStyle w:val="a7"/>
          <w:color w:val="008080"/>
          <w:u w:val="none"/>
          <w:lang w:eastAsia="en-US"/>
        </w:rPr>
      </w:pPr>
    </w:p>
    <w:p w:rsidR="007B6F55" w:rsidRPr="00117587" w:rsidRDefault="007B6F55" w:rsidP="00A3211F">
      <w:pPr>
        <w:tabs>
          <w:tab w:val="left" w:pos="1134"/>
        </w:tabs>
        <w:ind w:firstLine="567"/>
        <w:jc w:val="both"/>
        <w:rPr>
          <w:rStyle w:val="a7"/>
          <w:color w:val="008080"/>
          <w:u w:val="none"/>
          <w:lang w:eastAsia="en-US"/>
        </w:rPr>
      </w:pPr>
    </w:p>
    <w:p w:rsidR="00F533CD" w:rsidRPr="00117587" w:rsidRDefault="00F533CD" w:rsidP="00A3211F">
      <w:pPr>
        <w:ind w:firstLine="567"/>
        <w:jc w:val="both"/>
        <w:rPr>
          <w:color w:val="008080"/>
        </w:rPr>
      </w:pPr>
    </w:p>
    <w:p w:rsidR="00F533CD" w:rsidRPr="00117587" w:rsidRDefault="00F533CD" w:rsidP="00A3211F">
      <w:pPr>
        <w:ind w:firstLine="567"/>
        <w:jc w:val="both"/>
        <w:rPr>
          <w:color w:val="008080"/>
        </w:rPr>
      </w:pPr>
    </w:p>
    <w:p w:rsidR="00F533CD" w:rsidRPr="00117587" w:rsidRDefault="00F533CD" w:rsidP="00A3211F">
      <w:pPr>
        <w:ind w:firstLine="567"/>
        <w:jc w:val="both"/>
        <w:rPr>
          <w:color w:val="008080"/>
        </w:rPr>
      </w:pPr>
    </w:p>
    <w:p w:rsidR="00E51564" w:rsidRDefault="00E51564" w:rsidP="00A3211F">
      <w:pPr>
        <w:ind w:firstLine="567"/>
        <w:jc w:val="both"/>
        <w:rPr>
          <w:color w:val="008080"/>
        </w:rPr>
      </w:pPr>
    </w:p>
    <w:p w:rsidR="00E51564" w:rsidRDefault="00E51564" w:rsidP="00A3211F">
      <w:pPr>
        <w:ind w:firstLine="567"/>
        <w:jc w:val="both"/>
        <w:rPr>
          <w:color w:val="008080"/>
        </w:rPr>
      </w:pPr>
    </w:p>
    <w:p w:rsidR="000F3ABA" w:rsidRDefault="000F3ABA" w:rsidP="00A3211F">
      <w:pPr>
        <w:ind w:firstLine="709"/>
        <w:jc w:val="both"/>
        <w:rPr>
          <w:lang w:eastAsia="ru-RU"/>
        </w:rPr>
      </w:pPr>
    </w:p>
    <w:p w:rsidR="000F3ABA" w:rsidRDefault="000F3ABA" w:rsidP="00A3211F">
      <w:pPr>
        <w:ind w:firstLine="709"/>
        <w:jc w:val="both"/>
        <w:rPr>
          <w:lang w:eastAsia="ru-RU"/>
        </w:rPr>
      </w:pPr>
    </w:p>
    <w:p w:rsidR="000A7840" w:rsidRDefault="000A7840" w:rsidP="00A3211F">
      <w:pPr>
        <w:ind w:firstLine="709"/>
        <w:jc w:val="both"/>
        <w:rPr>
          <w:color w:val="008080"/>
        </w:rPr>
      </w:pPr>
      <w:r w:rsidRPr="000A7840">
        <w:rPr>
          <w:lang w:eastAsia="ru-RU"/>
        </w:rPr>
        <w:t>Частью 2 ст</w:t>
      </w:r>
      <w:r w:rsidR="006D3AAB">
        <w:rPr>
          <w:lang w:eastAsia="ru-RU"/>
        </w:rPr>
        <w:t>. 63 Федерального закона от 29.12.</w:t>
      </w:r>
      <w:r w:rsidRPr="000A7840">
        <w:rPr>
          <w:lang w:eastAsia="ru-RU"/>
        </w:rPr>
        <w:t>2012 № 273-ФЗ «Об образовании в Ро</w:t>
      </w:r>
      <w:r w:rsidRPr="000A7840">
        <w:rPr>
          <w:lang w:eastAsia="ru-RU"/>
        </w:rPr>
        <w:t>с</w:t>
      </w:r>
      <w:r w:rsidRPr="000A7840">
        <w:rPr>
          <w:lang w:eastAsia="ru-RU"/>
        </w:rPr>
        <w:t>сийской Федерации»  установлено, что общее образование может быть получено как в орган</w:t>
      </w:r>
      <w:r w:rsidRPr="000A7840">
        <w:rPr>
          <w:lang w:eastAsia="ru-RU"/>
        </w:rPr>
        <w:t>и</w:t>
      </w:r>
      <w:r w:rsidRPr="000A7840">
        <w:rPr>
          <w:lang w:eastAsia="ru-RU"/>
        </w:rPr>
        <w:t>зациях, осуществляющих образовательную деятельность, так и вне их. Вне организаций, ос</w:t>
      </w:r>
      <w:r w:rsidRPr="000A7840">
        <w:rPr>
          <w:lang w:eastAsia="ru-RU"/>
        </w:rPr>
        <w:t>у</w:t>
      </w:r>
      <w:r w:rsidRPr="000A7840">
        <w:rPr>
          <w:lang w:eastAsia="ru-RU"/>
        </w:rPr>
        <w:t>ществляющих образовательную деятельность, образование и обучение предусмотрено в с</w:t>
      </w:r>
      <w:r w:rsidRPr="000A7840">
        <w:rPr>
          <w:lang w:eastAsia="ru-RU"/>
        </w:rPr>
        <w:t>е</w:t>
      </w:r>
      <w:r w:rsidRPr="000A7840">
        <w:rPr>
          <w:lang w:eastAsia="ru-RU"/>
        </w:rPr>
        <w:t>мейной форме и в форме самообразования. Всего в 2017-2018 учебном году на семейном о</w:t>
      </w:r>
      <w:r w:rsidRPr="000A7840">
        <w:rPr>
          <w:lang w:eastAsia="ru-RU"/>
        </w:rPr>
        <w:t>б</w:t>
      </w:r>
      <w:r w:rsidRPr="000A7840">
        <w:rPr>
          <w:lang w:eastAsia="ru-RU"/>
        </w:rPr>
        <w:t>разовании находилось 16 детей</w:t>
      </w:r>
      <w:r w:rsidR="00203B2F">
        <w:rPr>
          <w:lang w:eastAsia="ru-RU"/>
        </w:rPr>
        <w:t xml:space="preserve">: 2-ое </w:t>
      </w:r>
      <w:r w:rsidR="006D3AAB">
        <w:rPr>
          <w:lang w:eastAsia="ru-RU"/>
        </w:rPr>
        <w:t xml:space="preserve">ребят </w:t>
      </w:r>
      <w:r w:rsidR="00203B2F">
        <w:rPr>
          <w:lang w:eastAsia="ru-RU"/>
        </w:rPr>
        <w:t>школьного возраста и 14 детей в возрасте от 0 до 8-и лет.</w:t>
      </w:r>
    </w:p>
    <w:p w:rsidR="00E76FB5" w:rsidRPr="004B023A" w:rsidRDefault="00E2097E" w:rsidP="00A3211F">
      <w:pPr>
        <w:ind w:firstLine="567"/>
        <w:jc w:val="both"/>
        <w:rPr>
          <w:color w:val="008080"/>
        </w:rPr>
      </w:pPr>
      <w:r w:rsidRPr="004B023A">
        <w:rPr>
          <w:color w:val="000000" w:themeColor="text1"/>
        </w:rPr>
        <w:t xml:space="preserve">По </w:t>
      </w:r>
      <w:r w:rsidR="003A24F6" w:rsidRPr="004B023A">
        <w:rPr>
          <w:color w:val="000000" w:themeColor="text1"/>
        </w:rPr>
        <w:t>итогам</w:t>
      </w:r>
      <w:r w:rsidRPr="004B023A">
        <w:rPr>
          <w:color w:val="000000" w:themeColor="text1"/>
        </w:rPr>
        <w:t xml:space="preserve"> учебного года в школах района произошло </w:t>
      </w:r>
      <w:r w:rsidR="003A24F6" w:rsidRPr="004B023A">
        <w:rPr>
          <w:color w:val="000000" w:themeColor="text1"/>
        </w:rPr>
        <w:t>небольшое</w:t>
      </w:r>
      <w:r w:rsidRPr="004B023A">
        <w:rPr>
          <w:color w:val="000000" w:themeColor="text1"/>
        </w:rPr>
        <w:t xml:space="preserve"> </w:t>
      </w:r>
      <w:r w:rsidR="004B023A" w:rsidRPr="004B023A">
        <w:rPr>
          <w:color w:val="000000" w:themeColor="text1"/>
        </w:rPr>
        <w:t>увеличение показат</w:t>
      </w:r>
      <w:r w:rsidR="004B023A" w:rsidRPr="004B023A">
        <w:rPr>
          <w:color w:val="000000" w:themeColor="text1"/>
        </w:rPr>
        <w:t>е</w:t>
      </w:r>
      <w:r w:rsidR="004B023A" w:rsidRPr="004B023A">
        <w:rPr>
          <w:color w:val="000000" w:themeColor="text1"/>
        </w:rPr>
        <w:t>ля «</w:t>
      </w:r>
      <w:r w:rsidR="003A24F6" w:rsidRPr="004B023A">
        <w:rPr>
          <w:color w:val="000000" w:themeColor="text1"/>
        </w:rPr>
        <w:t>качеств</w:t>
      </w:r>
      <w:r w:rsidR="004B023A" w:rsidRPr="004B023A">
        <w:rPr>
          <w:color w:val="000000" w:themeColor="text1"/>
        </w:rPr>
        <w:t>о</w:t>
      </w:r>
      <w:r w:rsidR="003A24F6" w:rsidRPr="004B023A">
        <w:rPr>
          <w:color w:val="000000" w:themeColor="text1"/>
        </w:rPr>
        <w:t xml:space="preserve"> образования</w:t>
      </w:r>
      <w:r w:rsidR="004B023A" w:rsidRPr="004B023A">
        <w:rPr>
          <w:color w:val="000000" w:themeColor="text1"/>
        </w:rPr>
        <w:t>» по сравнению с 2016-</w:t>
      </w:r>
      <w:r w:rsidR="003A24F6" w:rsidRPr="004B023A">
        <w:rPr>
          <w:color w:val="000000" w:themeColor="text1"/>
        </w:rPr>
        <w:t>201</w:t>
      </w:r>
      <w:r w:rsidR="004B023A" w:rsidRPr="004B023A">
        <w:rPr>
          <w:color w:val="000000" w:themeColor="text1"/>
        </w:rPr>
        <w:t>7</w:t>
      </w:r>
      <w:r w:rsidR="003A24F6" w:rsidRPr="004B023A">
        <w:rPr>
          <w:color w:val="000000" w:themeColor="text1"/>
        </w:rPr>
        <w:t xml:space="preserve"> учебным годом (на </w:t>
      </w:r>
      <w:r w:rsidR="004B023A" w:rsidRPr="004B023A">
        <w:rPr>
          <w:color w:val="000000" w:themeColor="text1"/>
        </w:rPr>
        <w:t>0,8</w:t>
      </w:r>
      <w:r w:rsidR="003A24F6" w:rsidRPr="004B023A">
        <w:rPr>
          <w:color w:val="000000" w:themeColor="text1"/>
        </w:rPr>
        <w:t>%)</w:t>
      </w:r>
      <w:r w:rsidR="004B023A" w:rsidRPr="004B023A">
        <w:rPr>
          <w:color w:val="000000" w:themeColor="text1"/>
        </w:rPr>
        <w:t>.</w:t>
      </w:r>
      <w:r w:rsidR="003A24F6" w:rsidRPr="004B023A">
        <w:rPr>
          <w:color w:val="000000" w:themeColor="text1"/>
        </w:rPr>
        <w:t xml:space="preserve"> Значительно </w:t>
      </w:r>
      <w:r w:rsidR="004B023A" w:rsidRPr="004B023A">
        <w:rPr>
          <w:color w:val="000000" w:themeColor="text1"/>
        </w:rPr>
        <w:t>увеличилось количество</w:t>
      </w:r>
      <w:r w:rsidR="003A24F6" w:rsidRPr="004B023A">
        <w:rPr>
          <w:color w:val="000000" w:themeColor="text1"/>
        </w:rPr>
        <w:t xml:space="preserve"> обучающихся, условно переведенных в следующий класс</w:t>
      </w:r>
      <w:r w:rsidR="004B023A" w:rsidRPr="004B023A">
        <w:rPr>
          <w:color w:val="000000" w:themeColor="text1"/>
        </w:rPr>
        <w:t>, с 11 до 30</w:t>
      </w:r>
      <w:r w:rsidR="004B023A">
        <w:rPr>
          <w:color w:val="000000" w:themeColor="text1"/>
        </w:rPr>
        <w:t>.</w:t>
      </w:r>
      <w:r w:rsidR="003C759E" w:rsidRPr="004B023A">
        <w:rPr>
          <w:color w:val="000000" w:themeColor="text1"/>
        </w:rPr>
        <w:t xml:space="preserve"> </w:t>
      </w:r>
      <w:r w:rsidR="004B023A" w:rsidRPr="00205413">
        <w:rPr>
          <w:i/>
        </w:rPr>
        <w:t>(Приложение</w:t>
      </w:r>
      <w:r w:rsidR="00205413">
        <w:rPr>
          <w:i/>
        </w:rPr>
        <w:t xml:space="preserve"> 1</w:t>
      </w:r>
      <w:r w:rsidR="004B023A" w:rsidRPr="00205413">
        <w:rPr>
          <w:i/>
        </w:rPr>
        <w:t>).</w:t>
      </w:r>
      <w:r w:rsidR="00E82882" w:rsidRPr="00205413">
        <w:t xml:space="preserve"> </w:t>
      </w:r>
      <w:r w:rsidR="00E82882">
        <w:rPr>
          <w:color w:val="000000" w:themeColor="text1"/>
        </w:rPr>
        <w:t>В основной массе – это обучающиеся 1-2-х</w:t>
      </w:r>
      <w:r w:rsidR="00E82882" w:rsidRPr="00E82882">
        <w:rPr>
          <w:color w:val="000000" w:themeColor="text1"/>
        </w:rPr>
        <w:t xml:space="preserve"> </w:t>
      </w:r>
      <w:r w:rsidR="00E82882">
        <w:rPr>
          <w:color w:val="000000" w:themeColor="text1"/>
        </w:rPr>
        <w:t>классов.</w:t>
      </w:r>
    </w:p>
    <w:p w:rsidR="00267979" w:rsidRPr="00E76FB5" w:rsidRDefault="00E76FB5" w:rsidP="00A3211F">
      <w:pPr>
        <w:ind w:firstLine="567"/>
        <w:jc w:val="both"/>
      </w:pPr>
      <w:r w:rsidRPr="00E76FB5">
        <w:t>На протяжении 3-х последних лет из ОУ Боготольского района выпускались медал</w:t>
      </w:r>
      <w:r w:rsidRPr="00E76FB5">
        <w:t>и</w:t>
      </w:r>
      <w:r w:rsidRPr="00E76FB5">
        <w:t>сты, в этом учебном году ни о</w:t>
      </w:r>
      <w:r w:rsidR="00267979" w:rsidRPr="00E76FB5">
        <w:t xml:space="preserve">дин выпускник </w:t>
      </w:r>
      <w:r w:rsidRPr="00E76FB5">
        <w:t xml:space="preserve">не </w:t>
      </w:r>
      <w:r w:rsidR="00267979" w:rsidRPr="00E76FB5">
        <w:t>завершил школу с медалью «За особые успехи в учении».</w:t>
      </w:r>
    </w:p>
    <w:p w:rsidR="005B225A" w:rsidRPr="00E76FB5" w:rsidRDefault="005B225A" w:rsidP="00A3211F">
      <w:pPr>
        <w:ind w:firstLine="567"/>
        <w:jc w:val="both"/>
      </w:pPr>
    </w:p>
    <w:tbl>
      <w:tblPr>
        <w:tblStyle w:val="3-5"/>
        <w:tblW w:w="9639" w:type="dxa"/>
        <w:tblLayout w:type="fixed"/>
        <w:tblLook w:val="04A0" w:firstRow="1" w:lastRow="0" w:firstColumn="1" w:lastColumn="0" w:noHBand="0" w:noVBand="1"/>
      </w:tblPr>
      <w:tblGrid>
        <w:gridCol w:w="1452"/>
        <w:gridCol w:w="1525"/>
        <w:gridCol w:w="1701"/>
        <w:gridCol w:w="2019"/>
        <w:gridCol w:w="2942"/>
      </w:tblGrid>
      <w:tr w:rsidR="00E76FB5" w:rsidRPr="00E76FB5" w:rsidTr="000F3A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:rsidR="00F533CD" w:rsidRPr="00BA670D" w:rsidRDefault="00F533CD" w:rsidP="00A3211F">
            <w:pPr>
              <w:jc w:val="center"/>
              <w:rPr>
                <w:b w:val="0"/>
                <w:color w:val="auto"/>
              </w:rPr>
            </w:pPr>
            <w:r w:rsidRPr="00BA670D">
              <w:rPr>
                <w:color w:val="auto"/>
              </w:rPr>
              <w:t>Учебный год</w:t>
            </w:r>
          </w:p>
        </w:tc>
        <w:tc>
          <w:tcPr>
            <w:tcW w:w="1525" w:type="dxa"/>
          </w:tcPr>
          <w:p w:rsidR="00F533CD" w:rsidRPr="00BA670D" w:rsidRDefault="00A25813" w:rsidP="00A3211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</w:rPr>
            </w:pPr>
            <w:r w:rsidRPr="00BA670D">
              <w:rPr>
                <w:color w:val="auto"/>
              </w:rPr>
              <w:t>Количество</w:t>
            </w:r>
            <w:r w:rsidR="00F533CD" w:rsidRPr="00BA670D">
              <w:rPr>
                <w:color w:val="auto"/>
              </w:rPr>
              <w:t xml:space="preserve"> выпускн</w:t>
            </w:r>
            <w:r w:rsidR="00F533CD" w:rsidRPr="00BA670D">
              <w:rPr>
                <w:color w:val="auto"/>
              </w:rPr>
              <w:t>и</w:t>
            </w:r>
            <w:r w:rsidR="00F533CD" w:rsidRPr="00BA670D">
              <w:rPr>
                <w:color w:val="auto"/>
              </w:rPr>
              <w:t>ков</w:t>
            </w:r>
          </w:p>
          <w:p w:rsidR="00F533CD" w:rsidRPr="00BA670D" w:rsidRDefault="00F533CD" w:rsidP="00A3211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</w:rPr>
            </w:pPr>
            <w:r w:rsidRPr="00BA670D">
              <w:rPr>
                <w:color w:val="auto"/>
              </w:rPr>
              <w:t>11 класса</w:t>
            </w:r>
          </w:p>
        </w:tc>
        <w:tc>
          <w:tcPr>
            <w:tcW w:w="1701" w:type="dxa"/>
          </w:tcPr>
          <w:p w:rsidR="00F533CD" w:rsidRPr="00BA670D" w:rsidRDefault="00F533CD" w:rsidP="00A3211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</w:rPr>
            </w:pPr>
            <w:r w:rsidRPr="00BA670D">
              <w:rPr>
                <w:color w:val="auto"/>
              </w:rPr>
              <w:t>Количество золотых м</w:t>
            </w:r>
            <w:r w:rsidRPr="00BA670D">
              <w:rPr>
                <w:color w:val="auto"/>
              </w:rPr>
              <w:t>е</w:t>
            </w:r>
            <w:r w:rsidRPr="00BA670D">
              <w:rPr>
                <w:color w:val="auto"/>
              </w:rPr>
              <w:t>далей</w:t>
            </w:r>
          </w:p>
        </w:tc>
        <w:tc>
          <w:tcPr>
            <w:tcW w:w="2019" w:type="dxa"/>
          </w:tcPr>
          <w:p w:rsidR="00F533CD" w:rsidRPr="00BA670D" w:rsidRDefault="00F533CD" w:rsidP="00A3211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</w:rPr>
            </w:pPr>
            <w:r w:rsidRPr="00BA670D">
              <w:rPr>
                <w:color w:val="auto"/>
              </w:rPr>
              <w:t>ФИО</w:t>
            </w:r>
          </w:p>
        </w:tc>
        <w:tc>
          <w:tcPr>
            <w:tcW w:w="2942" w:type="dxa"/>
          </w:tcPr>
          <w:p w:rsidR="00F533CD" w:rsidRPr="00BA670D" w:rsidRDefault="00F533CD" w:rsidP="00A3211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</w:rPr>
            </w:pPr>
            <w:r w:rsidRPr="00BA670D">
              <w:rPr>
                <w:color w:val="auto"/>
              </w:rPr>
              <w:t>ОУ</w:t>
            </w:r>
          </w:p>
        </w:tc>
      </w:tr>
      <w:tr w:rsidR="00E76FB5" w:rsidRPr="00E76FB5" w:rsidTr="000F3A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vMerge w:val="restart"/>
          </w:tcPr>
          <w:p w:rsidR="00F533CD" w:rsidRPr="00BA670D" w:rsidRDefault="00F533CD" w:rsidP="00A3211F">
            <w:pPr>
              <w:jc w:val="both"/>
              <w:rPr>
                <w:color w:val="auto"/>
              </w:rPr>
            </w:pPr>
            <w:r w:rsidRPr="00BA670D">
              <w:rPr>
                <w:color w:val="auto"/>
              </w:rPr>
              <w:t>2015</w:t>
            </w:r>
          </w:p>
        </w:tc>
        <w:tc>
          <w:tcPr>
            <w:tcW w:w="1525" w:type="dxa"/>
            <w:vMerge w:val="restart"/>
          </w:tcPr>
          <w:p w:rsidR="00F533CD" w:rsidRPr="00E76FB5" w:rsidRDefault="00F533CD" w:rsidP="00A32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76FB5">
              <w:t>48</w:t>
            </w:r>
          </w:p>
        </w:tc>
        <w:tc>
          <w:tcPr>
            <w:tcW w:w="1701" w:type="dxa"/>
            <w:vMerge w:val="restart"/>
          </w:tcPr>
          <w:p w:rsidR="00F533CD" w:rsidRPr="00E76FB5" w:rsidRDefault="00F533CD" w:rsidP="00A32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76FB5">
              <w:t>3</w:t>
            </w:r>
          </w:p>
        </w:tc>
        <w:tc>
          <w:tcPr>
            <w:tcW w:w="2019" w:type="dxa"/>
          </w:tcPr>
          <w:p w:rsidR="00F533CD" w:rsidRPr="00E76FB5" w:rsidRDefault="00F533CD" w:rsidP="00A32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76FB5">
              <w:t>Панов Артем</w:t>
            </w:r>
          </w:p>
        </w:tc>
        <w:tc>
          <w:tcPr>
            <w:tcW w:w="2942" w:type="dxa"/>
            <w:vMerge w:val="restart"/>
          </w:tcPr>
          <w:p w:rsidR="00F533CD" w:rsidRPr="00E76FB5" w:rsidRDefault="00F533CD" w:rsidP="00A32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76FB5">
              <w:t>МБОУ Боготольская СОШ</w:t>
            </w:r>
          </w:p>
        </w:tc>
      </w:tr>
      <w:tr w:rsidR="00E76FB5" w:rsidRPr="00E76FB5" w:rsidTr="000F3A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vMerge/>
          </w:tcPr>
          <w:p w:rsidR="00F533CD" w:rsidRPr="00BA670D" w:rsidRDefault="00F533CD" w:rsidP="00A3211F">
            <w:pPr>
              <w:ind w:firstLine="567"/>
              <w:jc w:val="both"/>
              <w:rPr>
                <w:color w:val="auto"/>
              </w:rPr>
            </w:pPr>
          </w:p>
        </w:tc>
        <w:tc>
          <w:tcPr>
            <w:tcW w:w="1525" w:type="dxa"/>
            <w:vMerge/>
          </w:tcPr>
          <w:p w:rsidR="00F533CD" w:rsidRPr="00E76FB5" w:rsidRDefault="00F533CD" w:rsidP="00A3211F">
            <w:pPr>
              <w:ind w:firstLine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01" w:type="dxa"/>
            <w:vMerge/>
          </w:tcPr>
          <w:p w:rsidR="00F533CD" w:rsidRPr="00E76FB5" w:rsidRDefault="00F533CD" w:rsidP="00A3211F">
            <w:pPr>
              <w:ind w:firstLine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19" w:type="dxa"/>
          </w:tcPr>
          <w:p w:rsidR="00F533CD" w:rsidRPr="00E76FB5" w:rsidRDefault="00F533CD" w:rsidP="00A32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76FB5">
              <w:t>Снегурев Никита</w:t>
            </w:r>
          </w:p>
        </w:tc>
        <w:tc>
          <w:tcPr>
            <w:tcW w:w="2942" w:type="dxa"/>
            <w:vMerge/>
          </w:tcPr>
          <w:p w:rsidR="00F533CD" w:rsidRPr="00E76FB5" w:rsidRDefault="00F533CD" w:rsidP="00A3211F">
            <w:pPr>
              <w:ind w:firstLine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76FB5" w:rsidRPr="00E76FB5" w:rsidTr="000F3A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vMerge/>
          </w:tcPr>
          <w:p w:rsidR="00F533CD" w:rsidRPr="00BA670D" w:rsidRDefault="00F533CD" w:rsidP="00A3211F">
            <w:pPr>
              <w:ind w:firstLine="567"/>
              <w:jc w:val="both"/>
              <w:rPr>
                <w:color w:val="auto"/>
              </w:rPr>
            </w:pPr>
          </w:p>
        </w:tc>
        <w:tc>
          <w:tcPr>
            <w:tcW w:w="1525" w:type="dxa"/>
            <w:vMerge/>
          </w:tcPr>
          <w:p w:rsidR="00F533CD" w:rsidRPr="00E76FB5" w:rsidRDefault="00F533CD" w:rsidP="00A3211F">
            <w:pPr>
              <w:ind w:firstLine="56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01" w:type="dxa"/>
            <w:vMerge/>
          </w:tcPr>
          <w:p w:rsidR="00F533CD" w:rsidRPr="00E76FB5" w:rsidRDefault="00F533CD" w:rsidP="00A3211F">
            <w:pPr>
              <w:ind w:firstLine="56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19" w:type="dxa"/>
          </w:tcPr>
          <w:p w:rsidR="00F533CD" w:rsidRPr="00E76FB5" w:rsidRDefault="00F533CD" w:rsidP="00A32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76FB5">
              <w:t>Фельзингер</w:t>
            </w:r>
          </w:p>
          <w:p w:rsidR="00F533CD" w:rsidRPr="00E76FB5" w:rsidRDefault="00F533CD" w:rsidP="00A32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76FB5">
              <w:t>Сергей</w:t>
            </w:r>
          </w:p>
        </w:tc>
        <w:tc>
          <w:tcPr>
            <w:tcW w:w="2942" w:type="dxa"/>
          </w:tcPr>
          <w:p w:rsidR="00F533CD" w:rsidRPr="00E76FB5" w:rsidRDefault="00F533CD" w:rsidP="00A32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76FB5">
              <w:t>МКОУ Краснозаводская СОШ</w:t>
            </w:r>
          </w:p>
        </w:tc>
      </w:tr>
      <w:tr w:rsidR="00E76FB5" w:rsidRPr="00E76FB5" w:rsidTr="000F3A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:rsidR="00F533CD" w:rsidRPr="00BA670D" w:rsidRDefault="00F533CD" w:rsidP="00A3211F">
            <w:pPr>
              <w:jc w:val="both"/>
              <w:rPr>
                <w:color w:val="auto"/>
              </w:rPr>
            </w:pPr>
            <w:r w:rsidRPr="00BA670D">
              <w:rPr>
                <w:color w:val="auto"/>
              </w:rPr>
              <w:t>2016</w:t>
            </w:r>
          </w:p>
        </w:tc>
        <w:tc>
          <w:tcPr>
            <w:tcW w:w="1525" w:type="dxa"/>
          </w:tcPr>
          <w:p w:rsidR="00F533CD" w:rsidRPr="00E76FB5" w:rsidRDefault="004E56B8" w:rsidP="00A3211F">
            <w:pPr>
              <w:ind w:firstLine="141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76FB5">
              <w:t>440</w:t>
            </w:r>
          </w:p>
        </w:tc>
        <w:tc>
          <w:tcPr>
            <w:tcW w:w="1701" w:type="dxa"/>
          </w:tcPr>
          <w:p w:rsidR="00F533CD" w:rsidRPr="00E76FB5" w:rsidRDefault="00F533CD" w:rsidP="00A32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76FB5">
              <w:t>1</w:t>
            </w:r>
          </w:p>
        </w:tc>
        <w:tc>
          <w:tcPr>
            <w:tcW w:w="2019" w:type="dxa"/>
          </w:tcPr>
          <w:p w:rsidR="00F533CD" w:rsidRPr="00E76FB5" w:rsidRDefault="00F533CD" w:rsidP="00A32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76FB5">
              <w:t>Сивцова</w:t>
            </w:r>
          </w:p>
          <w:p w:rsidR="00F533CD" w:rsidRPr="00E76FB5" w:rsidRDefault="00F533CD" w:rsidP="00A32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76FB5">
              <w:t>Елизавета</w:t>
            </w:r>
          </w:p>
        </w:tc>
        <w:tc>
          <w:tcPr>
            <w:tcW w:w="2942" w:type="dxa"/>
          </w:tcPr>
          <w:p w:rsidR="00F533CD" w:rsidRPr="00E76FB5" w:rsidRDefault="00F533CD" w:rsidP="00A32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76FB5">
              <w:t>МБОУ Большекосульская СОШ</w:t>
            </w:r>
          </w:p>
        </w:tc>
      </w:tr>
      <w:tr w:rsidR="00E76FB5" w:rsidRPr="00E76FB5" w:rsidTr="000F3A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:rsidR="00F533CD" w:rsidRPr="00BA670D" w:rsidRDefault="00F533CD" w:rsidP="00A3211F">
            <w:pPr>
              <w:jc w:val="both"/>
              <w:rPr>
                <w:color w:val="auto"/>
              </w:rPr>
            </w:pPr>
            <w:r w:rsidRPr="00BA670D">
              <w:rPr>
                <w:color w:val="auto"/>
              </w:rPr>
              <w:t>2017</w:t>
            </w:r>
          </w:p>
        </w:tc>
        <w:tc>
          <w:tcPr>
            <w:tcW w:w="1525" w:type="dxa"/>
          </w:tcPr>
          <w:p w:rsidR="00F533CD" w:rsidRPr="00E76FB5" w:rsidRDefault="00F533CD" w:rsidP="00A32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76FB5">
              <w:t>40</w:t>
            </w:r>
          </w:p>
        </w:tc>
        <w:tc>
          <w:tcPr>
            <w:tcW w:w="1701" w:type="dxa"/>
          </w:tcPr>
          <w:p w:rsidR="00F533CD" w:rsidRPr="00E76FB5" w:rsidRDefault="00F533CD" w:rsidP="00A32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76FB5">
              <w:t>1</w:t>
            </w:r>
          </w:p>
        </w:tc>
        <w:tc>
          <w:tcPr>
            <w:tcW w:w="2019" w:type="dxa"/>
          </w:tcPr>
          <w:p w:rsidR="00F533CD" w:rsidRPr="00E76FB5" w:rsidRDefault="00F533CD" w:rsidP="00A32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76FB5">
              <w:t>Истомин Андрей</w:t>
            </w:r>
          </w:p>
        </w:tc>
        <w:tc>
          <w:tcPr>
            <w:tcW w:w="2942" w:type="dxa"/>
          </w:tcPr>
          <w:p w:rsidR="00F533CD" w:rsidRPr="00E76FB5" w:rsidRDefault="00F533CD" w:rsidP="00A32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76FB5">
              <w:t>МКОУ Краснозаводская СОШ</w:t>
            </w:r>
          </w:p>
        </w:tc>
      </w:tr>
      <w:tr w:rsidR="00E76FB5" w:rsidRPr="00E76FB5" w:rsidTr="000F3ABA">
        <w:trPr>
          <w:trHeight w:val="8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:rsidR="00E51564" w:rsidRPr="00BA670D" w:rsidRDefault="00E51564" w:rsidP="00A3211F">
            <w:pPr>
              <w:jc w:val="both"/>
              <w:rPr>
                <w:color w:val="auto"/>
              </w:rPr>
            </w:pPr>
            <w:r w:rsidRPr="00BA670D">
              <w:rPr>
                <w:color w:val="auto"/>
              </w:rPr>
              <w:t>2018</w:t>
            </w:r>
          </w:p>
        </w:tc>
        <w:tc>
          <w:tcPr>
            <w:tcW w:w="1525" w:type="dxa"/>
          </w:tcPr>
          <w:p w:rsidR="00E51564" w:rsidRPr="00E76FB5" w:rsidRDefault="00E51564" w:rsidP="00A32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76FB5">
              <w:t>3</w:t>
            </w:r>
            <w:r w:rsidR="00E76FB5" w:rsidRPr="00E76FB5">
              <w:t>6</w:t>
            </w:r>
          </w:p>
        </w:tc>
        <w:tc>
          <w:tcPr>
            <w:tcW w:w="1701" w:type="dxa"/>
          </w:tcPr>
          <w:p w:rsidR="00E51564" w:rsidRPr="00E76FB5" w:rsidRDefault="00E51564" w:rsidP="00A32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76FB5">
              <w:t>0</w:t>
            </w:r>
          </w:p>
        </w:tc>
        <w:tc>
          <w:tcPr>
            <w:tcW w:w="2019" w:type="dxa"/>
          </w:tcPr>
          <w:p w:rsidR="00E51564" w:rsidRPr="00E76FB5" w:rsidRDefault="00E51564" w:rsidP="00A32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42" w:type="dxa"/>
          </w:tcPr>
          <w:p w:rsidR="00E51564" w:rsidRPr="00E76FB5" w:rsidRDefault="00E51564" w:rsidP="00A32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F533CD" w:rsidRPr="00117587" w:rsidRDefault="00F533CD" w:rsidP="00A3211F">
      <w:pPr>
        <w:ind w:firstLine="567"/>
        <w:jc w:val="both"/>
        <w:rPr>
          <w:color w:val="008080"/>
        </w:rPr>
      </w:pPr>
      <w:r w:rsidRPr="00117587">
        <w:rPr>
          <w:color w:val="008080"/>
        </w:rPr>
        <w:t xml:space="preserve">  </w:t>
      </w:r>
    </w:p>
    <w:p w:rsidR="00D235B9" w:rsidRPr="00D235B9" w:rsidRDefault="00D235B9" w:rsidP="00D235B9">
      <w:pPr>
        <w:ind w:firstLine="708"/>
        <w:jc w:val="both"/>
        <w:rPr>
          <w:rFonts w:eastAsia="Calibri"/>
          <w:lang w:eastAsia="en-US"/>
        </w:rPr>
      </w:pPr>
      <w:r w:rsidRPr="00D235B9">
        <w:rPr>
          <w:rFonts w:eastAsia="Calibri"/>
          <w:lang w:eastAsia="en-US"/>
        </w:rPr>
        <w:t>В сентябре 2017 г</w:t>
      </w:r>
      <w:r>
        <w:rPr>
          <w:rFonts w:eastAsia="Calibri"/>
          <w:lang w:eastAsia="en-US"/>
        </w:rPr>
        <w:t>.</w:t>
      </w:r>
      <w:r w:rsidRPr="00D235B9">
        <w:rPr>
          <w:rFonts w:eastAsia="Calibri"/>
          <w:lang w:eastAsia="en-US"/>
        </w:rPr>
        <w:t xml:space="preserve">  в школах Боготольского района с согласия родителей 128 перв</w:t>
      </w:r>
      <w:r w:rsidRPr="00D235B9">
        <w:rPr>
          <w:rFonts w:eastAsia="Calibri"/>
          <w:lang w:eastAsia="en-US"/>
        </w:rPr>
        <w:t>о</w:t>
      </w:r>
      <w:r w:rsidRPr="00D235B9">
        <w:rPr>
          <w:rFonts w:eastAsia="Calibri"/>
          <w:lang w:eastAsia="en-US"/>
        </w:rPr>
        <w:t xml:space="preserve">классников  прошли </w:t>
      </w:r>
      <w:r w:rsidRPr="00D235B9">
        <w:rPr>
          <w:rFonts w:eastAsia="Calibri"/>
          <w:b/>
          <w:lang w:eastAsia="en-US"/>
        </w:rPr>
        <w:t>стартовую диагностику</w:t>
      </w:r>
      <w:r>
        <w:rPr>
          <w:rFonts w:eastAsia="Calibri"/>
          <w:lang w:eastAsia="en-US"/>
        </w:rPr>
        <w:t xml:space="preserve"> для</w:t>
      </w:r>
      <w:r w:rsidRPr="00D235B9">
        <w:rPr>
          <w:rFonts w:eastAsia="Calibri"/>
          <w:lang w:eastAsia="en-US"/>
        </w:rPr>
        <w:t xml:space="preserve"> получения объективной и надежной инфо</w:t>
      </w:r>
      <w:r w:rsidRPr="00D235B9">
        <w:rPr>
          <w:rFonts w:eastAsia="Calibri"/>
          <w:lang w:eastAsia="en-US"/>
        </w:rPr>
        <w:t>р</w:t>
      </w:r>
      <w:r w:rsidRPr="00D235B9">
        <w:rPr>
          <w:rFonts w:eastAsia="Calibri"/>
          <w:lang w:eastAsia="en-US"/>
        </w:rPr>
        <w:t>мации об уровне готовности к школьному обучению. С 2016 года все образовательные орг</w:t>
      </w:r>
      <w:r w:rsidRPr="00D235B9">
        <w:rPr>
          <w:rFonts w:eastAsia="Calibri"/>
          <w:lang w:eastAsia="en-US"/>
        </w:rPr>
        <w:t>а</w:t>
      </w:r>
      <w:r w:rsidRPr="00D235B9">
        <w:rPr>
          <w:rFonts w:eastAsia="Calibri"/>
          <w:lang w:eastAsia="en-US"/>
        </w:rPr>
        <w:t>низации осуществляют получение данных и отправку результатов через личные кабин</w:t>
      </w:r>
      <w:r w:rsidRPr="00D235B9">
        <w:rPr>
          <w:rFonts w:eastAsia="Calibri"/>
          <w:lang w:eastAsia="en-US"/>
        </w:rPr>
        <w:t>е</w:t>
      </w:r>
      <w:r w:rsidRPr="00D235B9">
        <w:rPr>
          <w:rFonts w:eastAsia="Calibri"/>
          <w:lang w:eastAsia="en-US"/>
        </w:rPr>
        <w:t xml:space="preserve">ты. Не все образовательные </w:t>
      </w:r>
      <w:r>
        <w:rPr>
          <w:rFonts w:eastAsia="Calibri"/>
          <w:lang w:eastAsia="en-US"/>
        </w:rPr>
        <w:t>учреждения</w:t>
      </w:r>
      <w:r w:rsidRPr="00D235B9">
        <w:rPr>
          <w:rFonts w:eastAsia="Calibri"/>
          <w:lang w:eastAsia="en-US"/>
        </w:rPr>
        <w:t xml:space="preserve"> выдерживали сроки отправки результатов. В дал</w:t>
      </w:r>
      <w:r w:rsidRPr="00D235B9">
        <w:rPr>
          <w:rFonts w:eastAsia="Calibri"/>
          <w:lang w:eastAsia="en-US"/>
        </w:rPr>
        <w:t>ь</w:t>
      </w:r>
      <w:r w:rsidRPr="00D235B9">
        <w:rPr>
          <w:rFonts w:eastAsia="Calibri"/>
          <w:lang w:eastAsia="en-US"/>
        </w:rPr>
        <w:t>нейшем необходимо обратить внимание на соблюдение сроков проведения и отправки  р</w:t>
      </w:r>
      <w:r w:rsidRPr="00D235B9">
        <w:rPr>
          <w:rFonts w:eastAsia="Calibri"/>
          <w:lang w:eastAsia="en-US"/>
        </w:rPr>
        <w:t>е</w:t>
      </w:r>
      <w:r w:rsidRPr="00D235B9">
        <w:rPr>
          <w:rFonts w:eastAsia="Calibri"/>
          <w:lang w:eastAsia="en-US"/>
        </w:rPr>
        <w:t xml:space="preserve">зультатов стартовой  диагностики образовательными </w:t>
      </w:r>
      <w:r>
        <w:rPr>
          <w:rFonts w:eastAsia="Calibri"/>
          <w:lang w:eastAsia="en-US"/>
        </w:rPr>
        <w:t>учреждениями</w:t>
      </w:r>
      <w:r w:rsidRPr="00D235B9">
        <w:rPr>
          <w:rFonts w:eastAsia="Calibri"/>
          <w:lang w:eastAsia="en-US"/>
        </w:rPr>
        <w:t>, а также исключить сл</w:t>
      </w:r>
      <w:r w:rsidRPr="00D235B9">
        <w:rPr>
          <w:rFonts w:eastAsia="Calibri"/>
          <w:lang w:eastAsia="en-US"/>
        </w:rPr>
        <w:t>у</w:t>
      </w:r>
      <w:r w:rsidRPr="00D235B9">
        <w:rPr>
          <w:rFonts w:eastAsia="Calibri"/>
          <w:lang w:eastAsia="en-US"/>
        </w:rPr>
        <w:t>чаи помощи учителя в выполнении заданий.</w:t>
      </w:r>
    </w:p>
    <w:p w:rsidR="00D235B9" w:rsidRDefault="00D235B9" w:rsidP="00D235B9">
      <w:pPr>
        <w:ind w:firstLine="284"/>
        <w:jc w:val="both"/>
        <w:rPr>
          <w:rFonts w:eastAsia="Calibri"/>
          <w:lang w:eastAsia="en-US"/>
        </w:rPr>
      </w:pPr>
      <w:r w:rsidRPr="00D235B9">
        <w:rPr>
          <w:rFonts w:eastAsia="Calibri"/>
          <w:lang w:eastAsia="en-US"/>
        </w:rPr>
        <w:t xml:space="preserve">     </w:t>
      </w:r>
      <w:r w:rsidRPr="00D235B9">
        <w:rPr>
          <w:rFonts w:eastAsia="Calibri"/>
          <w:lang w:eastAsia="en-US"/>
        </w:rPr>
        <w:tab/>
        <w:t xml:space="preserve">В апреле-мае </w:t>
      </w:r>
      <w:r>
        <w:rPr>
          <w:rFonts w:eastAsia="Calibri"/>
          <w:lang w:eastAsia="en-US"/>
        </w:rPr>
        <w:t xml:space="preserve">2018 г. </w:t>
      </w:r>
      <w:r w:rsidRPr="00D235B9">
        <w:rPr>
          <w:rFonts w:eastAsia="Calibri"/>
          <w:lang w:eastAsia="en-US"/>
        </w:rPr>
        <w:t>проводилась итоговая диагностика учащихся 1-х,2-х,3-х классов. В ней приняли участие 128 первоклассников, 118 второклассников, 127 третьеклассников. Ц</w:t>
      </w:r>
      <w:r w:rsidRPr="00D235B9">
        <w:rPr>
          <w:rFonts w:eastAsia="Calibri"/>
          <w:lang w:eastAsia="en-US"/>
        </w:rPr>
        <w:t>е</w:t>
      </w:r>
      <w:r w:rsidRPr="00D235B9">
        <w:rPr>
          <w:rFonts w:eastAsia="Calibri"/>
          <w:lang w:eastAsia="en-US"/>
        </w:rPr>
        <w:t>лью данного этапа диагностики является оценка состояния образовательных достижений уч</w:t>
      </w:r>
      <w:r w:rsidRPr="00D235B9">
        <w:rPr>
          <w:rFonts w:eastAsia="Calibri"/>
          <w:lang w:eastAsia="en-US"/>
        </w:rPr>
        <w:t>а</w:t>
      </w:r>
      <w:r w:rsidRPr="00D235B9">
        <w:rPr>
          <w:rFonts w:eastAsia="Calibri"/>
          <w:lang w:eastAsia="en-US"/>
        </w:rPr>
        <w:t>щихся в конце учебного года.</w:t>
      </w:r>
      <w:r>
        <w:rPr>
          <w:rFonts w:eastAsia="Calibri"/>
          <w:lang w:eastAsia="en-US"/>
        </w:rPr>
        <w:t xml:space="preserve"> </w:t>
      </w:r>
      <w:r w:rsidRPr="00D235B9">
        <w:rPr>
          <w:rFonts w:eastAsia="Calibri"/>
          <w:lang w:eastAsia="en-US"/>
        </w:rPr>
        <w:t>Данный инструментарий исследует наиболее важные а</w:t>
      </w:r>
      <w:r w:rsidRPr="00D235B9">
        <w:rPr>
          <w:rFonts w:eastAsia="Calibri"/>
          <w:lang w:eastAsia="en-US"/>
        </w:rPr>
        <w:t>с</w:t>
      </w:r>
      <w:r w:rsidRPr="00D235B9">
        <w:rPr>
          <w:rFonts w:eastAsia="Calibri"/>
          <w:lang w:eastAsia="en-US"/>
        </w:rPr>
        <w:t>пекты, составляющие структуру школьной жизни ребенка, и дает возможность учителю анализир</w:t>
      </w:r>
      <w:r w:rsidRPr="00D235B9">
        <w:rPr>
          <w:rFonts w:eastAsia="Calibri"/>
          <w:lang w:eastAsia="en-US"/>
        </w:rPr>
        <w:t>о</w:t>
      </w:r>
      <w:r w:rsidRPr="00D235B9">
        <w:rPr>
          <w:rFonts w:eastAsia="Calibri"/>
          <w:lang w:eastAsia="en-US"/>
        </w:rPr>
        <w:t>вать промежуточные р</w:t>
      </w:r>
      <w:r w:rsidRPr="00D235B9">
        <w:rPr>
          <w:rFonts w:eastAsia="Calibri"/>
          <w:lang w:eastAsia="en-US"/>
        </w:rPr>
        <w:t>е</w:t>
      </w:r>
      <w:r w:rsidRPr="00D235B9">
        <w:rPr>
          <w:rFonts w:eastAsia="Calibri"/>
          <w:lang w:eastAsia="en-US"/>
        </w:rPr>
        <w:t xml:space="preserve">зультаты своей работы и строить дальнейшую деятельность с учетом полученных данных.  </w:t>
      </w:r>
    </w:p>
    <w:p w:rsidR="0020362A" w:rsidRPr="0020362A" w:rsidRDefault="0020362A" w:rsidP="0020362A">
      <w:pPr>
        <w:ind w:firstLine="708"/>
        <w:jc w:val="both"/>
        <w:rPr>
          <w:rFonts w:eastAsia="Calibri"/>
          <w:lang w:eastAsia="en-US"/>
        </w:rPr>
      </w:pPr>
      <w:r w:rsidRPr="0020362A">
        <w:rPr>
          <w:rFonts w:eastAsia="Calibri"/>
          <w:lang w:eastAsia="en-US"/>
        </w:rPr>
        <w:t>Учебные достижения ребенка к моменту получения начального общего образования во многом определяют его успехи в будущем. Это подтверждено многими исследованиями п</w:t>
      </w:r>
      <w:r w:rsidRPr="0020362A">
        <w:rPr>
          <w:rFonts w:eastAsia="Calibri"/>
          <w:lang w:eastAsia="en-US"/>
        </w:rPr>
        <w:t>о</w:t>
      </w:r>
      <w:r w:rsidRPr="0020362A">
        <w:rPr>
          <w:rFonts w:eastAsia="Calibri"/>
          <w:lang w:eastAsia="en-US"/>
        </w:rPr>
        <w:t>следних лет.</w:t>
      </w:r>
      <w:r>
        <w:rPr>
          <w:rFonts w:eastAsia="Calibri"/>
          <w:lang w:eastAsia="en-US"/>
        </w:rPr>
        <w:t xml:space="preserve"> </w:t>
      </w:r>
      <w:r w:rsidRPr="0020362A">
        <w:rPr>
          <w:rFonts w:eastAsia="Calibri"/>
          <w:lang w:eastAsia="en-US"/>
        </w:rPr>
        <w:t>С 2016 года предметные умения выпускников начальной школы в области мат</w:t>
      </w:r>
      <w:r w:rsidRPr="0020362A">
        <w:rPr>
          <w:rFonts w:eastAsia="Calibri"/>
          <w:lang w:eastAsia="en-US"/>
        </w:rPr>
        <w:t>е</w:t>
      </w:r>
      <w:r w:rsidRPr="0020362A">
        <w:rPr>
          <w:rFonts w:eastAsia="Calibri"/>
          <w:lang w:eastAsia="en-US"/>
        </w:rPr>
        <w:lastRenderedPageBreak/>
        <w:t>матики, русского языка и окружающего мира оцениваются в рамках Всероссийских проверо</w:t>
      </w:r>
      <w:r w:rsidRPr="0020362A">
        <w:rPr>
          <w:rFonts w:eastAsia="Calibri"/>
          <w:lang w:eastAsia="en-US"/>
        </w:rPr>
        <w:t>ч</w:t>
      </w:r>
      <w:r w:rsidRPr="0020362A">
        <w:rPr>
          <w:rFonts w:eastAsia="Calibri"/>
          <w:lang w:eastAsia="en-US"/>
        </w:rPr>
        <w:t xml:space="preserve">ных работ. </w:t>
      </w:r>
    </w:p>
    <w:p w:rsidR="00D235B9" w:rsidRDefault="00D235B9" w:rsidP="00D235B9">
      <w:pPr>
        <w:ind w:firstLine="708"/>
        <w:jc w:val="both"/>
        <w:rPr>
          <w:rFonts w:eastAsia="Calibri"/>
          <w:color w:val="FF0000"/>
          <w:lang w:eastAsia="en-US"/>
        </w:rPr>
      </w:pPr>
      <w:r w:rsidRPr="00D235B9">
        <w:rPr>
          <w:rFonts w:eastAsia="Calibri"/>
          <w:lang w:eastAsia="en-US"/>
        </w:rPr>
        <w:t>В апреле 2018 г</w:t>
      </w:r>
      <w:r>
        <w:rPr>
          <w:rFonts w:eastAsia="Calibri"/>
          <w:lang w:eastAsia="en-US"/>
        </w:rPr>
        <w:t>.</w:t>
      </w:r>
      <w:r w:rsidRPr="00D235B9">
        <w:rPr>
          <w:rFonts w:eastAsia="Calibri"/>
          <w:lang w:eastAsia="en-US"/>
        </w:rPr>
        <w:t xml:space="preserve"> проходили </w:t>
      </w:r>
      <w:r>
        <w:rPr>
          <w:rFonts w:eastAsia="Calibri"/>
          <w:b/>
          <w:lang w:eastAsia="en-US"/>
        </w:rPr>
        <w:t>в</w:t>
      </w:r>
      <w:r w:rsidRPr="00D235B9">
        <w:rPr>
          <w:rFonts w:eastAsia="Calibri"/>
          <w:b/>
          <w:lang w:eastAsia="en-US"/>
        </w:rPr>
        <w:t>сероссийские проверочные работы</w:t>
      </w:r>
      <w:r w:rsidRPr="00D235B9">
        <w:rPr>
          <w:rFonts w:eastAsia="Calibri"/>
          <w:lang w:eastAsia="en-US"/>
        </w:rPr>
        <w:t xml:space="preserve"> (ВПР) по русскому языку, математике и окружающему миру в начальной школе. Участие школ в выполнении ВПР в 4 классах было обязательным. В ВПР по математике, русскому языку и окруж</w:t>
      </w:r>
      <w:r w:rsidRPr="00D235B9">
        <w:rPr>
          <w:rFonts w:eastAsia="Calibri"/>
          <w:lang w:eastAsia="en-US"/>
        </w:rPr>
        <w:t>а</w:t>
      </w:r>
      <w:r w:rsidRPr="00D235B9">
        <w:rPr>
          <w:rFonts w:eastAsia="Calibri"/>
          <w:lang w:eastAsia="en-US"/>
        </w:rPr>
        <w:t>ющему миру приняли участие все школы района, все обучающиеся 4-х классов, которые по состо</w:t>
      </w:r>
      <w:r w:rsidRPr="00D235B9">
        <w:rPr>
          <w:rFonts w:eastAsia="Calibri"/>
          <w:lang w:eastAsia="en-US"/>
        </w:rPr>
        <w:t>я</w:t>
      </w:r>
      <w:r w:rsidRPr="00D235B9">
        <w:rPr>
          <w:rFonts w:eastAsia="Calibri"/>
          <w:lang w:eastAsia="en-US"/>
        </w:rPr>
        <w:t>нию здоровья могли принимать участие в проверочных работах. Средние результаты по рай</w:t>
      </w:r>
      <w:r w:rsidRPr="00D235B9">
        <w:rPr>
          <w:rFonts w:eastAsia="Calibri"/>
          <w:lang w:eastAsia="en-US"/>
        </w:rPr>
        <w:t>о</w:t>
      </w:r>
      <w:r w:rsidRPr="00D235B9">
        <w:rPr>
          <w:rFonts w:eastAsia="Calibri"/>
          <w:lang w:eastAsia="en-US"/>
        </w:rPr>
        <w:t>ну рассчитывались на основе результ</w:t>
      </w:r>
      <w:r>
        <w:rPr>
          <w:rFonts w:eastAsia="Calibri"/>
          <w:lang w:eastAsia="en-US"/>
        </w:rPr>
        <w:t xml:space="preserve">атов, поступивших в </w:t>
      </w:r>
      <w:r w:rsidRPr="00D235B9">
        <w:rPr>
          <w:rFonts w:eastAsia="Calibri"/>
          <w:lang w:eastAsia="en-US"/>
        </w:rPr>
        <w:t>обработку. Средний балл по Бог</w:t>
      </w:r>
      <w:r w:rsidRPr="00D235B9">
        <w:rPr>
          <w:rFonts w:eastAsia="Calibri"/>
          <w:lang w:eastAsia="en-US"/>
        </w:rPr>
        <w:t>о</w:t>
      </w:r>
      <w:r w:rsidRPr="00D235B9">
        <w:rPr>
          <w:rFonts w:eastAsia="Calibri"/>
          <w:lang w:eastAsia="en-US"/>
        </w:rPr>
        <w:t>тольскому району ниже, чем в среднем по стране и по краю. Ключевой проблемой по стране является дост</w:t>
      </w:r>
      <w:r w:rsidRPr="00D235B9">
        <w:rPr>
          <w:rFonts w:eastAsia="Calibri"/>
          <w:lang w:eastAsia="en-US"/>
        </w:rPr>
        <w:t>о</w:t>
      </w:r>
      <w:r w:rsidRPr="00D235B9">
        <w:rPr>
          <w:rFonts w:eastAsia="Calibri"/>
          <w:lang w:eastAsia="en-US"/>
        </w:rPr>
        <w:t>верностью полученных данных</w:t>
      </w:r>
      <w:r>
        <w:rPr>
          <w:rFonts w:eastAsia="Calibri"/>
          <w:lang w:eastAsia="en-US"/>
        </w:rPr>
        <w:t xml:space="preserve"> </w:t>
      </w:r>
      <w:r w:rsidRPr="00205413">
        <w:rPr>
          <w:rFonts w:eastAsia="Calibri"/>
          <w:i/>
          <w:lang w:eastAsia="en-US"/>
        </w:rPr>
        <w:t>(Приложение</w:t>
      </w:r>
      <w:r w:rsidR="00205413">
        <w:rPr>
          <w:rFonts w:eastAsia="Calibri"/>
          <w:i/>
          <w:lang w:eastAsia="en-US"/>
        </w:rPr>
        <w:t xml:space="preserve"> 2</w:t>
      </w:r>
      <w:r w:rsidRPr="00205413">
        <w:rPr>
          <w:rFonts w:eastAsia="Calibri"/>
          <w:i/>
          <w:lang w:eastAsia="en-US"/>
        </w:rPr>
        <w:t>).</w:t>
      </w:r>
      <w:r w:rsidRPr="00205413">
        <w:rPr>
          <w:rFonts w:eastAsia="Calibri"/>
          <w:lang w:eastAsia="en-US"/>
        </w:rPr>
        <w:t xml:space="preserve"> </w:t>
      </w:r>
    </w:p>
    <w:p w:rsidR="0020362A" w:rsidRPr="0020362A" w:rsidRDefault="0020362A" w:rsidP="0020362A">
      <w:pPr>
        <w:ind w:firstLine="708"/>
        <w:jc w:val="both"/>
        <w:rPr>
          <w:rFonts w:eastAsia="Calibri"/>
          <w:lang w:eastAsia="en-US"/>
        </w:rPr>
      </w:pPr>
      <w:r w:rsidRPr="0020362A">
        <w:rPr>
          <w:rFonts w:eastAsia="Calibri"/>
          <w:lang w:eastAsia="en-US"/>
        </w:rPr>
        <w:t>В Красноярском крае в конце 4 класса проводятся еще две краевые диагностические  работы (КДР), проверяющие метапредметные умения. В работе по читательской грамотности проверяется понимание текста и умения работать с информацией. В методике «Групповой проект» оцениваются регулятивные и коммуникативные умения.</w:t>
      </w:r>
    </w:p>
    <w:p w:rsidR="0020362A" w:rsidRPr="0020362A" w:rsidRDefault="0020362A" w:rsidP="0020362A">
      <w:pPr>
        <w:ind w:firstLine="708"/>
        <w:jc w:val="both"/>
        <w:rPr>
          <w:rFonts w:eastAsia="Calibri"/>
          <w:lang w:eastAsia="en-US"/>
        </w:rPr>
      </w:pPr>
      <w:r w:rsidRPr="0020362A">
        <w:rPr>
          <w:rFonts w:eastAsia="Calibri"/>
          <w:lang w:eastAsia="en-US"/>
        </w:rPr>
        <w:t>В марте 2018 года обучающиеся 4-х классов общеобразовательных школ  Боготольск</w:t>
      </w:r>
      <w:r w:rsidRPr="0020362A">
        <w:rPr>
          <w:rFonts w:eastAsia="Calibri"/>
          <w:lang w:eastAsia="en-US"/>
        </w:rPr>
        <w:t>о</w:t>
      </w:r>
      <w:r w:rsidRPr="0020362A">
        <w:rPr>
          <w:rFonts w:eastAsia="Calibri"/>
          <w:lang w:eastAsia="en-US"/>
        </w:rPr>
        <w:t>го района 102  (87% от общего числа четвероклассников района) четвероклассника пр</w:t>
      </w:r>
      <w:r w:rsidRPr="0020362A">
        <w:rPr>
          <w:rFonts w:eastAsia="Calibri"/>
          <w:lang w:eastAsia="en-US"/>
        </w:rPr>
        <w:t>и</w:t>
      </w:r>
      <w:r w:rsidRPr="0020362A">
        <w:rPr>
          <w:rFonts w:eastAsia="Calibri"/>
          <w:lang w:eastAsia="en-US"/>
        </w:rPr>
        <w:t>няли участие в диагностической работе по читательской грамотности</w:t>
      </w:r>
      <w:r>
        <w:rPr>
          <w:rFonts w:eastAsia="Calibri"/>
          <w:lang w:eastAsia="en-US"/>
        </w:rPr>
        <w:t>.</w:t>
      </w:r>
      <w:r w:rsidRPr="0020362A">
        <w:rPr>
          <w:rFonts w:eastAsiaTheme="minorHAnsi"/>
          <w:lang w:eastAsia="en-US"/>
        </w:rPr>
        <w:t xml:space="preserve"> </w:t>
      </w:r>
      <w:r w:rsidRPr="0020362A">
        <w:rPr>
          <w:rFonts w:eastAsia="Calibri"/>
          <w:lang w:eastAsia="en-US"/>
        </w:rPr>
        <w:t>Четвероклассники Боготол</w:t>
      </w:r>
      <w:r w:rsidRPr="0020362A">
        <w:rPr>
          <w:rFonts w:eastAsia="Calibri"/>
          <w:lang w:eastAsia="en-US"/>
        </w:rPr>
        <w:t>ь</w:t>
      </w:r>
      <w:r w:rsidRPr="0020362A">
        <w:rPr>
          <w:rFonts w:eastAsia="Calibri"/>
          <w:lang w:eastAsia="en-US"/>
        </w:rPr>
        <w:t>ского района успешнее всего осваивают 1-ю группу умений (общее понимание, орие</w:t>
      </w:r>
      <w:r w:rsidRPr="0020362A">
        <w:rPr>
          <w:rFonts w:eastAsia="Calibri"/>
          <w:lang w:eastAsia="en-US"/>
        </w:rPr>
        <w:t>н</w:t>
      </w:r>
      <w:r w:rsidRPr="0020362A">
        <w:rPr>
          <w:rFonts w:eastAsia="Calibri"/>
          <w:lang w:eastAsia="en-US"/>
        </w:rPr>
        <w:t>тация в тексте). Результаты освоения умений 2-й группы (глубокое и детальное понимание текста) и 3-й группы (использование информации из текста для различных целей) близки. При этом по 3-й группе умений среднее значение несколько ниже и разброс результатов чуть больше, что говорит о проблемах с переносом полученных знаний на другие ситуации и н</w:t>
      </w:r>
      <w:r w:rsidRPr="0020362A">
        <w:rPr>
          <w:rFonts w:eastAsia="Calibri"/>
          <w:lang w:eastAsia="en-US"/>
        </w:rPr>
        <w:t>е</w:t>
      </w:r>
      <w:r w:rsidRPr="0020362A">
        <w:rPr>
          <w:rFonts w:eastAsia="Calibri"/>
          <w:lang w:eastAsia="en-US"/>
        </w:rPr>
        <w:t>достаточности предлагаемой педагогической помощи. В итоговой диагностической работе 2019 года предп</w:t>
      </w:r>
      <w:r w:rsidRPr="0020362A">
        <w:rPr>
          <w:rFonts w:eastAsia="Calibri"/>
          <w:lang w:eastAsia="en-US"/>
        </w:rPr>
        <w:t>о</w:t>
      </w:r>
      <w:r w:rsidRPr="0020362A">
        <w:rPr>
          <w:rFonts w:eastAsia="Calibri"/>
          <w:lang w:eastAsia="en-US"/>
        </w:rPr>
        <w:t xml:space="preserve">лагается оценить динамику результатов по этим направлениям. </w:t>
      </w:r>
    </w:p>
    <w:p w:rsidR="00182C71" w:rsidRPr="00182C71" w:rsidRDefault="00182C71" w:rsidP="00182C71">
      <w:pPr>
        <w:ind w:firstLine="708"/>
        <w:jc w:val="both"/>
        <w:rPr>
          <w:rFonts w:eastAsia="Calibri"/>
          <w:lang w:eastAsia="en-US"/>
        </w:rPr>
      </w:pPr>
      <w:r w:rsidRPr="00182C71">
        <w:rPr>
          <w:rFonts w:eastAsia="Calibri"/>
          <w:lang w:eastAsia="en-US"/>
        </w:rPr>
        <w:t xml:space="preserve">  Групповой проект направлен на оценку  индивидуальных коммуникативных, регул</w:t>
      </w:r>
      <w:r w:rsidRPr="00182C71">
        <w:rPr>
          <w:rFonts w:eastAsia="Calibri"/>
          <w:lang w:eastAsia="en-US"/>
        </w:rPr>
        <w:t>я</w:t>
      </w:r>
      <w:r w:rsidRPr="00182C71">
        <w:rPr>
          <w:rFonts w:eastAsia="Calibri"/>
          <w:lang w:eastAsia="en-US"/>
        </w:rPr>
        <w:t>тивных и личностных умений учащихся. Групповой проект выполняли 105 человек,  (90 %) от всех четвероклассников.</w:t>
      </w:r>
    </w:p>
    <w:p w:rsidR="00182C71" w:rsidRDefault="00182C71" w:rsidP="00182C71">
      <w:pPr>
        <w:ind w:firstLine="708"/>
        <w:jc w:val="both"/>
        <w:rPr>
          <w:rFonts w:eastAsia="Calibri"/>
          <w:lang w:eastAsia="en-US"/>
        </w:rPr>
      </w:pPr>
      <w:r w:rsidRPr="00182C71">
        <w:rPr>
          <w:rFonts w:eastAsia="Calibri"/>
          <w:lang w:eastAsia="en-US"/>
        </w:rPr>
        <w:t>В краевой контрольной работе по математике для 7-го класса приняли участие 83 об</w:t>
      </w:r>
      <w:r w:rsidRPr="00182C71">
        <w:rPr>
          <w:rFonts w:eastAsia="Calibri"/>
          <w:lang w:eastAsia="en-US"/>
        </w:rPr>
        <w:t>у</w:t>
      </w:r>
      <w:r w:rsidRPr="00182C71">
        <w:rPr>
          <w:rFonts w:eastAsia="Calibri"/>
          <w:lang w:eastAsia="en-US"/>
        </w:rPr>
        <w:t>чающихся  7-х классов  Боготольского р</w:t>
      </w:r>
      <w:r>
        <w:rPr>
          <w:rFonts w:eastAsia="Calibri"/>
          <w:lang w:eastAsia="en-US"/>
        </w:rPr>
        <w:t>айона</w:t>
      </w:r>
      <w:r w:rsidRPr="00182C71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182C71">
        <w:rPr>
          <w:rFonts w:eastAsia="Calibri"/>
          <w:lang w:eastAsia="en-US"/>
        </w:rPr>
        <w:t>Самые высокие результаты фиксируются по заданиям на моделирование, самые низкие – по заданиям на определение истинности и ло</w:t>
      </w:r>
      <w:r w:rsidRPr="00182C71">
        <w:rPr>
          <w:rFonts w:eastAsia="Calibri"/>
          <w:lang w:eastAsia="en-US"/>
        </w:rPr>
        <w:t>ж</w:t>
      </w:r>
      <w:r w:rsidRPr="00182C71">
        <w:rPr>
          <w:rFonts w:eastAsia="Calibri"/>
          <w:lang w:eastAsia="en-US"/>
        </w:rPr>
        <w:t>ности утверждений и признаках и свойствах чисел и геометрических фигур.</w:t>
      </w:r>
    </w:p>
    <w:p w:rsidR="00182C71" w:rsidRDefault="00182C71" w:rsidP="00182C71">
      <w:pPr>
        <w:ind w:firstLine="708"/>
        <w:jc w:val="both"/>
        <w:rPr>
          <w:rFonts w:eastAsia="Calibri"/>
          <w:lang w:eastAsia="en-US"/>
        </w:rPr>
      </w:pPr>
    </w:p>
    <w:tbl>
      <w:tblPr>
        <w:tblStyle w:val="-51"/>
        <w:tblW w:w="9938" w:type="dxa"/>
        <w:tblLook w:val="04A0" w:firstRow="1" w:lastRow="0" w:firstColumn="1" w:lastColumn="0" w:noHBand="0" w:noVBand="1"/>
      </w:tblPr>
      <w:tblGrid>
        <w:gridCol w:w="3347"/>
        <w:gridCol w:w="1448"/>
        <w:gridCol w:w="1319"/>
        <w:gridCol w:w="1617"/>
        <w:gridCol w:w="2207"/>
      </w:tblGrid>
      <w:tr w:rsidR="00182C71" w:rsidRPr="00182C71" w:rsidTr="005909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7" w:type="dxa"/>
            <w:vMerge w:val="restart"/>
            <w:hideMark/>
          </w:tcPr>
          <w:p w:rsidR="00182C71" w:rsidRPr="00182C71" w:rsidRDefault="00182C71" w:rsidP="00182C71">
            <w:pPr>
              <w:ind w:firstLine="708"/>
              <w:jc w:val="both"/>
              <w:rPr>
                <w:rFonts w:eastAsia="Calibri"/>
                <w:lang w:eastAsia="en-US"/>
              </w:rPr>
            </w:pPr>
            <w:r w:rsidRPr="00182C7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6591" w:type="dxa"/>
            <w:gridSpan w:val="4"/>
            <w:hideMark/>
          </w:tcPr>
          <w:p w:rsidR="00182C71" w:rsidRPr="00182C71" w:rsidRDefault="00182C71" w:rsidP="00182C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lang w:eastAsia="en-US"/>
              </w:rPr>
            </w:pPr>
            <w:r w:rsidRPr="00182C71">
              <w:rPr>
                <w:rFonts w:eastAsia="Calibri"/>
                <w:lang w:eastAsia="en-US"/>
              </w:rPr>
              <w:t>Уровни достижений (% учащихся, результаты к</w:t>
            </w:r>
            <w:r w:rsidRPr="00182C71">
              <w:rPr>
                <w:rFonts w:eastAsia="Calibri"/>
                <w:lang w:eastAsia="en-US"/>
              </w:rPr>
              <w:t>о</w:t>
            </w:r>
            <w:r w:rsidRPr="00182C71">
              <w:rPr>
                <w:rFonts w:eastAsia="Calibri"/>
                <w:lang w:eastAsia="en-US"/>
              </w:rPr>
              <w:t>торых соответствуют данному уровню достижений)</w:t>
            </w:r>
          </w:p>
        </w:tc>
      </w:tr>
      <w:tr w:rsidR="00182C71" w:rsidRPr="00182C71" w:rsidTr="00590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7" w:type="dxa"/>
            <w:vMerge/>
            <w:hideMark/>
          </w:tcPr>
          <w:p w:rsidR="00182C71" w:rsidRPr="00182C71" w:rsidRDefault="00182C71" w:rsidP="00182C71">
            <w:pPr>
              <w:ind w:firstLine="708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48" w:type="dxa"/>
            <w:hideMark/>
          </w:tcPr>
          <w:p w:rsidR="00182C71" w:rsidRPr="00182C71" w:rsidRDefault="00182C71" w:rsidP="00182C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lang w:eastAsia="en-US"/>
              </w:rPr>
            </w:pPr>
            <w:r w:rsidRPr="00182C71">
              <w:rPr>
                <w:rFonts w:eastAsia="Calibri"/>
                <w:lang w:eastAsia="en-US"/>
              </w:rPr>
              <w:t>Ниже баз</w:t>
            </w:r>
            <w:r w:rsidRPr="00182C71">
              <w:rPr>
                <w:rFonts w:eastAsia="Calibri"/>
                <w:lang w:eastAsia="en-US"/>
              </w:rPr>
              <w:t>о</w:t>
            </w:r>
            <w:r w:rsidRPr="00182C71">
              <w:rPr>
                <w:rFonts w:eastAsia="Calibri"/>
                <w:lang w:eastAsia="en-US"/>
              </w:rPr>
              <w:t>вого</w:t>
            </w:r>
          </w:p>
        </w:tc>
        <w:tc>
          <w:tcPr>
            <w:tcW w:w="1319" w:type="dxa"/>
            <w:hideMark/>
          </w:tcPr>
          <w:p w:rsidR="00182C71" w:rsidRPr="00182C71" w:rsidRDefault="00182C71" w:rsidP="00182C71">
            <w:pPr>
              <w:ind w:firstLine="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lang w:eastAsia="en-US"/>
              </w:rPr>
            </w:pPr>
            <w:r w:rsidRPr="00182C71">
              <w:rPr>
                <w:rFonts w:eastAsia="Calibri"/>
                <w:lang w:eastAsia="en-US"/>
              </w:rPr>
              <w:t>Баз</w:t>
            </w:r>
            <w:r w:rsidRPr="00182C71">
              <w:rPr>
                <w:rFonts w:eastAsia="Calibri"/>
                <w:lang w:eastAsia="en-US"/>
              </w:rPr>
              <w:t>о</w:t>
            </w:r>
            <w:r w:rsidRPr="00182C71">
              <w:rPr>
                <w:rFonts w:eastAsia="Calibri"/>
                <w:lang w:eastAsia="en-US"/>
              </w:rPr>
              <w:t>вый_1</w:t>
            </w:r>
          </w:p>
        </w:tc>
        <w:tc>
          <w:tcPr>
            <w:tcW w:w="1617" w:type="dxa"/>
            <w:hideMark/>
          </w:tcPr>
          <w:p w:rsidR="00182C71" w:rsidRPr="00182C71" w:rsidRDefault="00182C71" w:rsidP="00182C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lang w:eastAsia="en-US"/>
              </w:rPr>
            </w:pPr>
            <w:r w:rsidRPr="00182C71">
              <w:rPr>
                <w:rFonts w:eastAsia="Calibri"/>
                <w:lang w:eastAsia="en-US"/>
              </w:rPr>
              <w:t>Баз</w:t>
            </w:r>
            <w:r w:rsidRPr="00182C71">
              <w:rPr>
                <w:rFonts w:eastAsia="Calibri"/>
                <w:lang w:eastAsia="en-US"/>
              </w:rPr>
              <w:t>о</w:t>
            </w:r>
            <w:r w:rsidRPr="00182C71">
              <w:rPr>
                <w:rFonts w:eastAsia="Calibri"/>
                <w:lang w:eastAsia="en-US"/>
              </w:rPr>
              <w:t>вый_2</w:t>
            </w:r>
          </w:p>
        </w:tc>
        <w:tc>
          <w:tcPr>
            <w:tcW w:w="2207" w:type="dxa"/>
            <w:hideMark/>
          </w:tcPr>
          <w:p w:rsidR="00182C71" w:rsidRPr="00182C71" w:rsidRDefault="00182C71" w:rsidP="00182C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lang w:eastAsia="en-US"/>
              </w:rPr>
            </w:pPr>
            <w:r w:rsidRPr="00182C71">
              <w:rPr>
                <w:rFonts w:eastAsia="Calibri"/>
                <w:lang w:eastAsia="en-US"/>
              </w:rPr>
              <w:t>Повыше</w:t>
            </w:r>
            <w:r w:rsidRPr="00182C71">
              <w:rPr>
                <w:rFonts w:eastAsia="Calibri"/>
                <w:lang w:eastAsia="en-US"/>
              </w:rPr>
              <w:t>н</w:t>
            </w:r>
            <w:r w:rsidRPr="00182C71">
              <w:rPr>
                <w:rFonts w:eastAsia="Calibri"/>
                <w:lang w:eastAsia="en-US"/>
              </w:rPr>
              <w:t>ный</w:t>
            </w:r>
          </w:p>
        </w:tc>
      </w:tr>
      <w:tr w:rsidR="00182C71" w:rsidRPr="00182C71" w:rsidTr="0059098C">
        <w:trPr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7" w:type="dxa"/>
            <w:noWrap/>
            <w:hideMark/>
          </w:tcPr>
          <w:p w:rsidR="00182C71" w:rsidRPr="00205413" w:rsidRDefault="00182C71" w:rsidP="00182C71">
            <w:pPr>
              <w:ind w:firstLine="708"/>
              <w:jc w:val="both"/>
              <w:rPr>
                <w:rFonts w:eastAsia="Calibri"/>
                <w:color w:val="auto"/>
                <w:lang w:eastAsia="en-US"/>
              </w:rPr>
            </w:pPr>
            <w:r w:rsidRPr="00205413">
              <w:rPr>
                <w:rFonts w:eastAsia="Calibri"/>
                <w:color w:val="auto"/>
                <w:lang w:eastAsia="en-US"/>
              </w:rPr>
              <w:t>Регион</w:t>
            </w:r>
            <w:proofErr w:type="gramStart"/>
            <w:r w:rsidRPr="00205413">
              <w:rPr>
                <w:rFonts w:eastAsia="Calibri"/>
                <w:color w:val="auto"/>
                <w:lang w:eastAsia="en-US"/>
              </w:rPr>
              <w:t xml:space="preserve"> (%)</w:t>
            </w:r>
            <w:proofErr w:type="gramEnd"/>
          </w:p>
        </w:tc>
        <w:tc>
          <w:tcPr>
            <w:tcW w:w="1448" w:type="dxa"/>
            <w:noWrap/>
            <w:hideMark/>
          </w:tcPr>
          <w:p w:rsidR="00182C71" w:rsidRPr="00182C71" w:rsidRDefault="00182C71" w:rsidP="00182C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lang w:eastAsia="en-US"/>
              </w:rPr>
            </w:pPr>
            <w:r w:rsidRPr="00182C71">
              <w:rPr>
                <w:rFonts w:eastAsia="Calibri"/>
                <w:lang w:eastAsia="en-US"/>
              </w:rPr>
              <w:t>27,</w:t>
            </w:r>
            <w:r>
              <w:rPr>
                <w:rFonts w:eastAsia="Calibri"/>
                <w:lang w:eastAsia="en-US"/>
              </w:rPr>
              <w:t>4</w:t>
            </w:r>
            <w:r w:rsidRPr="00182C71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319" w:type="dxa"/>
            <w:noWrap/>
            <w:hideMark/>
          </w:tcPr>
          <w:p w:rsidR="00182C71" w:rsidRPr="00182C71" w:rsidRDefault="00182C71" w:rsidP="00182C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lang w:eastAsia="en-US"/>
              </w:rPr>
            </w:pPr>
            <w:r w:rsidRPr="00182C71">
              <w:rPr>
                <w:rFonts w:eastAsia="Calibri"/>
                <w:lang w:eastAsia="en-US"/>
              </w:rPr>
              <w:t>30,</w:t>
            </w:r>
            <w:r>
              <w:rPr>
                <w:rFonts w:eastAsia="Calibri"/>
                <w:lang w:eastAsia="en-US"/>
              </w:rPr>
              <w:t>3</w:t>
            </w:r>
            <w:r w:rsidRPr="00182C71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617" w:type="dxa"/>
            <w:noWrap/>
            <w:hideMark/>
          </w:tcPr>
          <w:p w:rsidR="00182C71" w:rsidRPr="00182C71" w:rsidRDefault="00182C71" w:rsidP="00182C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lang w:eastAsia="en-US"/>
              </w:rPr>
            </w:pPr>
            <w:r w:rsidRPr="00182C71">
              <w:rPr>
                <w:rFonts w:eastAsia="Calibri"/>
                <w:lang w:eastAsia="en-US"/>
              </w:rPr>
              <w:t>29,</w:t>
            </w:r>
            <w:r>
              <w:rPr>
                <w:rFonts w:eastAsia="Calibri"/>
                <w:lang w:eastAsia="en-US"/>
              </w:rPr>
              <w:t>6</w:t>
            </w:r>
            <w:r w:rsidRPr="00182C71">
              <w:rPr>
                <w:rFonts w:eastAsia="Calibri"/>
                <w:lang w:eastAsia="en-US"/>
              </w:rPr>
              <w:t>%</w:t>
            </w:r>
          </w:p>
        </w:tc>
        <w:tc>
          <w:tcPr>
            <w:tcW w:w="2207" w:type="dxa"/>
            <w:noWrap/>
            <w:hideMark/>
          </w:tcPr>
          <w:p w:rsidR="00182C71" w:rsidRPr="00182C71" w:rsidRDefault="00182C71" w:rsidP="00182C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lang w:eastAsia="en-US"/>
              </w:rPr>
            </w:pPr>
            <w:r w:rsidRPr="00182C71">
              <w:rPr>
                <w:rFonts w:eastAsia="Calibri"/>
                <w:lang w:eastAsia="en-US"/>
              </w:rPr>
              <w:t>12,8%</w:t>
            </w:r>
          </w:p>
        </w:tc>
      </w:tr>
      <w:tr w:rsidR="00182C71" w:rsidRPr="00182C71" w:rsidTr="00590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7" w:type="dxa"/>
            <w:noWrap/>
            <w:hideMark/>
          </w:tcPr>
          <w:p w:rsidR="00182C71" w:rsidRPr="00205413" w:rsidRDefault="00182C71" w:rsidP="00182C71">
            <w:pPr>
              <w:ind w:firstLine="708"/>
              <w:jc w:val="both"/>
              <w:rPr>
                <w:rFonts w:eastAsia="Calibri"/>
                <w:color w:val="auto"/>
                <w:lang w:eastAsia="en-US"/>
              </w:rPr>
            </w:pPr>
            <w:r w:rsidRPr="00205413">
              <w:rPr>
                <w:rFonts w:eastAsia="Calibri"/>
                <w:color w:val="auto"/>
                <w:lang w:eastAsia="en-US"/>
              </w:rPr>
              <w:t>МО</w:t>
            </w:r>
            <w:proofErr w:type="gramStart"/>
            <w:r w:rsidRPr="00205413">
              <w:rPr>
                <w:rFonts w:eastAsia="Calibri"/>
                <w:color w:val="auto"/>
                <w:lang w:eastAsia="en-US"/>
              </w:rPr>
              <w:t xml:space="preserve"> (%)</w:t>
            </w:r>
            <w:proofErr w:type="gramEnd"/>
          </w:p>
        </w:tc>
        <w:tc>
          <w:tcPr>
            <w:tcW w:w="1448" w:type="dxa"/>
            <w:noWrap/>
            <w:hideMark/>
          </w:tcPr>
          <w:p w:rsidR="00182C71" w:rsidRPr="00182C71" w:rsidRDefault="00182C71" w:rsidP="00182C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lang w:eastAsia="en-US"/>
              </w:rPr>
            </w:pPr>
            <w:bookmarkStart w:id="1" w:name="RANGE!C12"/>
            <w:r w:rsidRPr="00182C71">
              <w:rPr>
                <w:rFonts w:eastAsia="Calibri"/>
                <w:lang w:eastAsia="en-US"/>
              </w:rPr>
              <w:t>39,7%</w:t>
            </w:r>
            <w:bookmarkEnd w:id="1"/>
          </w:p>
        </w:tc>
        <w:tc>
          <w:tcPr>
            <w:tcW w:w="1319" w:type="dxa"/>
            <w:noWrap/>
            <w:hideMark/>
          </w:tcPr>
          <w:p w:rsidR="00182C71" w:rsidRPr="00182C71" w:rsidRDefault="00182C71" w:rsidP="00182C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lang w:eastAsia="en-US"/>
              </w:rPr>
            </w:pPr>
            <w:bookmarkStart w:id="2" w:name="RANGE!D12"/>
            <w:r w:rsidRPr="00182C71">
              <w:rPr>
                <w:rFonts w:eastAsia="Calibri"/>
                <w:lang w:eastAsia="en-US"/>
              </w:rPr>
              <w:t>27,7%</w:t>
            </w:r>
            <w:bookmarkEnd w:id="2"/>
          </w:p>
        </w:tc>
        <w:tc>
          <w:tcPr>
            <w:tcW w:w="1617" w:type="dxa"/>
            <w:noWrap/>
            <w:hideMark/>
          </w:tcPr>
          <w:p w:rsidR="00182C71" w:rsidRPr="00182C71" w:rsidRDefault="00182C71" w:rsidP="00182C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lang w:eastAsia="en-US"/>
              </w:rPr>
            </w:pPr>
            <w:r w:rsidRPr="00182C71">
              <w:rPr>
                <w:rFonts w:eastAsia="Calibri"/>
                <w:lang w:eastAsia="en-US"/>
              </w:rPr>
              <w:t>24,1%</w:t>
            </w:r>
          </w:p>
        </w:tc>
        <w:tc>
          <w:tcPr>
            <w:tcW w:w="2207" w:type="dxa"/>
            <w:noWrap/>
            <w:hideMark/>
          </w:tcPr>
          <w:p w:rsidR="00182C71" w:rsidRPr="00182C71" w:rsidRDefault="00182C71" w:rsidP="00182C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lang w:eastAsia="en-US"/>
              </w:rPr>
            </w:pPr>
            <w:bookmarkStart w:id="3" w:name="RANGE!F12"/>
            <w:r w:rsidRPr="00182C71">
              <w:rPr>
                <w:rFonts w:eastAsia="Calibri"/>
                <w:lang w:eastAsia="en-US"/>
              </w:rPr>
              <w:t>8,4%</w:t>
            </w:r>
            <w:bookmarkEnd w:id="3"/>
          </w:p>
        </w:tc>
      </w:tr>
    </w:tbl>
    <w:p w:rsidR="00182C71" w:rsidRDefault="00182C71" w:rsidP="00182C71">
      <w:pPr>
        <w:ind w:firstLine="708"/>
        <w:jc w:val="both"/>
        <w:rPr>
          <w:rFonts w:eastAsia="Calibri"/>
          <w:lang w:eastAsia="en-US"/>
        </w:rPr>
      </w:pPr>
      <w:r w:rsidRPr="00182C71">
        <w:rPr>
          <w:rFonts w:eastAsia="Calibri"/>
          <w:lang w:eastAsia="en-US"/>
        </w:rPr>
        <w:t xml:space="preserve">Для улучшения ситуации предлагается сосредоточить усилия на решении следующих задач: </w:t>
      </w:r>
      <w:r w:rsidRPr="00182C71">
        <w:rPr>
          <w:rFonts w:eastAsia="Calibri"/>
          <w:lang w:eastAsia="en-US"/>
        </w:rPr>
        <w:br/>
        <w:t xml:space="preserve">  1. Формирование математических понятий и умений, которые необходимы для успешного продолжения образования в основной школе.    </w:t>
      </w:r>
    </w:p>
    <w:p w:rsidR="00182C71" w:rsidRDefault="00182C71" w:rsidP="00182C71">
      <w:pPr>
        <w:jc w:val="both"/>
        <w:rPr>
          <w:rFonts w:eastAsia="Calibri"/>
          <w:lang w:eastAsia="en-US"/>
        </w:rPr>
      </w:pPr>
      <w:r w:rsidRPr="00182C71">
        <w:rPr>
          <w:rFonts w:eastAsia="Calibri"/>
          <w:lang w:eastAsia="en-US"/>
        </w:rPr>
        <w:t xml:space="preserve">2. В формировании учебных умений, необходимых для освоения математики: </w:t>
      </w:r>
    </w:p>
    <w:p w:rsidR="00182C71" w:rsidRDefault="00182C71" w:rsidP="00182C71">
      <w:pPr>
        <w:jc w:val="both"/>
        <w:rPr>
          <w:rFonts w:eastAsia="Calibri"/>
          <w:lang w:eastAsia="en-US"/>
        </w:rPr>
      </w:pPr>
      <w:r w:rsidRPr="00182C71">
        <w:rPr>
          <w:rFonts w:eastAsia="Calibri"/>
          <w:lang w:eastAsia="en-US"/>
        </w:rPr>
        <w:t>- необходимо предоставление ученикам обратной связи – корректное предъявление результ</w:t>
      </w:r>
      <w:r w:rsidRPr="00182C71">
        <w:rPr>
          <w:rFonts w:eastAsia="Calibri"/>
          <w:lang w:eastAsia="en-US"/>
        </w:rPr>
        <w:t>а</w:t>
      </w:r>
      <w:r w:rsidRPr="00182C71">
        <w:rPr>
          <w:rFonts w:eastAsia="Calibri"/>
          <w:lang w:eastAsia="en-US"/>
        </w:rPr>
        <w:t>тов ККР</w:t>
      </w:r>
      <w:proofErr w:type="gramStart"/>
      <w:r w:rsidRPr="00182C71">
        <w:rPr>
          <w:rFonts w:eastAsia="Calibri"/>
          <w:lang w:eastAsia="en-US"/>
        </w:rPr>
        <w:t>7</w:t>
      </w:r>
      <w:proofErr w:type="gramEnd"/>
      <w:r w:rsidRPr="00182C71">
        <w:rPr>
          <w:rFonts w:eastAsia="Calibri"/>
          <w:lang w:eastAsia="en-US"/>
        </w:rPr>
        <w:t xml:space="preserve"> и содержания критериев оценивания, формирование представления о том, какие ключевые умения необходимо освоить на базовом и повышенном уровнях; </w:t>
      </w:r>
    </w:p>
    <w:p w:rsidR="00182C71" w:rsidRDefault="00182C71" w:rsidP="00182C71">
      <w:pPr>
        <w:jc w:val="both"/>
        <w:rPr>
          <w:rFonts w:eastAsia="Calibri"/>
          <w:lang w:eastAsia="en-US"/>
        </w:rPr>
      </w:pPr>
      <w:r w:rsidRPr="00182C71">
        <w:rPr>
          <w:rFonts w:eastAsia="Calibri"/>
          <w:lang w:eastAsia="en-US"/>
        </w:rPr>
        <w:t xml:space="preserve">3. В работе учительских коллективов школ: </w:t>
      </w:r>
    </w:p>
    <w:p w:rsidR="00F103B5" w:rsidRDefault="00182C71" w:rsidP="00F103B5">
      <w:pPr>
        <w:jc w:val="both"/>
        <w:rPr>
          <w:rFonts w:eastAsia="Calibri"/>
          <w:lang w:eastAsia="en-US"/>
        </w:rPr>
      </w:pPr>
      <w:r w:rsidRPr="00182C71">
        <w:rPr>
          <w:rFonts w:eastAsia="Calibri"/>
          <w:lang w:eastAsia="en-US"/>
        </w:rPr>
        <w:t>- необходима организация взаимодействия уч</w:t>
      </w:r>
      <w:r w:rsidRPr="00182C71">
        <w:rPr>
          <w:rFonts w:eastAsia="Calibri"/>
          <w:lang w:eastAsia="en-US"/>
        </w:rPr>
        <w:t>и</w:t>
      </w:r>
      <w:r w:rsidRPr="00182C71">
        <w:rPr>
          <w:rFonts w:eastAsia="Calibri"/>
          <w:lang w:eastAsia="en-US"/>
        </w:rPr>
        <w:t>телей основной школы с учителями начальной школы по вопросам формирования умения моделировать, вычислительных навыков и изуч</w:t>
      </w:r>
      <w:r w:rsidRPr="00182C71">
        <w:rPr>
          <w:rFonts w:eastAsia="Calibri"/>
          <w:lang w:eastAsia="en-US"/>
        </w:rPr>
        <w:t>е</w:t>
      </w:r>
      <w:r w:rsidRPr="00182C71">
        <w:rPr>
          <w:rFonts w:eastAsia="Calibri"/>
          <w:lang w:eastAsia="en-US"/>
        </w:rPr>
        <w:t>ния геометрического м</w:t>
      </w:r>
      <w:r w:rsidRPr="00182C71">
        <w:rPr>
          <w:rFonts w:eastAsia="Calibri"/>
          <w:lang w:eastAsia="en-US"/>
        </w:rPr>
        <w:t>а</w:t>
      </w:r>
      <w:r w:rsidRPr="00182C71">
        <w:rPr>
          <w:rFonts w:eastAsia="Calibri"/>
          <w:lang w:eastAsia="en-US"/>
        </w:rPr>
        <w:t>териала</w:t>
      </w:r>
      <w:r>
        <w:rPr>
          <w:rFonts w:eastAsia="Calibri"/>
          <w:lang w:eastAsia="en-US"/>
        </w:rPr>
        <w:t>.</w:t>
      </w:r>
    </w:p>
    <w:p w:rsidR="00F103B5" w:rsidRPr="00F103B5" w:rsidRDefault="00F103B5" w:rsidP="00F103B5">
      <w:pPr>
        <w:ind w:firstLine="708"/>
        <w:jc w:val="both"/>
        <w:rPr>
          <w:rFonts w:eastAsia="Calibri"/>
          <w:lang w:eastAsia="en-US"/>
        </w:rPr>
      </w:pPr>
      <w:r w:rsidRPr="00F103B5">
        <w:rPr>
          <w:b/>
          <w:color w:val="000000"/>
          <w:lang w:eastAsia="ru-RU"/>
        </w:rPr>
        <w:t>В контрольной работе по физике для 8-х классов</w:t>
      </w:r>
      <w:r w:rsidRPr="00F103B5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>приняли участие 84 обучающи</w:t>
      </w:r>
      <w:r>
        <w:rPr>
          <w:color w:val="000000"/>
          <w:lang w:eastAsia="ru-RU"/>
        </w:rPr>
        <w:t>х</w:t>
      </w:r>
      <w:r>
        <w:rPr>
          <w:color w:val="000000"/>
          <w:lang w:eastAsia="ru-RU"/>
        </w:rPr>
        <w:t>ся</w:t>
      </w:r>
      <w:r w:rsidRPr="00F103B5">
        <w:rPr>
          <w:color w:val="000000"/>
          <w:lang w:eastAsia="ru-RU"/>
        </w:rPr>
        <w:t>.</w:t>
      </w:r>
      <w:r w:rsidRPr="00F103B5">
        <w:rPr>
          <w:color w:val="000000"/>
          <w:lang w:eastAsia="ru-RU"/>
        </w:rPr>
        <w:tab/>
      </w:r>
    </w:p>
    <w:p w:rsidR="00F103B5" w:rsidRPr="00F103B5" w:rsidRDefault="00F103B5" w:rsidP="00F103B5">
      <w:pPr>
        <w:spacing w:after="260"/>
        <w:ind w:firstLine="284"/>
        <w:rPr>
          <w:color w:val="000000"/>
          <w:lang w:eastAsia="ru-RU"/>
        </w:rPr>
      </w:pPr>
      <w:r w:rsidRPr="00F103B5">
        <w:rPr>
          <w:color w:val="000000"/>
          <w:lang w:eastAsia="ru-RU"/>
        </w:rPr>
        <w:lastRenderedPageBreak/>
        <w:t xml:space="preserve">           Основные результаты по муниципальному образованию приведены в сопоставл</w:t>
      </w:r>
      <w:r w:rsidRPr="00F103B5">
        <w:rPr>
          <w:color w:val="000000"/>
          <w:lang w:eastAsia="ru-RU"/>
        </w:rPr>
        <w:t>е</w:t>
      </w:r>
      <w:r w:rsidRPr="00F103B5">
        <w:rPr>
          <w:color w:val="000000"/>
          <w:lang w:eastAsia="ru-RU"/>
        </w:rPr>
        <w:t xml:space="preserve">нии со средними данными по региону. </w:t>
      </w:r>
    </w:p>
    <w:tbl>
      <w:tblPr>
        <w:tblStyle w:val="1-50"/>
        <w:tblW w:w="9889" w:type="dxa"/>
        <w:tblLayout w:type="fixed"/>
        <w:tblLook w:val="04A0" w:firstRow="1" w:lastRow="0" w:firstColumn="1" w:lastColumn="0" w:noHBand="0" w:noVBand="1"/>
      </w:tblPr>
      <w:tblGrid>
        <w:gridCol w:w="2016"/>
        <w:gridCol w:w="4455"/>
        <w:gridCol w:w="1859"/>
        <w:gridCol w:w="1559"/>
      </w:tblGrid>
      <w:tr w:rsidR="00F103B5" w:rsidRPr="00F103B5" w:rsidTr="005909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71" w:type="dxa"/>
            <w:gridSpan w:val="2"/>
            <w:hideMark/>
          </w:tcPr>
          <w:p w:rsidR="00F103B5" w:rsidRPr="0059098C" w:rsidRDefault="00F103B5" w:rsidP="00F103B5">
            <w:pPr>
              <w:ind w:firstLine="284"/>
              <w:jc w:val="center"/>
              <w:rPr>
                <w:lang w:eastAsia="ru-RU"/>
              </w:rPr>
            </w:pPr>
            <w:r w:rsidRPr="0059098C">
              <w:rPr>
                <w:lang w:eastAsia="ru-RU"/>
              </w:rPr>
              <w:t>Основные результаты выполнения краевой ко</w:t>
            </w:r>
            <w:r w:rsidRPr="0059098C">
              <w:rPr>
                <w:lang w:eastAsia="ru-RU"/>
              </w:rPr>
              <w:t>н</w:t>
            </w:r>
            <w:r w:rsidRPr="0059098C">
              <w:rPr>
                <w:lang w:eastAsia="ru-RU"/>
              </w:rPr>
              <w:t xml:space="preserve">трольной работы по физике </w:t>
            </w:r>
          </w:p>
        </w:tc>
        <w:tc>
          <w:tcPr>
            <w:tcW w:w="1859" w:type="dxa"/>
            <w:hideMark/>
          </w:tcPr>
          <w:p w:rsidR="00F103B5" w:rsidRPr="0059098C" w:rsidRDefault="00F103B5" w:rsidP="005909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ru-RU"/>
              </w:rPr>
            </w:pPr>
            <w:r w:rsidRPr="0059098C">
              <w:rPr>
                <w:lang w:eastAsia="ru-RU"/>
              </w:rPr>
              <w:t>Среднее зн</w:t>
            </w:r>
            <w:r w:rsidRPr="0059098C">
              <w:rPr>
                <w:lang w:eastAsia="ru-RU"/>
              </w:rPr>
              <w:t>а</w:t>
            </w:r>
            <w:r w:rsidRPr="0059098C">
              <w:rPr>
                <w:lang w:eastAsia="ru-RU"/>
              </w:rPr>
              <w:t>чение по м</w:t>
            </w:r>
            <w:r w:rsidRPr="0059098C">
              <w:rPr>
                <w:lang w:eastAsia="ru-RU"/>
              </w:rPr>
              <w:t>у</w:t>
            </w:r>
            <w:r w:rsidRPr="0059098C">
              <w:rPr>
                <w:lang w:eastAsia="ru-RU"/>
              </w:rPr>
              <w:t>ниципал</w:t>
            </w:r>
            <w:r w:rsidRPr="0059098C">
              <w:rPr>
                <w:lang w:eastAsia="ru-RU"/>
              </w:rPr>
              <w:t>ь</w:t>
            </w:r>
            <w:r w:rsidRPr="0059098C">
              <w:rPr>
                <w:lang w:eastAsia="ru-RU"/>
              </w:rPr>
              <w:t>ному образ</w:t>
            </w:r>
            <w:r w:rsidRPr="0059098C">
              <w:rPr>
                <w:lang w:eastAsia="ru-RU"/>
              </w:rPr>
              <w:t>о</w:t>
            </w:r>
            <w:r w:rsidRPr="0059098C">
              <w:rPr>
                <w:lang w:eastAsia="ru-RU"/>
              </w:rPr>
              <w:t>ванию</w:t>
            </w:r>
            <w:proofErr w:type="gramStart"/>
            <w:r w:rsidRPr="0059098C">
              <w:rPr>
                <w:lang w:eastAsia="ru-RU"/>
              </w:rPr>
              <w:t xml:space="preserve"> (%)</w:t>
            </w:r>
            <w:proofErr w:type="gramEnd"/>
          </w:p>
        </w:tc>
        <w:tc>
          <w:tcPr>
            <w:tcW w:w="1559" w:type="dxa"/>
            <w:hideMark/>
          </w:tcPr>
          <w:p w:rsidR="00F103B5" w:rsidRPr="0059098C" w:rsidRDefault="00F103B5" w:rsidP="005909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ru-RU"/>
              </w:rPr>
            </w:pPr>
            <w:r w:rsidRPr="0059098C">
              <w:rPr>
                <w:lang w:eastAsia="ru-RU"/>
              </w:rPr>
              <w:t>Среднее значение по краю</w:t>
            </w:r>
            <w:proofErr w:type="gramStart"/>
            <w:r w:rsidRPr="0059098C">
              <w:rPr>
                <w:lang w:eastAsia="ru-RU"/>
              </w:rPr>
              <w:t xml:space="preserve"> (%)</w:t>
            </w:r>
            <w:proofErr w:type="gramEnd"/>
          </w:p>
        </w:tc>
      </w:tr>
      <w:tr w:rsidR="00F103B5" w:rsidRPr="00F103B5" w:rsidTr="00590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9" w:type="dxa"/>
            <w:gridSpan w:val="4"/>
            <w:hideMark/>
          </w:tcPr>
          <w:p w:rsidR="00F103B5" w:rsidRPr="00F103B5" w:rsidRDefault="00F103B5" w:rsidP="00F103B5">
            <w:pPr>
              <w:ind w:firstLine="284"/>
              <w:rPr>
                <w:lang w:eastAsia="ru-RU"/>
              </w:rPr>
            </w:pPr>
            <w:r w:rsidRPr="00F103B5">
              <w:rPr>
                <w:lang w:eastAsia="ru-RU"/>
              </w:rPr>
              <w:t>Успешность выполнения (% от максимального балла)</w:t>
            </w:r>
          </w:p>
        </w:tc>
      </w:tr>
      <w:tr w:rsidR="00F103B5" w:rsidRPr="00F103B5" w:rsidTr="0059098C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71" w:type="dxa"/>
            <w:gridSpan w:val="2"/>
            <w:hideMark/>
          </w:tcPr>
          <w:p w:rsidR="00F103B5" w:rsidRPr="00F103B5" w:rsidRDefault="00F103B5" w:rsidP="00F103B5">
            <w:pPr>
              <w:ind w:firstLine="284"/>
              <w:rPr>
                <w:lang w:eastAsia="ru-RU"/>
              </w:rPr>
            </w:pPr>
            <w:r w:rsidRPr="00F103B5">
              <w:rPr>
                <w:lang w:eastAsia="ru-RU"/>
              </w:rPr>
              <w:t>Вся работы (общий балл)</w:t>
            </w:r>
          </w:p>
        </w:tc>
        <w:tc>
          <w:tcPr>
            <w:tcW w:w="1859" w:type="dxa"/>
            <w:noWrap/>
            <w:hideMark/>
          </w:tcPr>
          <w:p w:rsidR="00F103B5" w:rsidRPr="00F103B5" w:rsidRDefault="00F103B5" w:rsidP="00F103B5">
            <w:pPr>
              <w:ind w:firstLine="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lang w:eastAsia="ru-RU"/>
              </w:rPr>
            </w:pPr>
            <w:bookmarkStart w:id="4" w:name="RANGE!E11"/>
            <w:r>
              <w:rPr>
                <w:b/>
                <w:color w:val="000000"/>
                <w:lang w:eastAsia="ru-RU"/>
              </w:rPr>
              <w:t>54,0</w:t>
            </w:r>
            <w:r w:rsidRPr="00F103B5">
              <w:rPr>
                <w:b/>
                <w:color w:val="000000"/>
                <w:lang w:eastAsia="ru-RU"/>
              </w:rPr>
              <w:t>%</w:t>
            </w:r>
            <w:bookmarkEnd w:id="4"/>
          </w:p>
        </w:tc>
        <w:tc>
          <w:tcPr>
            <w:tcW w:w="1559" w:type="dxa"/>
            <w:hideMark/>
          </w:tcPr>
          <w:p w:rsidR="00F103B5" w:rsidRPr="00F103B5" w:rsidRDefault="00F103B5" w:rsidP="00F103B5">
            <w:pPr>
              <w:ind w:firstLine="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lang w:eastAsia="ru-RU"/>
              </w:rPr>
            </w:pPr>
            <w:r w:rsidRPr="00F103B5">
              <w:rPr>
                <w:b/>
                <w:color w:val="000000"/>
                <w:lang w:eastAsia="ru-RU"/>
              </w:rPr>
              <w:t>49,</w:t>
            </w:r>
            <w:r>
              <w:rPr>
                <w:b/>
                <w:color w:val="000000"/>
                <w:lang w:eastAsia="ru-RU"/>
              </w:rPr>
              <w:t>2</w:t>
            </w:r>
            <w:r w:rsidRPr="00F103B5">
              <w:rPr>
                <w:b/>
                <w:color w:val="000000"/>
                <w:lang w:eastAsia="ru-RU"/>
              </w:rPr>
              <w:t>%</w:t>
            </w:r>
          </w:p>
        </w:tc>
      </w:tr>
      <w:tr w:rsidR="00F103B5" w:rsidRPr="00F103B5" w:rsidTr="00590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6" w:type="dxa"/>
            <w:vMerge w:val="restart"/>
            <w:hideMark/>
          </w:tcPr>
          <w:p w:rsidR="00F103B5" w:rsidRPr="00F103B5" w:rsidRDefault="00F103B5" w:rsidP="0078504A">
            <w:pPr>
              <w:ind w:firstLineChars="200" w:firstLine="480"/>
              <w:rPr>
                <w:b w:val="0"/>
                <w:color w:val="000000"/>
                <w:lang w:eastAsia="ru-RU"/>
              </w:rPr>
            </w:pPr>
            <w:r w:rsidRPr="00F103B5">
              <w:rPr>
                <w:b w:val="0"/>
                <w:color w:val="000000"/>
                <w:lang w:eastAsia="ru-RU"/>
              </w:rPr>
              <w:t>Задания по группам умений</w:t>
            </w:r>
          </w:p>
        </w:tc>
        <w:tc>
          <w:tcPr>
            <w:tcW w:w="4455" w:type="dxa"/>
            <w:hideMark/>
          </w:tcPr>
          <w:p w:rsidR="00F103B5" w:rsidRPr="00F103B5" w:rsidRDefault="00F103B5" w:rsidP="00F103B5">
            <w:pPr>
              <w:ind w:firstLine="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ru-RU"/>
              </w:rPr>
            </w:pPr>
            <w:r w:rsidRPr="00F103B5">
              <w:rPr>
                <w:lang w:eastAsia="ru-RU"/>
              </w:rPr>
              <w:t>Извлечение информации о модели физического процесса из текста зад</w:t>
            </w:r>
            <w:r w:rsidRPr="00F103B5">
              <w:rPr>
                <w:lang w:eastAsia="ru-RU"/>
              </w:rPr>
              <w:t>а</w:t>
            </w:r>
            <w:r w:rsidRPr="00F103B5">
              <w:rPr>
                <w:lang w:eastAsia="ru-RU"/>
              </w:rPr>
              <w:t>чи</w:t>
            </w:r>
          </w:p>
        </w:tc>
        <w:tc>
          <w:tcPr>
            <w:tcW w:w="1859" w:type="dxa"/>
            <w:noWrap/>
            <w:hideMark/>
          </w:tcPr>
          <w:p w:rsidR="00F103B5" w:rsidRPr="00F103B5" w:rsidRDefault="00F103B5" w:rsidP="00F103B5">
            <w:pPr>
              <w:ind w:firstLine="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bookmarkStart w:id="5" w:name="RANGE!E12"/>
            <w:r w:rsidRPr="00F103B5">
              <w:rPr>
                <w:color w:val="000000"/>
                <w:lang w:eastAsia="ru-RU"/>
              </w:rPr>
              <w:t>77,</w:t>
            </w:r>
            <w:r w:rsidRPr="000F3ABA">
              <w:rPr>
                <w:color w:val="000000"/>
                <w:lang w:eastAsia="ru-RU"/>
              </w:rPr>
              <w:t>6</w:t>
            </w:r>
            <w:r w:rsidRPr="00F103B5">
              <w:rPr>
                <w:color w:val="000000"/>
                <w:lang w:eastAsia="ru-RU"/>
              </w:rPr>
              <w:t>%</w:t>
            </w:r>
            <w:bookmarkEnd w:id="5"/>
          </w:p>
        </w:tc>
        <w:tc>
          <w:tcPr>
            <w:tcW w:w="1559" w:type="dxa"/>
            <w:hideMark/>
          </w:tcPr>
          <w:p w:rsidR="00F103B5" w:rsidRPr="00F103B5" w:rsidRDefault="00F103B5" w:rsidP="00F103B5">
            <w:pPr>
              <w:ind w:firstLine="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103B5">
              <w:rPr>
                <w:color w:val="000000"/>
                <w:lang w:eastAsia="ru-RU"/>
              </w:rPr>
              <w:t>72,</w:t>
            </w:r>
            <w:r w:rsidRPr="000F3ABA">
              <w:rPr>
                <w:color w:val="000000"/>
                <w:lang w:eastAsia="ru-RU"/>
              </w:rPr>
              <w:t>7</w:t>
            </w:r>
            <w:r w:rsidRPr="00F103B5">
              <w:rPr>
                <w:color w:val="000000"/>
                <w:lang w:eastAsia="ru-RU"/>
              </w:rPr>
              <w:t>%</w:t>
            </w:r>
          </w:p>
        </w:tc>
      </w:tr>
      <w:tr w:rsidR="00F103B5" w:rsidRPr="00F103B5" w:rsidTr="0059098C">
        <w:trPr>
          <w:trHeight w:val="6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6" w:type="dxa"/>
            <w:vMerge/>
            <w:hideMark/>
          </w:tcPr>
          <w:p w:rsidR="00F103B5" w:rsidRPr="00F103B5" w:rsidRDefault="00F103B5" w:rsidP="00F103B5">
            <w:pPr>
              <w:ind w:firstLine="284"/>
              <w:rPr>
                <w:b w:val="0"/>
                <w:color w:val="000000"/>
                <w:lang w:eastAsia="ru-RU"/>
              </w:rPr>
            </w:pPr>
          </w:p>
        </w:tc>
        <w:tc>
          <w:tcPr>
            <w:tcW w:w="4455" w:type="dxa"/>
            <w:hideMark/>
          </w:tcPr>
          <w:p w:rsidR="00F103B5" w:rsidRPr="00F103B5" w:rsidRDefault="00F103B5" w:rsidP="00F103B5">
            <w:pPr>
              <w:ind w:firstLine="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ru-RU"/>
              </w:rPr>
            </w:pPr>
            <w:r w:rsidRPr="00F103B5">
              <w:rPr>
                <w:lang w:eastAsia="ru-RU"/>
              </w:rPr>
              <w:t>Анализ данных, их использование при решении расчетных задач</w:t>
            </w:r>
          </w:p>
        </w:tc>
        <w:tc>
          <w:tcPr>
            <w:tcW w:w="1859" w:type="dxa"/>
            <w:noWrap/>
            <w:hideMark/>
          </w:tcPr>
          <w:p w:rsidR="00F103B5" w:rsidRPr="00F103B5" w:rsidRDefault="00F103B5" w:rsidP="00F103B5">
            <w:pPr>
              <w:ind w:firstLine="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bookmarkStart w:id="6" w:name="RANGE!E13"/>
            <w:r w:rsidRPr="00F103B5">
              <w:rPr>
                <w:color w:val="000000"/>
                <w:lang w:eastAsia="ru-RU"/>
              </w:rPr>
              <w:t>40,</w:t>
            </w:r>
            <w:r w:rsidRPr="000F3ABA">
              <w:rPr>
                <w:color w:val="000000"/>
                <w:lang w:eastAsia="ru-RU"/>
              </w:rPr>
              <w:t>8</w:t>
            </w:r>
            <w:r w:rsidRPr="00F103B5">
              <w:rPr>
                <w:color w:val="000000"/>
                <w:lang w:eastAsia="ru-RU"/>
              </w:rPr>
              <w:t>%</w:t>
            </w:r>
            <w:bookmarkEnd w:id="6"/>
          </w:p>
        </w:tc>
        <w:tc>
          <w:tcPr>
            <w:tcW w:w="1559" w:type="dxa"/>
            <w:hideMark/>
          </w:tcPr>
          <w:p w:rsidR="00F103B5" w:rsidRPr="00F103B5" w:rsidRDefault="00F103B5" w:rsidP="00F103B5">
            <w:pPr>
              <w:ind w:firstLine="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103B5">
              <w:rPr>
                <w:color w:val="000000"/>
                <w:lang w:eastAsia="ru-RU"/>
              </w:rPr>
              <w:t>37,4%</w:t>
            </w:r>
          </w:p>
        </w:tc>
      </w:tr>
      <w:tr w:rsidR="00F103B5" w:rsidRPr="00F103B5" w:rsidTr="00590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6" w:type="dxa"/>
            <w:vMerge/>
            <w:hideMark/>
          </w:tcPr>
          <w:p w:rsidR="00F103B5" w:rsidRPr="00F103B5" w:rsidRDefault="00F103B5" w:rsidP="00F103B5">
            <w:pPr>
              <w:ind w:firstLine="284"/>
              <w:rPr>
                <w:b w:val="0"/>
                <w:color w:val="000000"/>
                <w:lang w:eastAsia="ru-RU"/>
              </w:rPr>
            </w:pPr>
          </w:p>
        </w:tc>
        <w:tc>
          <w:tcPr>
            <w:tcW w:w="4455" w:type="dxa"/>
            <w:hideMark/>
          </w:tcPr>
          <w:p w:rsidR="00F103B5" w:rsidRPr="00F103B5" w:rsidRDefault="00F103B5" w:rsidP="00F103B5">
            <w:pPr>
              <w:ind w:firstLine="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ru-RU"/>
              </w:rPr>
            </w:pPr>
            <w:r w:rsidRPr="00F103B5">
              <w:rPr>
                <w:lang w:eastAsia="ru-RU"/>
              </w:rPr>
              <w:t>Понимание связей между физическ</w:t>
            </w:r>
            <w:r w:rsidRPr="00F103B5">
              <w:rPr>
                <w:lang w:eastAsia="ru-RU"/>
              </w:rPr>
              <w:t>и</w:t>
            </w:r>
            <w:r w:rsidRPr="00F103B5">
              <w:rPr>
                <w:lang w:eastAsia="ru-RU"/>
              </w:rPr>
              <w:t>ми величинами, объяснение физ</w:t>
            </w:r>
            <w:r w:rsidRPr="00F103B5">
              <w:rPr>
                <w:lang w:eastAsia="ru-RU"/>
              </w:rPr>
              <w:t>и</w:t>
            </w:r>
            <w:r w:rsidRPr="00F103B5">
              <w:rPr>
                <w:lang w:eastAsia="ru-RU"/>
              </w:rPr>
              <w:t>ческих процессов с использованием данных связей</w:t>
            </w:r>
          </w:p>
        </w:tc>
        <w:tc>
          <w:tcPr>
            <w:tcW w:w="1859" w:type="dxa"/>
            <w:noWrap/>
            <w:hideMark/>
          </w:tcPr>
          <w:p w:rsidR="00F103B5" w:rsidRPr="00F103B5" w:rsidRDefault="00F103B5" w:rsidP="00F103B5">
            <w:pPr>
              <w:ind w:firstLine="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bookmarkStart w:id="7" w:name="RANGE!E14"/>
            <w:r w:rsidRPr="00F103B5">
              <w:rPr>
                <w:color w:val="000000"/>
                <w:lang w:eastAsia="ru-RU"/>
              </w:rPr>
              <w:t>54,</w:t>
            </w:r>
            <w:r w:rsidRPr="000F3ABA">
              <w:rPr>
                <w:color w:val="000000"/>
                <w:lang w:eastAsia="ru-RU"/>
              </w:rPr>
              <w:t>6</w:t>
            </w:r>
            <w:r w:rsidRPr="00F103B5">
              <w:rPr>
                <w:color w:val="000000"/>
                <w:lang w:eastAsia="ru-RU"/>
              </w:rPr>
              <w:t>%</w:t>
            </w:r>
            <w:bookmarkEnd w:id="7"/>
          </w:p>
        </w:tc>
        <w:tc>
          <w:tcPr>
            <w:tcW w:w="1559" w:type="dxa"/>
            <w:hideMark/>
          </w:tcPr>
          <w:p w:rsidR="00F103B5" w:rsidRPr="00F103B5" w:rsidRDefault="00F103B5" w:rsidP="00F103B5">
            <w:pPr>
              <w:ind w:firstLine="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103B5">
              <w:rPr>
                <w:color w:val="000000"/>
                <w:lang w:eastAsia="ru-RU"/>
              </w:rPr>
              <w:t>48,</w:t>
            </w:r>
            <w:r w:rsidRPr="000F3ABA">
              <w:rPr>
                <w:color w:val="000000"/>
                <w:lang w:eastAsia="ru-RU"/>
              </w:rPr>
              <w:t>2</w:t>
            </w:r>
            <w:r w:rsidRPr="00F103B5">
              <w:rPr>
                <w:color w:val="000000"/>
                <w:lang w:eastAsia="ru-RU"/>
              </w:rPr>
              <w:t>%</w:t>
            </w:r>
          </w:p>
        </w:tc>
      </w:tr>
      <w:tr w:rsidR="00F103B5" w:rsidRPr="00F103B5" w:rsidTr="0059098C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9" w:type="dxa"/>
            <w:gridSpan w:val="4"/>
            <w:hideMark/>
          </w:tcPr>
          <w:p w:rsidR="00F103B5" w:rsidRPr="00F103B5" w:rsidRDefault="00F103B5" w:rsidP="00F103B5">
            <w:pPr>
              <w:ind w:firstLine="284"/>
              <w:rPr>
                <w:b w:val="0"/>
                <w:color w:val="000000"/>
                <w:lang w:eastAsia="ru-RU"/>
              </w:rPr>
            </w:pPr>
            <w:r w:rsidRPr="00F103B5">
              <w:rPr>
                <w:b w:val="0"/>
                <w:color w:val="000000"/>
                <w:lang w:eastAsia="ru-RU"/>
              </w:rPr>
              <w:t>Уровни достижений (% учащихся)</w:t>
            </w:r>
          </w:p>
        </w:tc>
      </w:tr>
      <w:tr w:rsidR="00F103B5" w:rsidRPr="00F103B5" w:rsidTr="00590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71" w:type="dxa"/>
            <w:gridSpan w:val="2"/>
            <w:hideMark/>
          </w:tcPr>
          <w:p w:rsidR="00F103B5" w:rsidRPr="00F103B5" w:rsidRDefault="00F103B5" w:rsidP="00F103B5">
            <w:pPr>
              <w:ind w:firstLine="284"/>
              <w:rPr>
                <w:b w:val="0"/>
                <w:color w:val="000000"/>
                <w:lang w:eastAsia="ru-RU"/>
              </w:rPr>
            </w:pPr>
            <w:r w:rsidRPr="00F103B5">
              <w:rPr>
                <w:b w:val="0"/>
                <w:color w:val="000000"/>
                <w:lang w:eastAsia="ru-RU"/>
              </w:rPr>
              <w:t xml:space="preserve">Достигли базового уровня (включая </w:t>
            </w:r>
            <w:proofErr w:type="gramStart"/>
            <w:r w:rsidRPr="00F103B5">
              <w:rPr>
                <w:b w:val="0"/>
                <w:color w:val="000000"/>
                <w:lang w:eastAsia="ru-RU"/>
              </w:rPr>
              <w:t>повышенный</w:t>
            </w:r>
            <w:proofErr w:type="gramEnd"/>
            <w:r w:rsidRPr="00F103B5">
              <w:rPr>
                <w:b w:val="0"/>
                <w:color w:val="000000"/>
                <w:lang w:eastAsia="ru-RU"/>
              </w:rPr>
              <w:t>)</w:t>
            </w:r>
          </w:p>
        </w:tc>
        <w:tc>
          <w:tcPr>
            <w:tcW w:w="1859" w:type="dxa"/>
            <w:noWrap/>
            <w:hideMark/>
          </w:tcPr>
          <w:p w:rsidR="00F103B5" w:rsidRPr="00F103B5" w:rsidRDefault="00F103B5" w:rsidP="00F103B5">
            <w:pPr>
              <w:ind w:firstLine="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bookmarkStart w:id="8" w:name="RANGE!E16"/>
            <w:r w:rsidRPr="00F103B5">
              <w:rPr>
                <w:color w:val="000000"/>
                <w:lang w:eastAsia="ru-RU"/>
              </w:rPr>
              <w:t>94,</w:t>
            </w:r>
            <w:r w:rsidRPr="000F3ABA">
              <w:rPr>
                <w:color w:val="000000"/>
                <w:lang w:eastAsia="ru-RU"/>
              </w:rPr>
              <w:t>1</w:t>
            </w:r>
            <w:r w:rsidRPr="00F103B5">
              <w:rPr>
                <w:color w:val="000000"/>
                <w:lang w:eastAsia="ru-RU"/>
              </w:rPr>
              <w:t>%</w:t>
            </w:r>
            <w:bookmarkEnd w:id="8"/>
          </w:p>
        </w:tc>
        <w:tc>
          <w:tcPr>
            <w:tcW w:w="1559" w:type="dxa"/>
            <w:hideMark/>
          </w:tcPr>
          <w:p w:rsidR="00F103B5" w:rsidRPr="00F103B5" w:rsidRDefault="00F103B5" w:rsidP="00F103B5">
            <w:pPr>
              <w:ind w:firstLine="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103B5">
              <w:rPr>
                <w:color w:val="000000"/>
                <w:lang w:eastAsia="ru-RU"/>
              </w:rPr>
              <w:t>86,1%</w:t>
            </w:r>
          </w:p>
        </w:tc>
      </w:tr>
      <w:tr w:rsidR="00F103B5" w:rsidRPr="00F103B5" w:rsidTr="0059098C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71" w:type="dxa"/>
            <w:gridSpan w:val="2"/>
            <w:noWrap/>
            <w:hideMark/>
          </w:tcPr>
          <w:p w:rsidR="00F103B5" w:rsidRPr="00F103B5" w:rsidRDefault="00F103B5" w:rsidP="00F103B5">
            <w:pPr>
              <w:ind w:firstLine="284"/>
              <w:rPr>
                <w:b w:val="0"/>
                <w:color w:val="000000"/>
                <w:lang w:eastAsia="ru-RU"/>
              </w:rPr>
            </w:pPr>
            <w:r w:rsidRPr="00F103B5">
              <w:rPr>
                <w:b w:val="0"/>
                <w:color w:val="000000"/>
                <w:lang w:eastAsia="ru-RU"/>
              </w:rPr>
              <w:t>Достигли повышенного уровня</w:t>
            </w:r>
          </w:p>
        </w:tc>
        <w:tc>
          <w:tcPr>
            <w:tcW w:w="1859" w:type="dxa"/>
            <w:noWrap/>
            <w:hideMark/>
          </w:tcPr>
          <w:p w:rsidR="00F103B5" w:rsidRPr="00F103B5" w:rsidRDefault="00F103B5" w:rsidP="00F103B5">
            <w:pPr>
              <w:ind w:firstLine="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bookmarkStart w:id="9" w:name="RANGE!E17"/>
            <w:r w:rsidRPr="00F103B5">
              <w:rPr>
                <w:color w:val="000000"/>
                <w:lang w:eastAsia="ru-RU"/>
              </w:rPr>
              <w:t>40,</w:t>
            </w:r>
            <w:r w:rsidRPr="000F3ABA">
              <w:rPr>
                <w:color w:val="000000"/>
                <w:lang w:eastAsia="ru-RU"/>
              </w:rPr>
              <w:t>5</w:t>
            </w:r>
            <w:r w:rsidRPr="00F103B5">
              <w:rPr>
                <w:color w:val="000000"/>
                <w:lang w:eastAsia="ru-RU"/>
              </w:rPr>
              <w:t>%</w:t>
            </w:r>
            <w:bookmarkEnd w:id="9"/>
          </w:p>
        </w:tc>
        <w:tc>
          <w:tcPr>
            <w:tcW w:w="1559" w:type="dxa"/>
            <w:hideMark/>
          </w:tcPr>
          <w:p w:rsidR="00F103B5" w:rsidRPr="00F103B5" w:rsidRDefault="00F103B5" w:rsidP="00F103B5">
            <w:pPr>
              <w:ind w:firstLine="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103B5">
              <w:rPr>
                <w:color w:val="000000"/>
                <w:lang w:eastAsia="ru-RU"/>
              </w:rPr>
              <w:t>26,</w:t>
            </w:r>
            <w:r w:rsidRPr="000F3ABA">
              <w:rPr>
                <w:color w:val="000000"/>
                <w:lang w:eastAsia="ru-RU"/>
              </w:rPr>
              <w:t>1</w:t>
            </w:r>
            <w:r w:rsidRPr="00F103B5">
              <w:rPr>
                <w:color w:val="000000"/>
                <w:lang w:eastAsia="ru-RU"/>
              </w:rPr>
              <w:t>%</w:t>
            </w:r>
          </w:p>
        </w:tc>
      </w:tr>
    </w:tbl>
    <w:p w:rsidR="0020362A" w:rsidRDefault="0086355F" w:rsidP="0086355F">
      <w:pPr>
        <w:ind w:firstLine="708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С</w:t>
      </w:r>
      <w:r w:rsidR="00F103B5" w:rsidRPr="00F103B5">
        <w:rPr>
          <w:color w:val="000000"/>
          <w:lang w:eastAsia="ru-RU"/>
        </w:rPr>
        <w:t>амый высокий процент выполнения отмечается по 1-й группе умений (извлечение информ</w:t>
      </w:r>
      <w:r w:rsidR="00F103B5" w:rsidRPr="00F103B5">
        <w:rPr>
          <w:color w:val="000000"/>
          <w:lang w:eastAsia="ru-RU"/>
        </w:rPr>
        <w:t>а</w:t>
      </w:r>
      <w:r w:rsidR="00F103B5" w:rsidRPr="00F103B5">
        <w:rPr>
          <w:color w:val="000000"/>
          <w:lang w:eastAsia="ru-RU"/>
        </w:rPr>
        <w:t>ции о модели физического процесса из текста, рисунка, схемы), самый низкий – по 2-й группе умений, связанных с анализом данных и выполнением расчетных задач. Более выс</w:t>
      </w:r>
      <w:r w:rsidR="00F103B5" w:rsidRPr="00F103B5">
        <w:rPr>
          <w:color w:val="000000"/>
          <w:lang w:eastAsia="ru-RU"/>
        </w:rPr>
        <w:t>о</w:t>
      </w:r>
      <w:r w:rsidR="00F103B5" w:rsidRPr="00F103B5">
        <w:rPr>
          <w:color w:val="000000"/>
          <w:lang w:eastAsia="ru-RU"/>
        </w:rPr>
        <w:t>кие р</w:t>
      </w:r>
      <w:r w:rsidR="00F103B5" w:rsidRPr="00F103B5">
        <w:rPr>
          <w:color w:val="000000"/>
          <w:lang w:eastAsia="ru-RU"/>
        </w:rPr>
        <w:t>е</w:t>
      </w:r>
      <w:r w:rsidR="00F103B5" w:rsidRPr="00F103B5">
        <w:rPr>
          <w:color w:val="000000"/>
          <w:lang w:eastAsia="ru-RU"/>
        </w:rPr>
        <w:t>зультаты, чем в предыдущие годы, зафиксированы по 3-й группе умений (понимание зависимостей между физическими величинами и объяснение явлений реального мира). Ра</w:t>
      </w:r>
      <w:r w:rsidR="00F103B5" w:rsidRPr="00F103B5">
        <w:rPr>
          <w:color w:val="000000"/>
          <w:lang w:eastAsia="ru-RU"/>
        </w:rPr>
        <w:t>з</w:t>
      </w:r>
      <w:r w:rsidR="00F103B5" w:rsidRPr="00F103B5">
        <w:rPr>
          <w:color w:val="000000"/>
          <w:lang w:eastAsia="ru-RU"/>
        </w:rPr>
        <w:t>брос индивидуальных результатов по всем группам умений относительно небольшой. Это означает, что показатели освоения основных умений в разных группах школ, в разных терр</w:t>
      </w:r>
      <w:r w:rsidR="00F103B5" w:rsidRPr="00F103B5">
        <w:rPr>
          <w:color w:val="000000"/>
          <w:lang w:eastAsia="ru-RU"/>
        </w:rPr>
        <w:t>и</w:t>
      </w:r>
      <w:r w:rsidR="00F103B5" w:rsidRPr="00F103B5">
        <w:rPr>
          <w:color w:val="000000"/>
          <w:lang w:eastAsia="ru-RU"/>
        </w:rPr>
        <w:t xml:space="preserve">ториях края близки </w:t>
      </w:r>
      <w:proofErr w:type="gramStart"/>
      <w:r w:rsidR="00F103B5" w:rsidRPr="00F103B5">
        <w:rPr>
          <w:color w:val="000000"/>
          <w:lang w:eastAsia="ru-RU"/>
        </w:rPr>
        <w:t>к</w:t>
      </w:r>
      <w:proofErr w:type="gramEnd"/>
      <w:r w:rsidR="00F103B5" w:rsidRPr="00F103B5">
        <w:rPr>
          <w:color w:val="000000"/>
          <w:lang w:eastAsia="ru-RU"/>
        </w:rPr>
        <w:t xml:space="preserve"> средним по краю.</w:t>
      </w:r>
    </w:p>
    <w:p w:rsidR="0078504A" w:rsidRPr="0078504A" w:rsidRDefault="0078504A" w:rsidP="0078504A">
      <w:pPr>
        <w:ind w:firstLine="708"/>
        <w:jc w:val="both"/>
        <w:rPr>
          <w:b/>
          <w:color w:val="000000"/>
          <w:lang w:eastAsia="ru-RU"/>
        </w:rPr>
      </w:pPr>
      <w:r w:rsidRPr="0078504A">
        <w:rPr>
          <w:b/>
          <w:color w:val="000000"/>
          <w:lang w:eastAsia="ru-RU"/>
        </w:rPr>
        <w:t xml:space="preserve">ГИА в 2017 - 2018 учебном году </w:t>
      </w:r>
      <w:r w:rsidRPr="0078504A">
        <w:rPr>
          <w:color w:val="000000"/>
          <w:lang w:eastAsia="ru-RU"/>
        </w:rPr>
        <w:t>обучающиеся проходили в форме единого госуда</w:t>
      </w:r>
      <w:r w:rsidRPr="0078504A">
        <w:rPr>
          <w:color w:val="000000"/>
          <w:lang w:eastAsia="ru-RU"/>
        </w:rPr>
        <w:t>р</w:t>
      </w:r>
      <w:r w:rsidRPr="0078504A">
        <w:rPr>
          <w:color w:val="000000"/>
          <w:lang w:eastAsia="ru-RU"/>
        </w:rPr>
        <w:t>ственного экзамена (далее – ЕГЭ) в 11 классах, в форме основного государственного экзамена (далее – ОГЭ) в 9 классах и форме государственного выпускного экзамена (далее – ГВЭ) для лиц с ограниченными возможностями здоровья.</w:t>
      </w:r>
    </w:p>
    <w:p w:rsidR="00FB08D6" w:rsidRDefault="00FB08D6" w:rsidP="00FB08D6">
      <w:pPr>
        <w:ind w:firstLine="708"/>
        <w:jc w:val="both"/>
        <w:rPr>
          <w:rFonts w:eastAsia="Calibri"/>
          <w:lang w:eastAsia="en-US"/>
        </w:rPr>
      </w:pPr>
      <w:r w:rsidRPr="00FB08D6">
        <w:rPr>
          <w:rFonts w:eastAsia="Calibri"/>
          <w:lang w:eastAsia="en-US"/>
        </w:rPr>
        <w:t xml:space="preserve">В 2018 году в процедуру проведения </w:t>
      </w:r>
      <w:r w:rsidRPr="0078504A">
        <w:rPr>
          <w:rFonts w:eastAsia="Calibri"/>
          <w:lang w:eastAsia="en-US"/>
        </w:rPr>
        <w:t>ГИА-9</w:t>
      </w:r>
      <w:r>
        <w:rPr>
          <w:rFonts w:eastAsia="Calibri"/>
          <w:lang w:eastAsia="en-US"/>
        </w:rPr>
        <w:t xml:space="preserve"> внесены следующие изменения: </w:t>
      </w:r>
    </w:p>
    <w:p w:rsidR="00FB08D6" w:rsidRDefault="00FB08D6" w:rsidP="00FB08D6">
      <w:pPr>
        <w:ind w:firstLine="708"/>
        <w:jc w:val="both"/>
        <w:rPr>
          <w:rFonts w:eastAsia="Calibri"/>
          <w:lang w:eastAsia="en-US"/>
        </w:rPr>
      </w:pPr>
      <w:r w:rsidRPr="00FB08D6">
        <w:rPr>
          <w:rFonts w:eastAsia="Calibri"/>
          <w:lang w:eastAsia="en-US"/>
        </w:rPr>
        <w:t>- комплекты экзаменационных материалов поступают в ППЭ в необходимом колич</w:t>
      </w:r>
      <w:r w:rsidRPr="00FB08D6">
        <w:rPr>
          <w:rFonts w:eastAsia="Calibri"/>
          <w:lang w:eastAsia="en-US"/>
        </w:rPr>
        <w:t>е</w:t>
      </w:r>
      <w:r w:rsidRPr="00FB08D6">
        <w:rPr>
          <w:rFonts w:eastAsia="Calibri"/>
          <w:lang w:eastAsia="en-US"/>
        </w:rPr>
        <w:t>стве в эле</w:t>
      </w:r>
      <w:r w:rsidRPr="00FB08D6">
        <w:rPr>
          <w:rFonts w:eastAsia="Calibri"/>
          <w:lang w:eastAsia="en-US"/>
        </w:rPr>
        <w:t>к</w:t>
      </w:r>
      <w:r w:rsidRPr="00FB08D6">
        <w:rPr>
          <w:rFonts w:eastAsia="Calibri"/>
          <w:lang w:eastAsia="en-US"/>
        </w:rPr>
        <w:t>тронном виде</w:t>
      </w:r>
      <w:r>
        <w:rPr>
          <w:rFonts w:eastAsia="Calibri"/>
          <w:lang w:eastAsia="en-US"/>
        </w:rPr>
        <w:t>;</w:t>
      </w:r>
    </w:p>
    <w:p w:rsidR="00FB08D6" w:rsidRDefault="00FB08D6" w:rsidP="00FB08D6">
      <w:pPr>
        <w:ind w:firstLine="708"/>
        <w:jc w:val="both"/>
        <w:rPr>
          <w:rFonts w:eastAsia="Calibri"/>
          <w:lang w:eastAsia="en-US"/>
        </w:rPr>
      </w:pPr>
      <w:r w:rsidRPr="00FB08D6">
        <w:rPr>
          <w:rFonts w:eastAsia="Calibri"/>
          <w:lang w:eastAsia="en-US"/>
        </w:rPr>
        <w:t xml:space="preserve"> -тиражирование, пакетирование и сканирование экзаменационных материалов ос</w:t>
      </w:r>
      <w:r w:rsidRPr="00FB08D6">
        <w:rPr>
          <w:rFonts w:eastAsia="Calibri"/>
          <w:lang w:eastAsia="en-US"/>
        </w:rPr>
        <w:t>у</w:t>
      </w:r>
      <w:r w:rsidRPr="00FB08D6">
        <w:rPr>
          <w:rFonts w:eastAsia="Calibri"/>
          <w:lang w:eastAsia="en-US"/>
        </w:rPr>
        <w:t>ществляется в штабе ППЭ</w:t>
      </w:r>
      <w:r>
        <w:rPr>
          <w:rFonts w:eastAsia="Calibri"/>
          <w:lang w:eastAsia="en-US"/>
        </w:rPr>
        <w:t>;</w:t>
      </w:r>
    </w:p>
    <w:p w:rsidR="00FB08D6" w:rsidRPr="00FB08D6" w:rsidRDefault="00FB08D6" w:rsidP="00FB08D6">
      <w:pPr>
        <w:ind w:firstLine="708"/>
        <w:jc w:val="both"/>
        <w:rPr>
          <w:rFonts w:eastAsia="Calibri"/>
          <w:lang w:eastAsia="en-US"/>
        </w:rPr>
      </w:pPr>
      <w:r w:rsidRPr="00FB08D6">
        <w:rPr>
          <w:rFonts w:eastAsia="Calibri"/>
          <w:lang w:eastAsia="en-US"/>
        </w:rPr>
        <w:t>- наличие видеонаблюдения (офлайн) при тиражировании и сканировании экзаменац</w:t>
      </w:r>
      <w:r w:rsidRPr="00FB08D6">
        <w:rPr>
          <w:rFonts w:eastAsia="Calibri"/>
          <w:lang w:eastAsia="en-US"/>
        </w:rPr>
        <w:t>и</w:t>
      </w:r>
      <w:r w:rsidRPr="00FB08D6">
        <w:rPr>
          <w:rFonts w:eastAsia="Calibri"/>
          <w:lang w:eastAsia="en-US"/>
        </w:rPr>
        <w:t>онных материалов в штабе ППЭ, наличие видеонаблюдения (офлайн) в аудиториях провед</w:t>
      </w:r>
      <w:r w:rsidRPr="00FB08D6">
        <w:rPr>
          <w:rFonts w:eastAsia="Calibri"/>
          <w:lang w:eastAsia="en-US"/>
        </w:rPr>
        <w:t>е</w:t>
      </w:r>
      <w:r w:rsidRPr="00FB08D6">
        <w:rPr>
          <w:rFonts w:eastAsia="Calibri"/>
          <w:lang w:eastAsia="en-US"/>
        </w:rPr>
        <w:t xml:space="preserve">ния ГИА. </w:t>
      </w:r>
    </w:p>
    <w:p w:rsidR="00FB08D6" w:rsidRPr="00FB08D6" w:rsidRDefault="00FB08D6" w:rsidP="00FB08D6">
      <w:pPr>
        <w:ind w:firstLine="708"/>
        <w:jc w:val="both"/>
        <w:rPr>
          <w:rFonts w:eastAsia="Calibri"/>
          <w:lang w:eastAsia="en-US"/>
        </w:rPr>
      </w:pPr>
      <w:r w:rsidRPr="00FB08D6">
        <w:rPr>
          <w:rFonts w:eastAsia="Calibri"/>
          <w:lang w:eastAsia="en-US"/>
        </w:rPr>
        <w:t xml:space="preserve">В 2018 году в Боготольском районе в ГИА-9 участвовали 83 обучающихся 9-классов: 82 ребенка сдавали ГИА в форме ОГЭ и 1обучающийся в форме ГВЭ. </w:t>
      </w:r>
    </w:p>
    <w:p w:rsidR="00FB08D6" w:rsidRPr="00FB08D6" w:rsidRDefault="00FB08D6" w:rsidP="00FB08D6">
      <w:pPr>
        <w:ind w:firstLine="708"/>
        <w:jc w:val="both"/>
        <w:rPr>
          <w:rFonts w:eastAsia="Calibri"/>
          <w:lang w:eastAsia="en-US"/>
        </w:rPr>
      </w:pPr>
    </w:p>
    <w:tbl>
      <w:tblPr>
        <w:tblStyle w:val="afff0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134"/>
        <w:gridCol w:w="1417"/>
        <w:gridCol w:w="1418"/>
        <w:gridCol w:w="1134"/>
        <w:gridCol w:w="992"/>
        <w:gridCol w:w="992"/>
        <w:gridCol w:w="709"/>
      </w:tblGrid>
      <w:tr w:rsidR="0078504A" w:rsidRPr="00FB08D6" w:rsidTr="0078504A">
        <w:trPr>
          <w:trHeight w:val="2070"/>
        </w:trPr>
        <w:tc>
          <w:tcPr>
            <w:tcW w:w="993" w:type="dxa"/>
            <w:vAlign w:val="center"/>
          </w:tcPr>
          <w:p w:rsidR="0059098C" w:rsidRPr="00FB08D6" w:rsidRDefault="0059098C" w:rsidP="00FB08D6">
            <w:pPr>
              <w:ind w:firstLine="34"/>
              <w:jc w:val="center"/>
              <w:rPr>
                <w:rFonts w:eastAsia="Calibri"/>
                <w:b/>
                <w:lang w:eastAsia="en-US"/>
              </w:rPr>
            </w:pPr>
            <w:r w:rsidRPr="00FB08D6">
              <w:rPr>
                <w:rFonts w:eastAsia="Calibri"/>
                <w:b/>
                <w:lang w:eastAsia="en-US"/>
              </w:rPr>
              <w:lastRenderedPageBreak/>
              <w:t>Год</w:t>
            </w:r>
          </w:p>
        </w:tc>
        <w:tc>
          <w:tcPr>
            <w:tcW w:w="1418" w:type="dxa"/>
            <w:vAlign w:val="center"/>
          </w:tcPr>
          <w:p w:rsidR="0059098C" w:rsidRPr="00FB08D6" w:rsidRDefault="0059098C" w:rsidP="0059098C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к</w:t>
            </w:r>
            <w:r w:rsidRPr="00FB08D6">
              <w:rPr>
                <w:rFonts w:eastAsia="Calibri"/>
                <w:b/>
                <w:bCs/>
                <w:lang w:eastAsia="en-US"/>
              </w:rPr>
              <w:t xml:space="preserve">ол-во учащихся </w:t>
            </w:r>
            <w:r w:rsidRPr="00FB08D6">
              <w:rPr>
                <w:rFonts w:eastAsia="Calibri"/>
                <w:b/>
                <w:bCs/>
                <w:lang w:eastAsia="en-US"/>
              </w:rPr>
              <w:br/>
              <w:t>9 классов ВСЕГО</w:t>
            </w:r>
          </w:p>
        </w:tc>
        <w:tc>
          <w:tcPr>
            <w:tcW w:w="1134" w:type="dxa"/>
            <w:vAlign w:val="center"/>
          </w:tcPr>
          <w:p w:rsidR="0059098C" w:rsidRPr="00FB08D6" w:rsidRDefault="0059098C" w:rsidP="00FB08D6">
            <w:pPr>
              <w:jc w:val="center"/>
              <w:rPr>
                <w:rFonts w:eastAsia="Calibri"/>
                <w:b/>
                <w:lang w:eastAsia="en-US"/>
              </w:rPr>
            </w:pPr>
            <w:r w:rsidRPr="00FB08D6">
              <w:rPr>
                <w:rFonts w:eastAsia="Calibri"/>
                <w:b/>
                <w:lang w:eastAsia="en-US"/>
              </w:rPr>
              <w:t>кол-во уч</w:t>
            </w:r>
            <w:r w:rsidRPr="00FB08D6">
              <w:rPr>
                <w:rFonts w:eastAsia="Calibri"/>
                <w:b/>
                <w:lang w:eastAsia="en-US"/>
              </w:rPr>
              <w:t>а</w:t>
            </w:r>
            <w:r w:rsidRPr="00FB08D6">
              <w:rPr>
                <w:rFonts w:eastAsia="Calibri"/>
                <w:b/>
                <w:lang w:eastAsia="en-US"/>
              </w:rPr>
              <w:t>щихся, не д</w:t>
            </w:r>
            <w:r w:rsidRPr="00FB08D6">
              <w:rPr>
                <w:rFonts w:eastAsia="Calibri"/>
                <w:b/>
                <w:lang w:eastAsia="en-US"/>
              </w:rPr>
              <w:t>о</w:t>
            </w:r>
            <w:r w:rsidRPr="00FB08D6">
              <w:rPr>
                <w:rFonts w:eastAsia="Calibri"/>
                <w:b/>
                <w:lang w:eastAsia="en-US"/>
              </w:rPr>
              <w:t>пуще</w:t>
            </w:r>
            <w:r w:rsidRPr="00FB08D6">
              <w:rPr>
                <w:rFonts w:eastAsia="Calibri"/>
                <w:b/>
                <w:lang w:eastAsia="en-US"/>
              </w:rPr>
              <w:t>н</w:t>
            </w:r>
            <w:r w:rsidRPr="00FB08D6">
              <w:rPr>
                <w:rFonts w:eastAsia="Calibri"/>
                <w:b/>
                <w:lang w:eastAsia="en-US"/>
              </w:rPr>
              <w:t>ных к ГИА-9</w:t>
            </w:r>
          </w:p>
        </w:tc>
        <w:tc>
          <w:tcPr>
            <w:tcW w:w="1417" w:type="dxa"/>
            <w:vAlign w:val="center"/>
          </w:tcPr>
          <w:p w:rsidR="0059098C" w:rsidRPr="00FB08D6" w:rsidRDefault="0059098C" w:rsidP="00FB08D6">
            <w:pPr>
              <w:jc w:val="center"/>
              <w:rPr>
                <w:rFonts w:eastAsia="Calibri"/>
                <w:b/>
                <w:lang w:eastAsia="en-US"/>
              </w:rPr>
            </w:pPr>
            <w:r w:rsidRPr="00FB08D6">
              <w:rPr>
                <w:rFonts w:eastAsia="Calibri"/>
                <w:b/>
                <w:lang w:eastAsia="en-US"/>
              </w:rPr>
              <w:t>кол-во учащихся, получи</w:t>
            </w:r>
            <w:r w:rsidRPr="00FB08D6">
              <w:rPr>
                <w:rFonts w:eastAsia="Calibri"/>
                <w:b/>
                <w:lang w:eastAsia="en-US"/>
              </w:rPr>
              <w:t>в</w:t>
            </w:r>
            <w:r w:rsidRPr="00FB08D6">
              <w:rPr>
                <w:rFonts w:eastAsia="Calibri"/>
                <w:b/>
                <w:lang w:eastAsia="en-US"/>
              </w:rPr>
              <w:t>ших атт</w:t>
            </w:r>
            <w:r w:rsidRPr="00FB08D6">
              <w:rPr>
                <w:rFonts w:eastAsia="Calibri"/>
                <w:b/>
                <w:lang w:eastAsia="en-US"/>
              </w:rPr>
              <w:t>е</w:t>
            </w:r>
            <w:r w:rsidRPr="00FB08D6">
              <w:rPr>
                <w:rFonts w:eastAsia="Calibri"/>
                <w:b/>
                <w:lang w:eastAsia="en-US"/>
              </w:rPr>
              <w:t>стат</w:t>
            </w:r>
          </w:p>
        </w:tc>
        <w:tc>
          <w:tcPr>
            <w:tcW w:w="1418" w:type="dxa"/>
            <w:vAlign w:val="center"/>
          </w:tcPr>
          <w:p w:rsidR="0059098C" w:rsidRPr="00FB08D6" w:rsidRDefault="0059098C" w:rsidP="00FB08D6">
            <w:pPr>
              <w:ind w:hanging="4"/>
              <w:jc w:val="center"/>
              <w:rPr>
                <w:rFonts w:eastAsia="Calibri"/>
                <w:b/>
                <w:lang w:eastAsia="en-US"/>
              </w:rPr>
            </w:pPr>
            <w:r w:rsidRPr="00FB08D6">
              <w:rPr>
                <w:rFonts w:eastAsia="Calibri"/>
                <w:b/>
                <w:lang w:eastAsia="en-US"/>
              </w:rPr>
              <w:t>кол-во учащихся, выпуще</w:t>
            </w:r>
            <w:r w:rsidRPr="00FB08D6">
              <w:rPr>
                <w:rFonts w:eastAsia="Calibri"/>
                <w:b/>
                <w:lang w:eastAsia="en-US"/>
              </w:rPr>
              <w:t>н</w:t>
            </w:r>
            <w:r w:rsidRPr="00FB08D6">
              <w:rPr>
                <w:rFonts w:eastAsia="Calibri"/>
                <w:b/>
                <w:lang w:eastAsia="en-US"/>
              </w:rPr>
              <w:t>ных со спра</w:t>
            </w:r>
            <w:r w:rsidRPr="00FB08D6">
              <w:rPr>
                <w:rFonts w:eastAsia="Calibri"/>
                <w:b/>
                <w:lang w:eastAsia="en-US"/>
              </w:rPr>
              <w:t>в</w:t>
            </w:r>
            <w:r w:rsidRPr="00FB08D6">
              <w:rPr>
                <w:rFonts w:eastAsia="Calibri"/>
                <w:b/>
                <w:lang w:eastAsia="en-US"/>
              </w:rPr>
              <w:t>кой</w:t>
            </w:r>
          </w:p>
        </w:tc>
        <w:tc>
          <w:tcPr>
            <w:tcW w:w="1134" w:type="dxa"/>
            <w:vAlign w:val="center"/>
          </w:tcPr>
          <w:p w:rsidR="0059098C" w:rsidRPr="00FB08D6" w:rsidRDefault="0059098C" w:rsidP="00FB08D6">
            <w:pPr>
              <w:ind w:hanging="5"/>
              <w:jc w:val="center"/>
              <w:rPr>
                <w:rFonts w:eastAsia="Calibri"/>
                <w:b/>
                <w:lang w:eastAsia="en-US"/>
              </w:rPr>
            </w:pPr>
            <w:r w:rsidRPr="00FB08D6">
              <w:rPr>
                <w:rFonts w:eastAsia="Calibri"/>
                <w:b/>
                <w:lang w:eastAsia="en-US"/>
              </w:rPr>
              <w:t>кол-во уч</w:t>
            </w:r>
            <w:r w:rsidRPr="00FB08D6">
              <w:rPr>
                <w:rFonts w:eastAsia="Calibri"/>
                <w:b/>
                <w:lang w:eastAsia="en-US"/>
              </w:rPr>
              <w:t>а</w:t>
            </w:r>
            <w:r w:rsidRPr="00FB08D6">
              <w:rPr>
                <w:rFonts w:eastAsia="Calibri"/>
                <w:b/>
                <w:lang w:eastAsia="en-US"/>
              </w:rPr>
              <w:t>щихся, оста</w:t>
            </w:r>
            <w:r w:rsidRPr="00FB08D6">
              <w:rPr>
                <w:rFonts w:eastAsia="Calibri"/>
                <w:b/>
                <w:lang w:eastAsia="en-US"/>
              </w:rPr>
              <w:t>в</w:t>
            </w:r>
            <w:r w:rsidRPr="00FB08D6">
              <w:rPr>
                <w:rFonts w:eastAsia="Calibri"/>
                <w:b/>
                <w:lang w:eastAsia="en-US"/>
              </w:rPr>
              <w:t>шихся на вт</w:t>
            </w:r>
            <w:r w:rsidRPr="00FB08D6">
              <w:rPr>
                <w:rFonts w:eastAsia="Calibri"/>
                <w:b/>
                <w:lang w:eastAsia="en-US"/>
              </w:rPr>
              <w:t>о</w:t>
            </w:r>
            <w:r w:rsidRPr="00FB08D6">
              <w:rPr>
                <w:rFonts w:eastAsia="Calibri"/>
                <w:b/>
                <w:lang w:eastAsia="en-US"/>
              </w:rPr>
              <w:t>рой год</w:t>
            </w:r>
          </w:p>
        </w:tc>
        <w:tc>
          <w:tcPr>
            <w:tcW w:w="992" w:type="dxa"/>
            <w:vAlign w:val="center"/>
          </w:tcPr>
          <w:p w:rsidR="0059098C" w:rsidRPr="00FB08D6" w:rsidRDefault="0059098C" w:rsidP="0059098C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к</w:t>
            </w:r>
            <w:r w:rsidRPr="00FB08D6">
              <w:rPr>
                <w:rFonts w:eastAsia="Calibri"/>
                <w:b/>
                <w:lang w:eastAsia="en-US"/>
              </w:rPr>
              <w:t>ол-во уч</w:t>
            </w:r>
            <w:r w:rsidRPr="00FB08D6">
              <w:rPr>
                <w:rFonts w:eastAsia="Calibri"/>
                <w:b/>
                <w:lang w:eastAsia="en-US"/>
              </w:rPr>
              <w:t>а</w:t>
            </w:r>
            <w:r w:rsidRPr="00FB08D6">
              <w:rPr>
                <w:rFonts w:eastAsia="Calibri"/>
                <w:b/>
                <w:lang w:eastAsia="en-US"/>
              </w:rPr>
              <w:t>щихся с ОВЗ</w:t>
            </w:r>
          </w:p>
        </w:tc>
        <w:tc>
          <w:tcPr>
            <w:tcW w:w="992" w:type="dxa"/>
            <w:vAlign w:val="center"/>
          </w:tcPr>
          <w:p w:rsidR="0059098C" w:rsidRPr="00FB08D6" w:rsidRDefault="0059098C" w:rsidP="00FB08D6">
            <w:pPr>
              <w:jc w:val="center"/>
              <w:rPr>
                <w:rFonts w:eastAsia="Calibri"/>
                <w:b/>
                <w:lang w:eastAsia="en-US"/>
              </w:rPr>
            </w:pPr>
            <w:r w:rsidRPr="00FB08D6">
              <w:rPr>
                <w:rFonts w:eastAsia="Calibri"/>
                <w:b/>
                <w:lang w:eastAsia="en-US"/>
              </w:rPr>
              <w:t>в фо</w:t>
            </w:r>
            <w:r w:rsidRPr="00FB08D6">
              <w:rPr>
                <w:rFonts w:eastAsia="Calibri"/>
                <w:b/>
                <w:lang w:eastAsia="en-US"/>
              </w:rPr>
              <w:t>р</w:t>
            </w:r>
            <w:r w:rsidRPr="00FB08D6">
              <w:rPr>
                <w:rFonts w:eastAsia="Calibri"/>
                <w:b/>
                <w:lang w:eastAsia="en-US"/>
              </w:rPr>
              <w:t>ме ОГЭ</w:t>
            </w:r>
          </w:p>
        </w:tc>
        <w:tc>
          <w:tcPr>
            <w:tcW w:w="709" w:type="dxa"/>
            <w:vAlign w:val="center"/>
          </w:tcPr>
          <w:p w:rsidR="0059098C" w:rsidRPr="00FB08D6" w:rsidRDefault="0059098C" w:rsidP="00FB08D6">
            <w:pPr>
              <w:ind w:hanging="149"/>
              <w:jc w:val="center"/>
              <w:rPr>
                <w:rFonts w:eastAsia="Calibri"/>
                <w:b/>
                <w:lang w:eastAsia="en-US"/>
              </w:rPr>
            </w:pPr>
            <w:r w:rsidRPr="00FB08D6">
              <w:rPr>
                <w:rFonts w:eastAsia="Calibri"/>
                <w:b/>
                <w:lang w:eastAsia="en-US"/>
              </w:rPr>
              <w:t>в форме ГВЭ</w:t>
            </w:r>
          </w:p>
        </w:tc>
      </w:tr>
      <w:tr w:rsidR="0078504A" w:rsidRPr="00FB08D6" w:rsidTr="0078504A">
        <w:trPr>
          <w:trHeight w:val="640"/>
        </w:trPr>
        <w:tc>
          <w:tcPr>
            <w:tcW w:w="993" w:type="dxa"/>
            <w:vAlign w:val="center"/>
          </w:tcPr>
          <w:p w:rsidR="0059098C" w:rsidRPr="00FB08D6" w:rsidRDefault="0059098C" w:rsidP="00FB08D6">
            <w:pPr>
              <w:jc w:val="both"/>
              <w:rPr>
                <w:rFonts w:eastAsia="Calibri"/>
                <w:b/>
                <w:lang w:eastAsia="en-US"/>
              </w:rPr>
            </w:pPr>
            <w:r w:rsidRPr="00FB08D6">
              <w:rPr>
                <w:rFonts w:eastAsia="Calibri"/>
                <w:b/>
                <w:lang w:eastAsia="en-US"/>
              </w:rPr>
              <w:t>2016</w:t>
            </w:r>
          </w:p>
        </w:tc>
        <w:tc>
          <w:tcPr>
            <w:tcW w:w="1418" w:type="dxa"/>
            <w:vAlign w:val="center"/>
          </w:tcPr>
          <w:p w:rsidR="0059098C" w:rsidRPr="00FB08D6" w:rsidRDefault="0059098C" w:rsidP="0059098C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98</w:t>
            </w:r>
          </w:p>
        </w:tc>
        <w:tc>
          <w:tcPr>
            <w:tcW w:w="1134" w:type="dxa"/>
            <w:vAlign w:val="center"/>
          </w:tcPr>
          <w:p w:rsidR="0059098C" w:rsidRPr="00FB08D6" w:rsidRDefault="0059098C" w:rsidP="00FB08D6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417" w:type="dxa"/>
            <w:vAlign w:val="center"/>
          </w:tcPr>
          <w:p w:rsidR="0059098C" w:rsidRPr="00FB08D6" w:rsidRDefault="0059098C" w:rsidP="00FB08D6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94</w:t>
            </w:r>
          </w:p>
        </w:tc>
        <w:tc>
          <w:tcPr>
            <w:tcW w:w="1418" w:type="dxa"/>
            <w:vAlign w:val="center"/>
          </w:tcPr>
          <w:p w:rsidR="0059098C" w:rsidRPr="00FB08D6" w:rsidRDefault="0059098C" w:rsidP="00FB08D6">
            <w:pPr>
              <w:ind w:hanging="4"/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59098C" w:rsidRPr="00FB08D6" w:rsidRDefault="0059098C" w:rsidP="00FB08D6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59098C" w:rsidRPr="00FB08D6" w:rsidRDefault="0059098C" w:rsidP="00FB08D6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59098C" w:rsidRPr="00FB08D6" w:rsidRDefault="0059098C" w:rsidP="00FB08D6">
            <w:pPr>
              <w:ind w:firstLine="34"/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59098C" w:rsidRPr="00FB08D6" w:rsidRDefault="0059098C" w:rsidP="00FB08D6">
            <w:pPr>
              <w:ind w:firstLine="33"/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2</w:t>
            </w:r>
          </w:p>
        </w:tc>
      </w:tr>
      <w:tr w:rsidR="0078504A" w:rsidRPr="00FB08D6" w:rsidTr="0078504A">
        <w:trPr>
          <w:trHeight w:val="922"/>
        </w:trPr>
        <w:tc>
          <w:tcPr>
            <w:tcW w:w="993" w:type="dxa"/>
            <w:vAlign w:val="center"/>
          </w:tcPr>
          <w:p w:rsidR="0059098C" w:rsidRPr="00FB08D6" w:rsidRDefault="0059098C" w:rsidP="00FB08D6">
            <w:pPr>
              <w:jc w:val="both"/>
              <w:rPr>
                <w:rFonts w:eastAsia="Calibri"/>
                <w:b/>
                <w:lang w:eastAsia="en-US"/>
              </w:rPr>
            </w:pPr>
            <w:r w:rsidRPr="00FB08D6">
              <w:rPr>
                <w:rFonts w:eastAsia="Calibri"/>
                <w:b/>
                <w:lang w:eastAsia="en-US"/>
              </w:rPr>
              <w:t>2017</w:t>
            </w:r>
          </w:p>
        </w:tc>
        <w:tc>
          <w:tcPr>
            <w:tcW w:w="1418" w:type="dxa"/>
            <w:vAlign w:val="center"/>
          </w:tcPr>
          <w:p w:rsidR="0059098C" w:rsidRPr="00FB08D6" w:rsidRDefault="0059098C" w:rsidP="0059098C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69</w:t>
            </w:r>
          </w:p>
        </w:tc>
        <w:tc>
          <w:tcPr>
            <w:tcW w:w="1134" w:type="dxa"/>
            <w:vAlign w:val="center"/>
          </w:tcPr>
          <w:p w:rsidR="0059098C" w:rsidRPr="00FB08D6" w:rsidRDefault="0059098C" w:rsidP="00FB08D6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  <w:vAlign w:val="center"/>
          </w:tcPr>
          <w:p w:rsidR="0059098C" w:rsidRPr="00FB08D6" w:rsidRDefault="0059098C" w:rsidP="00FB08D6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68</w:t>
            </w:r>
          </w:p>
        </w:tc>
        <w:tc>
          <w:tcPr>
            <w:tcW w:w="1418" w:type="dxa"/>
            <w:vAlign w:val="center"/>
          </w:tcPr>
          <w:p w:rsidR="0059098C" w:rsidRPr="00FB08D6" w:rsidRDefault="0059098C" w:rsidP="00FB08D6">
            <w:pPr>
              <w:ind w:hanging="4"/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59098C" w:rsidRPr="00FB08D6" w:rsidRDefault="0059098C" w:rsidP="00FB08D6">
            <w:pPr>
              <w:ind w:hanging="5"/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59098C" w:rsidRPr="00FB08D6" w:rsidRDefault="0059098C" w:rsidP="00FB08D6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9098C" w:rsidRPr="00FB08D6" w:rsidRDefault="0059098C" w:rsidP="00FB08D6">
            <w:pPr>
              <w:ind w:firstLine="34"/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59098C" w:rsidRPr="00FB08D6" w:rsidRDefault="0059098C" w:rsidP="00FB08D6">
            <w:pPr>
              <w:ind w:firstLine="33"/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1</w:t>
            </w:r>
          </w:p>
        </w:tc>
      </w:tr>
      <w:tr w:rsidR="0078504A" w:rsidRPr="00FB08D6" w:rsidTr="0078504A">
        <w:trPr>
          <w:trHeight w:val="615"/>
        </w:trPr>
        <w:tc>
          <w:tcPr>
            <w:tcW w:w="993" w:type="dxa"/>
            <w:vAlign w:val="center"/>
          </w:tcPr>
          <w:p w:rsidR="0059098C" w:rsidRPr="00FB08D6" w:rsidRDefault="0059098C" w:rsidP="00FB08D6">
            <w:pPr>
              <w:jc w:val="both"/>
              <w:rPr>
                <w:rFonts w:eastAsia="Calibri"/>
                <w:b/>
                <w:lang w:eastAsia="en-US"/>
              </w:rPr>
            </w:pPr>
            <w:r w:rsidRPr="00FB08D6">
              <w:rPr>
                <w:rFonts w:eastAsia="Calibri"/>
                <w:b/>
                <w:lang w:eastAsia="en-US"/>
              </w:rPr>
              <w:t>2018</w:t>
            </w:r>
          </w:p>
        </w:tc>
        <w:tc>
          <w:tcPr>
            <w:tcW w:w="1418" w:type="dxa"/>
            <w:vAlign w:val="center"/>
          </w:tcPr>
          <w:p w:rsidR="0059098C" w:rsidRPr="00FB08D6" w:rsidRDefault="0059098C" w:rsidP="0059098C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83</w:t>
            </w:r>
          </w:p>
        </w:tc>
        <w:tc>
          <w:tcPr>
            <w:tcW w:w="1134" w:type="dxa"/>
            <w:vAlign w:val="center"/>
          </w:tcPr>
          <w:p w:rsidR="0059098C" w:rsidRPr="00FB08D6" w:rsidRDefault="0059098C" w:rsidP="00FB08D6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:rsidR="0059098C" w:rsidRPr="00FB08D6" w:rsidRDefault="0059098C" w:rsidP="00FB08D6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47</w:t>
            </w:r>
          </w:p>
        </w:tc>
        <w:tc>
          <w:tcPr>
            <w:tcW w:w="1418" w:type="dxa"/>
            <w:vAlign w:val="center"/>
          </w:tcPr>
          <w:p w:rsidR="0059098C" w:rsidRPr="00FB08D6" w:rsidRDefault="0059098C" w:rsidP="00FB08D6">
            <w:pPr>
              <w:ind w:hanging="4"/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134" w:type="dxa"/>
            <w:vAlign w:val="center"/>
          </w:tcPr>
          <w:p w:rsidR="0059098C" w:rsidRPr="00FB08D6" w:rsidRDefault="0059098C" w:rsidP="00FB08D6">
            <w:pPr>
              <w:ind w:hanging="5"/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59098C" w:rsidRPr="00FB08D6" w:rsidRDefault="0059098C" w:rsidP="00FB08D6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59098C" w:rsidRPr="00FB08D6" w:rsidRDefault="0059098C" w:rsidP="00FB08D6">
            <w:pPr>
              <w:ind w:firstLine="34"/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709" w:type="dxa"/>
            <w:vAlign w:val="center"/>
          </w:tcPr>
          <w:p w:rsidR="0059098C" w:rsidRPr="00FB08D6" w:rsidRDefault="0059098C" w:rsidP="00FB08D6">
            <w:pPr>
              <w:ind w:firstLine="33"/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1</w:t>
            </w:r>
          </w:p>
        </w:tc>
      </w:tr>
    </w:tbl>
    <w:p w:rsidR="00FB08D6" w:rsidRPr="00FB08D6" w:rsidRDefault="00FB08D6" w:rsidP="00FB08D6">
      <w:pPr>
        <w:ind w:firstLine="708"/>
        <w:jc w:val="both"/>
        <w:rPr>
          <w:rFonts w:eastAsia="Calibri"/>
          <w:lang w:eastAsia="en-US"/>
        </w:rPr>
      </w:pPr>
      <w:r w:rsidRPr="00FB08D6">
        <w:rPr>
          <w:rFonts w:eastAsia="Calibri"/>
          <w:lang w:eastAsia="en-US"/>
        </w:rPr>
        <w:t xml:space="preserve">  </w:t>
      </w:r>
      <w:r w:rsidRPr="00FB08D6">
        <w:rPr>
          <w:rFonts w:eastAsia="Calibri"/>
          <w:lang w:eastAsia="en-US"/>
        </w:rPr>
        <w:tab/>
      </w:r>
      <w:r w:rsidRPr="00FB08D6">
        <w:rPr>
          <w:rFonts w:eastAsia="Calibri"/>
          <w:lang w:eastAsia="en-US"/>
        </w:rPr>
        <w:tab/>
        <w:t xml:space="preserve"> </w:t>
      </w:r>
    </w:p>
    <w:p w:rsidR="00FB08D6" w:rsidRPr="00FB08D6" w:rsidRDefault="00FB08D6" w:rsidP="0059098C">
      <w:pPr>
        <w:ind w:firstLine="708"/>
        <w:jc w:val="center"/>
        <w:rPr>
          <w:rFonts w:eastAsia="Calibri"/>
          <w:b/>
          <w:lang w:eastAsia="en-US"/>
        </w:rPr>
      </w:pPr>
      <w:r w:rsidRPr="00FB08D6">
        <w:rPr>
          <w:rFonts w:eastAsia="Calibri"/>
          <w:b/>
          <w:lang w:eastAsia="en-US"/>
        </w:rPr>
        <w:t>Доля учащихся, не справившихся с ОГЭ, отражена в таблице:</w:t>
      </w:r>
    </w:p>
    <w:tbl>
      <w:tblPr>
        <w:tblStyle w:val="afff0"/>
        <w:tblW w:w="5000" w:type="pct"/>
        <w:tblLook w:val="04A0" w:firstRow="1" w:lastRow="0" w:firstColumn="1" w:lastColumn="0" w:noHBand="0" w:noVBand="1"/>
      </w:tblPr>
      <w:tblGrid>
        <w:gridCol w:w="2296"/>
        <w:gridCol w:w="1664"/>
        <w:gridCol w:w="1508"/>
        <w:gridCol w:w="1743"/>
        <w:gridCol w:w="1492"/>
        <w:gridCol w:w="1294"/>
      </w:tblGrid>
      <w:tr w:rsidR="00FB08D6" w:rsidRPr="00FB08D6" w:rsidTr="0059098C">
        <w:tc>
          <w:tcPr>
            <w:tcW w:w="1149" w:type="pct"/>
          </w:tcPr>
          <w:p w:rsidR="00FB08D6" w:rsidRPr="00FB08D6" w:rsidRDefault="00FB08D6" w:rsidP="00FB08D6">
            <w:pPr>
              <w:ind w:firstLine="708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32" w:type="pct"/>
            <w:vAlign w:val="center"/>
          </w:tcPr>
          <w:p w:rsidR="00FB08D6" w:rsidRPr="00FB08D6" w:rsidRDefault="00FB08D6" w:rsidP="0059098C">
            <w:pPr>
              <w:jc w:val="center"/>
              <w:rPr>
                <w:rFonts w:eastAsia="Calibri"/>
                <w:b/>
                <w:lang w:eastAsia="en-US"/>
              </w:rPr>
            </w:pPr>
            <w:r w:rsidRPr="00FB08D6">
              <w:rPr>
                <w:rFonts w:eastAsia="Calibri"/>
                <w:b/>
                <w:lang w:eastAsia="en-US"/>
              </w:rPr>
              <w:t>2014, %</w:t>
            </w:r>
          </w:p>
        </w:tc>
        <w:tc>
          <w:tcPr>
            <w:tcW w:w="754" w:type="pct"/>
            <w:vAlign w:val="center"/>
          </w:tcPr>
          <w:p w:rsidR="00FB08D6" w:rsidRPr="00FB08D6" w:rsidRDefault="00FB08D6" w:rsidP="0059098C">
            <w:pPr>
              <w:ind w:firstLine="9"/>
              <w:jc w:val="center"/>
              <w:rPr>
                <w:rFonts w:eastAsia="Calibri"/>
                <w:b/>
                <w:lang w:eastAsia="en-US"/>
              </w:rPr>
            </w:pPr>
            <w:r w:rsidRPr="00FB08D6">
              <w:rPr>
                <w:rFonts w:eastAsia="Calibri"/>
                <w:b/>
                <w:lang w:eastAsia="en-US"/>
              </w:rPr>
              <w:t>2015, %</w:t>
            </w:r>
          </w:p>
        </w:tc>
        <w:tc>
          <w:tcPr>
            <w:tcW w:w="872" w:type="pct"/>
            <w:vAlign w:val="center"/>
          </w:tcPr>
          <w:p w:rsidR="00FB08D6" w:rsidRPr="00FB08D6" w:rsidRDefault="00FB08D6" w:rsidP="0059098C">
            <w:pPr>
              <w:jc w:val="center"/>
              <w:rPr>
                <w:rFonts w:eastAsia="Calibri"/>
                <w:b/>
                <w:lang w:eastAsia="en-US"/>
              </w:rPr>
            </w:pPr>
            <w:r w:rsidRPr="00FB08D6">
              <w:rPr>
                <w:rFonts w:eastAsia="Calibri"/>
                <w:b/>
                <w:lang w:eastAsia="en-US"/>
              </w:rPr>
              <w:t>2016, %</w:t>
            </w:r>
          </w:p>
        </w:tc>
        <w:tc>
          <w:tcPr>
            <w:tcW w:w="746" w:type="pct"/>
            <w:vAlign w:val="center"/>
          </w:tcPr>
          <w:p w:rsidR="00FB08D6" w:rsidRPr="00FB08D6" w:rsidRDefault="00FB08D6" w:rsidP="0059098C">
            <w:pPr>
              <w:ind w:firstLine="19"/>
              <w:jc w:val="center"/>
              <w:rPr>
                <w:rFonts w:eastAsia="Calibri"/>
                <w:b/>
                <w:lang w:eastAsia="en-US"/>
              </w:rPr>
            </w:pPr>
            <w:r w:rsidRPr="00FB08D6">
              <w:rPr>
                <w:rFonts w:eastAsia="Calibri"/>
                <w:b/>
                <w:lang w:eastAsia="en-US"/>
              </w:rPr>
              <w:t>2017, %</w:t>
            </w:r>
          </w:p>
        </w:tc>
        <w:tc>
          <w:tcPr>
            <w:tcW w:w="647" w:type="pct"/>
            <w:vAlign w:val="center"/>
          </w:tcPr>
          <w:p w:rsidR="00FB08D6" w:rsidRPr="00FB08D6" w:rsidRDefault="00FB08D6" w:rsidP="0059098C">
            <w:pPr>
              <w:jc w:val="center"/>
              <w:rPr>
                <w:rFonts w:eastAsia="Calibri"/>
                <w:b/>
                <w:lang w:eastAsia="en-US"/>
              </w:rPr>
            </w:pPr>
            <w:r w:rsidRPr="00FB08D6">
              <w:rPr>
                <w:rFonts w:eastAsia="Calibri"/>
                <w:b/>
                <w:lang w:eastAsia="en-US"/>
              </w:rPr>
              <w:t>2018, %</w:t>
            </w:r>
          </w:p>
        </w:tc>
      </w:tr>
      <w:tr w:rsidR="00FB08D6" w:rsidRPr="00FB08D6" w:rsidTr="0059098C">
        <w:tc>
          <w:tcPr>
            <w:tcW w:w="1149" w:type="pct"/>
          </w:tcPr>
          <w:p w:rsidR="00FB08D6" w:rsidRPr="00FB08D6" w:rsidRDefault="00FB08D6" w:rsidP="0059098C">
            <w:pPr>
              <w:jc w:val="both"/>
              <w:rPr>
                <w:rFonts w:eastAsia="Calibri"/>
                <w:b/>
                <w:lang w:eastAsia="en-US"/>
              </w:rPr>
            </w:pPr>
            <w:r w:rsidRPr="00FB08D6">
              <w:rPr>
                <w:rFonts w:eastAsia="Calibri"/>
                <w:b/>
                <w:lang w:eastAsia="en-US"/>
              </w:rPr>
              <w:t xml:space="preserve">Математика </w:t>
            </w:r>
          </w:p>
        </w:tc>
        <w:tc>
          <w:tcPr>
            <w:tcW w:w="832" w:type="pct"/>
            <w:vAlign w:val="center"/>
          </w:tcPr>
          <w:p w:rsidR="00FB08D6" w:rsidRPr="00FB08D6" w:rsidRDefault="00FB08D6" w:rsidP="0059098C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20,7</w:t>
            </w:r>
          </w:p>
        </w:tc>
        <w:tc>
          <w:tcPr>
            <w:tcW w:w="754" w:type="pct"/>
            <w:vAlign w:val="center"/>
          </w:tcPr>
          <w:p w:rsidR="00FB08D6" w:rsidRPr="00FB08D6" w:rsidRDefault="00FB08D6" w:rsidP="0059098C">
            <w:pPr>
              <w:ind w:firstLine="9"/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10,4</w:t>
            </w:r>
          </w:p>
        </w:tc>
        <w:tc>
          <w:tcPr>
            <w:tcW w:w="872" w:type="pct"/>
            <w:vAlign w:val="center"/>
          </w:tcPr>
          <w:p w:rsidR="00FB08D6" w:rsidRPr="00FB08D6" w:rsidRDefault="00FB08D6" w:rsidP="0059098C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7</w:t>
            </w:r>
          </w:p>
        </w:tc>
        <w:tc>
          <w:tcPr>
            <w:tcW w:w="746" w:type="pct"/>
            <w:vAlign w:val="center"/>
          </w:tcPr>
          <w:p w:rsidR="00FB08D6" w:rsidRPr="00FB08D6" w:rsidRDefault="00FB08D6" w:rsidP="0059098C">
            <w:pPr>
              <w:ind w:firstLine="19"/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2,9</w:t>
            </w:r>
          </w:p>
        </w:tc>
        <w:tc>
          <w:tcPr>
            <w:tcW w:w="647" w:type="pct"/>
            <w:vAlign w:val="center"/>
          </w:tcPr>
          <w:p w:rsidR="00FB08D6" w:rsidRPr="00FB08D6" w:rsidRDefault="00FB08D6" w:rsidP="0059098C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36</w:t>
            </w:r>
          </w:p>
        </w:tc>
      </w:tr>
      <w:tr w:rsidR="00FB08D6" w:rsidRPr="00FB08D6" w:rsidTr="0059098C">
        <w:tc>
          <w:tcPr>
            <w:tcW w:w="1149" w:type="pct"/>
          </w:tcPr>
          <w:p w:rsidR="00FB08D6" w:rsidRPr="00FB08D6" w:rsidRDefault="00FB08D6" w:rsidP="0059098C">
            <w:pPr>
              <w:jc w:val="both"/>
              <w:rPr>
                <w:rFonts w:eastAsia="Calibri"/>
                <w:b/>
                <w:lang w:eastAsia="en-US"/>
              </w:rPr>
            </w:pPr>
            <w:r w:rsidRPr="00FB08D6">
              <w:rPr>
                <w:rFonts w:eastAsia="Calibri"/>
                <w:b/>
                <w:lang w:eastAsia="en-US"/>
              </w:rPr>
              <w:t>Русский язык</w:t>
            </w:r>
          </w:p>
        </w:tc>
        <w:tc>
          <w:tcPr>
            <w:tcW w:w="832" w:type="pct"/>
            <w:vAlign w:val="center"/>
          </w:tcPr>
          <w:p w:rsidR="00FB08D6" w:rsidRPr="00FB08D6" w:rsidRDefault="00FB08D6" w:rsidP="0059098C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54" w:type="pct"/>
            <w:vAlign w:val="center"/>
          </w:tcPr>
          <w:p w:rsidR="00FB08D6" w:rsidRPr="00FB08D6" w:rsidRDefault="00FB08D6" w:rsidP="0059098C">
            <w:pPr>
              <w:ind w:firstLine="9"/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6,4</w:t>
            </w:r>
          </w:p>
        </w:tc>
        <w:tc>
          <w:tcPr>
            <w:tcW w:w="872" w:type="pct"/>
            <w:vAlign w:val="center"/>
          </w:tcPr>
          <w:p w:rsidR="00FB08D6" w:rsidRPr="00FB08D6" w:rsidRDefault="00FB08D6" w:rsidP="0059098C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:rsidR="00FB08D6" w:rsidRPr="00FB08D6" w:rsidRDefault="00FB08D6" w:rsidP="0059098C">
            <w:pPr>
              <w:ind w:firstLine="19"/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5,9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center"/>
          </w:tcPr>
          <w:p w:rsidR="00FB08D6" w:rsidRPr="00FB08D6" w:rsidRDefault="00FB08D6" w:rsidP="0059098C">
            <w:pPr>
              <w:jc w:val="center"/>
              <w:rPr>
                <w:rFonts w:eastAsia="Calibri"/>
                <w:lang w:eastAsia="en-US"/>
              </w:rPr>
            </w:pPr>
            <w:r w:rsidRPr="00FB08D6">
              <w:rPr>
                <w:rFonts w:eastAsia="Calibri"/>
                <w:lang w:eastAsia="en-US"/>
              </w:rPr>
              <w:t>15</w:t>
            </w:r>
          </w:p>
        </w:tc>
      </w:tr>
    </w:tbl>
    <w:p w:rsidR="0078504A" w:rsidRDefault="0078504A" w:rsidP="00FB08D6">
      <w:pPr>
        <w:ind w:firstLine="708"/>
        <w:jc w:val="both"/>
        <w:rPr>
          <w:rFonts w:eastAsia="Calibri"/>
          <w:b/>
          <w:lang w:eastAsia="en-US"/>
        </w:rPr>
      </w:pPr>
    </w:p>
    <w:p w:rsidR="00FB08D6" w:rsidRPr="00FB08D6" w:rsidRDefault="00FB08D6" w:rsidP="00FB08D6">
      <w:pPr>
        <w:ind w:firstLine="708"/>
        <w:jc w:val="both"/>
        <w:rPr>
          <w:rFonts w:eastAsia="Calibri"/>
          <w:b/>
          <w:lang w:eastAsia="en-US"/>
        </w:rPr>
      </w:pPr>
      <w:r w:rsidRPr="00FB08D6">
        <w:rPr>
          <w:rFonts w:eastAsia="Calibri"/>
          <w:b/>
          <w:lang w:eastAsia="en-US"/>
        </w:rPr>
        <w:t>Математика</w:t>
      </w:r>
    </w:p>
    <w:p w:rsidR="00FB08D6" w:rsidRPr="00FB08D6" w:rsidRDefault="00FB08D6" w:rsidP="00FB08D6">
      <w:pPr>
        <w:ind w:firstLine="708"/>
        <w:jc w:val="both"/>
        <w:rPr>
          <w:rFonts w:eastAsia="Calibri"/>
          <w:lang w:eastAsia="en-US"/>
        </w:rPr>
      </w:pPr>
      <w:r w:rsidRPr="00FB08D6">
        <w:rPr>
          <w:rFonts w:eastAsia="Calibri"/>
          <w:lang w:eastAsia="en-US"/>
        </w:rPr>
        <w:t>В этом году количество учащихся, написавших экзамен на «2» по математике знач</w:t>
      </w:r>
      <w:r w:rsidRPr="00FB08D6">
        <w:rPr>
          <w:rFonts w:eastAsia="Calibri"/>
          <w:lang w:eastAsia="en-US"/>
        </w:rPr>
        <w:t>и</w:t>
      </w:r>
      <w:r w:rsidRPr="00FB08D6">
        <w:rPr>
          <w:rFonts w:eastAsia="Calibri"/>
          <w:lang w:eastAsia="en-US"/>
        </w:rPr>
        <w:t>тельно выше, по сравнению с прошлым годом. А количество учащихся, сдавших экзамен на «4» и «5»</w:t>
      </w:r>
      <w:r w:rsidR="0059098C">
        <w:rPr>
          <w:rFonts w:eastAsia="Calibri"/>
          <w:lang w:eastAsia="en-US"/>
        </w:rPr>
        <w:t>,</w:t>
      </w:r>
      <w:r w:rsidRPr="00FB08D6">
        <w:rPr>
          <w:rFonts w:eastAsia="Calibri"/>
          <w:lang w:eastAsia="en-US"/>
        </w:rPr>
        <w:t xml:space="preserve"> составляет 19%.</w:t>
      </w:r>
    </w:p>
    <w:p w:rsidR="00FB08D6" w:rsidRPr="00FB08D6" w:rsidRDefault="00FB08D6" w:rsidP="00FB08D6">
      <w:pPr>
        <w:ind w:firstLine="708"/>
        <w:jc w:val="both"/>
        <w:rPr>
          <w:rFonts w:eastAsia="Calibri"/>
          <w:lang w:eastAsia="en-US"/>
        </w:rPr>
      </w:pPr>
    </w:p>
    <w:p w:rsidR="00FB08D6" w:rsidRPr="00FB08D6" w:rsidRDefault="00FB08D6" w:rsidP="00FB08D6">
      <w:pPr>
        <w:ind w:firstLine="708"/>
        <w:jc w:val="both"/>
        <w:rPr>
          <w:rFonts w:eastAsia="Calibri"/>
          <w:lang w:eastAsia="en-US"/>
        </w:rPr>
      </w:pPr>
      <w:r w:rsidRPr="00FB08D6">
        <w:rPr>
          <w:rFonts w:eastAsia="Calibri"/>
          <w:lang w:eastAsia="en-US"/>
        </w:rPr>
        <w:drawing>
          <wp:inline distT="0" distB="0" distL="0" distR="0" wp14:anchorId="02AB2CA1" wp14:editId="7BDBD162">
            <wp:extent cx="4595854" cy="2115047"/>
            <wp:effectExtent l="0" t="0" r="14605" b="1905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9098C" w:rsidRDefault="0059098C" w:rsidP="00FB08D6">
      <w:pPr>
        <w:ind w:firstLine="708"/>
        <w:jc w:val="both"/>
        <w:rPr>
          <w:rFonts w:eastAsia="Calibri"/>
          <w:lang w:eastAsia="en-US"/>
        </w:rPr>
      </w:pPr>
    </w:p>
    <w:p w:rsidR="00FB08D6" w:rsidRPr="00FB08D6" w:rsidRDefault="00FB08D6" w:rsidP="00FB08D6">
      <w:pPr>
        <w:ind w:firstLine="708"/>
        <w:jc w:val="both"/>
        <w:rPr>
          <w:rFonts w:eastAsia="Calibri"/>
          <w:lang w:eastAsia="en-US"/>
        </w:rPr>
      </w:pPr>
      <w:r w:rsidRPr="00FB08D6">
        <w:rPr>
          <w:rFonts w:eastAsia="Calibri"/>
          <w:lang w:eastAsia="en-US"/>
        </w:rPr>
        <w:t>Лучшие результаты по математике показали учащиеся из общеобразовательных учр</w:t>
      </w:r>
      <w:r w:rsidRPr="00FB08D6">
        <w:rPr>
          <w:rFonts w:eastAsia="Calibri"/>
          <w:lang w:eastAsia="en-US"/>
        </w:rPr>
        <w:t>е</w:t>
      </w:r>
      <w:r w:rsidRPr="00FB08D6">
        <w:rPr>
          <w:rFonts w:eastAsia="Calibri"/>
          <w:lang w:eastAsia="en-US"/>
        </w:rPr>
        <w:t xml:space="preserve">ждений: МКОУ Чайковской СОШ, МБОУ Юрьевской СОШ. </w:t>
      </w:r>
    </w:p>
    <w:p w:rsidR="00FB08D6" w:rsidRPr="00FB08D6" w:rsidRDefault="00FB08D6" w:rsidP="00FB08D6">
      <w:pPr>
        <w:ind w:firstLine="708"/>
        <w:jc w:val="both"/>
        <w:rPr>
          <w:rFonts w:eastAsia="Calibri"/>
          <w:b/>
          <w:lang w:eastAsia="en-US"/>
        </w:rPr>
      </w:pPr>
      <w:r w:rsidRPr="00FB08D6">
        <w:rPr>
          <w:rFonts w:eastAsia="Calibri"/>
          <w:b/>
          <w:lang w:eastAsia="en-US"/>
        </w:rPr>
        <w:t>Русский язык</w:t>
      </w:r>
    </w:p>
    <w:p w:rsidR="00FB08D6" w:rsidRPr="00FB08D6" w:rsidRDefault="00FB08D6" w:rsidP="00FB08D6">
      <w:pPr>
        <w:ind w:firstLine="708"/>
        <w:jc w:val="both"/>
        <w:rPr>
          <w:rFonts w:eastAsia="Calibri"/>
          <w:lang w:eastAsia="en-US"/>
        </w:rPr>
      </w:pPr>
      <w:r w:rsidRPr="00FB08D6">
        <w:rPr>
          <w:rFonts w:eastAsia="Calibri"/>
          <w:lang w:eastAsia="en-US"/>
        </w:rPr>
        <w:t>В</w:t>
      </w:r>
      <w:r w:rsidRPr="00FB08D6">
        <w:rPr>
          <w:rFonts w:eastAsia="Calibri"/>
          <w:b/>
          <w:lang w:eastAsia="en-US"/>
        </w:rPr>
        <w:t xml:space="preserve"> </w:t>
      </w:r>
      <w:r w:rsidRPr="00FB08D6">
        <w:rPr>
          <w:rFonts w:eastAsia="Calibri"/>
          <w:lang w:eastAsia="en-US"/>
        </w:rPr>
        <w:t>2018 году не удалось преодолеть минимальный порог 15 % обучающихся, почти п</w:t>
      </w:r>
      <w:r w:rsidRPr="00FB08D6">
        <w:rPr>
          <w:rFonts w:eastAsia="Calibri"/>
          <w:lang w:eastAsia="en-US"/>
        </w:rPr>
        <w:t>о</w:t>
      </w:r>
      <w:r w:rsidRPr="00FB08D6">
        <w:rPr>
          <w:rFonts w:eastAsia="Calibri"/>
          <w:lang w:eastAsia="en-US"/>
        </w:rPr>
        <w:t>ловина обучающихся получили удовлетворительный результат, на «4» и «5» с работой спр</w:t>
      </w:r>
      <w:r w:rsidRPr="00FB08D6">
        <w:rPr>
          <w:rFonts w:eastAsia="Calibri"/>
          <w:lang w:eastAsia="en-US"/>
        </w:rPr>
        <w:t>а</w:t>
      </w:r>
      <w:r w:rsidRPr="00FB08D6">
        <w:rPr>
          <w:rFonts w:eastAsia="Calibri"/>
          <w:lang w:eastAsia="en-US"/>
        </w:rPr>
        <w:t>вились 21% обучающихся.</w:t>
      </w:r>
    </w:p>
    <w:p w:rsidR="00FB08D6" w:rsidRPr="00FB08D6" w:rsidRDefault="00FB08D6" w:rsidP="00FB08D6">
      <w:pPr>
        <w:ind w:firstLine="708"/>
        <w:jc w:val="both"/>
        <w:rPr>
          <w:rFonts w:eastAsia="Calibri"/>
          <w:lang w:eastAsia="en-US"/>
        </w:rPr>
      </w:pPr>
      <w:r w:rsidRPr="00FB08D6">
        <w:rPr>
          <w:rFonts w:eastAsia="Calibri"/>
          <w:lang w:eastAsia="en-US"/>
        </w:rPr>
        <w:lastRenderedPageBreak/>
        <w:drawing>
          <wp:inline distT="0" distB="0" distL="0" distR="0" wp14:anchorId="0C9B81E3" wp14:editId="44D2AB32">
            <wp:extent cx="4659464" cy="2194560"/>
            <wp:effectExtent l="0" t="0" r="27305" b="1524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B08D6" w:rsidRPr="00FB08D6" w:rsidRDefault="00FB08D6" w:rsidP="0059098C">
      <w:pPr>
        <w:ind w:firstLine="708"/>
        <w:jc w:val="both"/>
        <w:rPr>
          <w:rFonts w:eastAsia="Calibri"/>
          <w:lang w:eastAsia="en-US"/>
        </w:rPr>
      </w:pPr>
      <w:r w:rsidRPr="00FB08D6">
        <w:rPr>
          <w:rFonts w:eastAsia="Calibri"/>
          <w:lang w:eastAsia="en-US"/>
        </w:rPr>
        <w:t>Лучшие результаты по русскому языку показали учащиеся из общеобразовательных учрежд</w:t>
      </w:r>
      <w:r w:rsidRPr="00FB08D6">
        <w:rPr>
          <w:rFonts w:eastAsia="Calibri"/>
          <w:lang w:eastAsia="en-US"/>
        </w:rPr>
        <w:t>е</w:t>
      </w:r>
      <w:r w:rsidRPr="00FB08D6">
        <w:rPr>
          <w:rFonts w:eastAsia="Calibri"/>
          <w:lang w:eastAsia="en-US"/>
        </w:rPr>
        <w:t>ний: МКОУ Чайковской СОШ, МБОУ Юрьевской СОШ, МБОУ Критовской СОШ, МКОУ Вагинской СОШ.</w:t>
      </w:r>
    </w:p>
    <w:p w:rsidR="00FB08D6" w:rsidRPr="00FB08D6" w:rsidRDefault="00FB08D6" w:rsidP="00FB08D6">
      <w:pPr>
        <w:ind w:firstLine="708"/>
        <w:jc w:val="both"/>
        <w:rPr>
          <w:rFonts w:eastAsia="Calibri"/>
          <w:b/>
          <w:lang w:eastAsia="en-US"/>
        </w:rPr>
      </w:pPr>
      <w:r w:rsidRPr="00FB08D6">
        <w:rPr>
          <w:rFonts w:eastAsia="Calibri"/>
          <w:b/>
          <w:lang w:eastAsia="en-US"/>
        </w:rPr>
        <w:t>Предметы по выбору</w:t>
      </w:r>
    </w:p>
    <w:p w:rsidR="00FB08D6" w:rsidRPr="00FB08D6" w:rsidRDefault="00FB08D6" w:rsidP="00FB08D6">
      <w:pPr>
        <w:ind w:firstLine="708"/>
        <w:jc w:val="both"/>
        <w:rPr>
          <w:rFonts w:eastAsia="Calibri"/>
          <w:lang w:eastAsia="en-US"/>
        </w:rPr>
      </w:pPr>
      <w:r w:rsidRPr="00FB08D6">
        <w:rPr>
          <w:rFonts w:eastAsia="Calibri"/>
          <w:lang w:eastAsia="en-US"/>
        </w:rPr>
        <w:t>Кроме обязательных предметов все  учащиеся, проходившие ГИА-9 в форме ОГЭ, сд</w:t>
      </w:r>
      <w:r w:rsidRPr="00FB08D6">
        <w:rPr>
          <w:rFonts w:eastAsia="Calibri"/>
          <w:lang w:eastAsia="en-US"/>
        </w:rPr>
        <w:t>а</w:t>
      </w:r>
      <w:r w:rsidRPr="00FB08D6">
        <w:rPr>
          <w:rFonts w:eastAsia="Calibri"/>
          <w:lang w:eastAsia="en-US"/>
        </w:rPr>
        <w:t xml:space="preserve">вали  2 предмета по выбору. </w:t>
      </w:r>
    </w:p>
    <w:p w:rsidR="00FB08D6" w:rsidRPr="00FB08D6" w:rsidRDefault="00FB08D6" w:rsidP="00FB08D6">
      <w:pPr>
        <w:ind w:firstLine="708"/>
        <w:jc w:val="both"/>
        <w:rPr>
          <w:rFonts w:eastAsia="Calibri"/>
          <w:lang w:eastAsia="en-US"/>
        </w:rPr>
      </w:pPr>
      <w:r w:rsidRPr="00FB08D6">
        <w:rPr>
          <w:rFonts w:eastAsia="Calibri"/>
          <w:lang w:eastAsia="en-US"/>
        </w:rPr>
        <w:drawing>
          <wp:inline distT="0" distB="0" distL="0" distR="0" wp14:anchorId="60FE6CD0" wp14:editId="1BA144A0">
            <wp:extent cx="4476584" cy="2894275"/>
            <wp:effectExtent l="0" t="0" r="19685" b="2095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B08D6" w:rsidRPr="00FB08D6" w:rsidRDefault="00FB08D6" w:rsidP="00FB08D6">
      <w:pPr>
        <w:ind w:firstLine="708"/>
        <w:jc w:val="both"/>
        <w:rPr>
          <w:rFonts w:eastAsia="Calibri"/>
          <w:lang w:eastAsia="en-US"/>
        </w:rPr>
      </w:pPr>
      <w:r w:rsidRPr="00FB08D6">
        <w:rPr>
          <w:rFonts w:eastAsia="Calibri"/>
          <w:lang w:eastAsia="en-US"/>
        </w:rPr>
        <w:t xml:space="preserve">Неудовлетворительные </w:t>
      </w:r>
      <w:r w:rsidR="0078504A">
        <w:rPr>
          <w:rFonts w:eastAsia="Calibri"/>
          <w:lang w:eastAsia="en-US"/>
        </w:rPr>
        <w:t>отметки</w:t>
      </w:r>
      <w:r w:rsidRPr="00FB08D6">
        <w:rPr>
          <w:rFonts w:eastAsia="Calibri"/>
          <w:lang w:eastAsia="en-US"/>
        </w:rPr>
        <w:t xml:space="preserve"> получили по биологии, по обществознанию, физике, географии. Хорошие результаты учащиеся показали по химии и литературе. Лучшие результ</w:t>
      </w:r>
      <w:r w:rsidRPr="00FB08D6">
        <w:rPr>
          <w:rFonts w:eastAsia="Calibri"/>
          <w:lang w:eastAsia="en-US"/>
        </w:rPr>
        <w:t>а</w:t>
      </w:r>
      <w:r w:rsidRPr="00FB08D6">
        <w:rPr>
          <w:rFonts w:eastAsia="Calibri"/>
          <w:lang w:eastAsia="en-US"/>
        </w:rPr>
        <w:t>ты по предметам по выбору показали учащиеся из общеобразовательных учреждений: МКОУ Чайковской СОШ, МБОУ Юрьевской СОШ, МКОУ Александровской СОШ.</w:t>
      </w:r>
    </w:p>
    <w:p w:rsidR="0020362A" w:rsidRPr="00D235B9" w:rsidRDefault="00FB08D6" w:rsidP="00D235B9">
      <w:pPr>
        <w:ind w:firstLine="708"/>
        <w:jc w:val="both"/>
        <w:rPr>
          <w:rFonts w:eastAsia="Calibri"/>
          <w:lang w:eastAsia="en-US"/>
        </w:rPr>
      </w:pPr>
      <w:r w:rsidRPr="00FB08D6">
        <w:rPr>
          <w:rFonts w:eastAsia="Calibri"/>
          <w:lang w:eastAsia="en-US"/>
        </w:rPr>
        <w:t>Выпускники 9-классов 2018 года Боготольского района по сравнению с предшеству</w:t>
      </w:r>
      <w:r w:rsidRPr="00FB08D6">
        <w:rPr>
          <w:rFonts w:eastAsia="Calibri"/>
          <w:lang w:eastAsia="en-US"/>
        </w:rPr>
        <w:t>ю</w:t>
      </w:r>
      <w:r w:rsidRPr="00FB08D6">
        <w:rPr>
          <w:rFonts w:eastAsia="Calibri"/>
          <w:lang w:eastAsia="en-US"/>
        </w:rPr>
        <w:t xml:space="preserve">щими годами показали низкие результаты </w:t>
      </w:r>
      <w:r w:rsidR="0078504A">
        <w:rPr>
          <w:rFonts w:eastAsia="Calibri"/>
          <w:lang w:eastAsia="en-US"/>
        </w:rPr>
        <w:t xml:space="preserve">по </w:t>
      </w:r>
      <w:r w:rsidRPr="00FB08D6">
        <w:rPr>
          <w:rFonts w:eastAsia="Calibri"/>
          <w:lang w:eastAsia="en-US"/>
        </w:rPr>
        <w:t>ГИА-9. Способствующими этому факторами я</w:t>
      </w:r>
      <w:r w:rsidRPr="00FB08D6">
        <w:rPr>
          <w:rFonts w:eastAsia="Calibri"/>
          <w:lang w:eastAsia="en-US"/>
        </w:rPr>
        <w:t>в</w:t>
      </w:r>
      <w:r w:rsidRPr="00FB08D6">
        <w:rPr>
          <w:rFonts w:eastAsia="Calibri"/>
          <w:lang w:eastAsia="en-US"/>
        </w:rPr>
        <w:t>ляются: введение офлайн наблюдения в аудиториях, учащиеся оказались психологически не г</w:t>
      </w:r>
      <w:r w:rsidRPr="00FB08D6">
        <w:rPr>
          <w:rFonts w:eastAsia="Calibri"/>
          <w:lang w:eastAsia="en-US"/>
        </w:rPr>
        <w:t>о</w:t>
      </w:r>
      <w:r w:rsidRPr="00FB08D6">
        <w:rPr>
          <w:rFonts w:eastAsia="Calibri"/>
          <w:lang w:eastAsia="en-US"/>
        </w:rPr>
        <w:t>товы, также стоит вопрос о качестве подготовки обучающихся и об объективности допуска учащихся к прохождению ГИА. По математик</w:t>
      </w:r>
      <w:r w:rsidR="0078504A">
        <w:rPr>
          <w:rFonts w:eastAsia="Calibri"/>
          <w:lang w:eastAsia="en-US"/>
        </w:rPr>
        <w:t>е</w:t>
      </w:r>
      <w:r w:rsidRPr="00FB08D6">
        <w:rPr>
          <w:rFonts w:eastAsia="Calibri"/>
          <w:lang w:eastAsia="en-US"/>
        </w:rPr>
        <w:t xml:space="preserve"> многие обучающиеся не справляются с мод</w:t>
      </w:r>
      <w:r w:rsidRPr="00FB08D6">
        <w:rPr>
          <w:rFonts w:eastAsia="Calibri"/>
          <w:lang w:eastAsia="en-US"/>
        </w:rPr>
        <w:t>у</w:t>
      </w:r>
      <w:r w:rsidRPr="00FB08D6">
        <w:rPr>
          <w:rFonts w:eastAsia="Calibri"/>
          <w:lang w:eastAsia="en-US"/>
        </w:rPr>
        <w:t>лем «геометрия»; по русскому языку обучающиеся</w:t>
      </w:r>
      <w:r w:rsidR="0078504A">
        <w:rPr>
          <w:rFonts w:eastAsia="Calibri"/>
          <w:lang w:eastAsia="en-US"/>
        </w:rPr>
        <w:t>,</w:t>
      </w:r>
      <w:r w:rsidRPr="00FB08D6">
        <w:rPr>
          <w:rFonts w:eastAsia="Calibri"/>
          <w:lang w:eastAsia="en-US"/>
        </w:rPr>
        <w:t xml:space="preserve"> не преодолевшие минимальный порог</w:t>
      </w:r>
      <w:r w:rsidR="0078504A">
        <w:rPr>
          <w:rFonts w:eastAsia="Calibri"/>
          <w:lang w:eastAsia="en-US"/>
        </w:rPr>
        <w:t>,</w:t>
      </w:r>
      <w:r w:rsidRPr="00FB08D6">
        <w:rPr>
          <w:rFonts w:eastAsia="Calibri"/>
          <w:lang w:eastAsia="en-US"/>
        </w:rPr>
        <w:t xml:space="preserve"> пло</w:t>
      </w:r>
      <w:r w:rsidR="0078504A">
        <w:rPr>
          <w:rFonts w:eastAsia="Calibri"/>
          <w:lang w:eastAsia="en-US"/>
        </w:rPr>
        <w:t xml:space="preserve">хо справляются </w:t>
      </w:r>
      <w:r w:rsidRPr="00FB08D6">
        <w:rPr>
          <w:rFonts w:eastAsia="Calibri"/>
          <w:lang w:eastAsia="en-US"/>
        </w:rPr>
        <w:t>с заданиями с развернутым ответом;  по предметам по выбору учащи</w:t>
      </w:r>
      <w:r w:rsidRPr="00FB08D6">
        <w:rPr>
          <w:rFonts w:eastAsia="Calibri"/>
          <w:lang w:eastAsia="en-US"/>
        </w:rPr>
        <w:t>е</w:t>
      </w:r>
      <w:r w:rsidRPr="00FB08D6">
        <w:rPr>
          <w:rFonts w:eastAsia="Calibri"/>
          <w:lang w:eastAsia="en-US"/>
        </w:rPr>
        <w:t>ся не всегда объективно выбирают сдаваемый предмет.   36</w:t>
      </w:r>
      <w:r w:rsidR="0078504A">
        <w:rPr>
          <w:rFonts w:eastAsia="Calibri"/>
          <w:lang w:eastAsia="en-US"/>
        </w:rPr>
        <w:t>-и</w:t>
      </w:r>
      <w:r w:rsidRPr="00FB08D6">
        <w:rPr>
          <w:rFonts w:eastAsia="Calibri"/>
          <w:lang w:eastAsia="en-US"/>
        </w:rPr>
        <w:t xml:space="preserve"> обучающимся</w:t>
      </w:r>
      <w:r w:rsidR="0078504A">
        <w:rPr>
          <w:rFonts w:eastAsia="Calibri"/>
          <w:lang w:eastAsia="en-US"/>
        </w:rPr>
        <w:t>,</w:t>
      </w:r>
      <w:r w:rsidRPr="00FB08D6">
        <w:rPr>
          <w:rFonts w:eastAsia="Calibri"/>
          <w:lang w:eastAsia="en-US"/>
        </w:rPr>
        <w:t xml:space="preserve"> </w:t>
      </w:r>
      <w:r w:rsidRPr="00FB08D6">
        <w:rPr>
          <w:rFonts w:eastAsia="Calibri"/>
          <w:bCs/>
          <w:lang w:eastAsia="en-US"/>
        </w:rPr>
        <w:t xml:space="preserve"> не прошедшим ГИА или получившим неудовлетворительные результаты более чем по </w:t>
      </w:r>
      <w:r w:rsidR="0078504A">
        <w:rPr>
          <w:rFonts w:eastAsia="Calibri"/>
          <w:bCs/>
          <w:lang w:eastAsia="en-US"/>
        </w:rPr>
        <w:t>2-</w:t>
      </w:r>
      <w:r w:rsidRPr="00FB08D6">
        <w:rPr>
          <w:rFonts w:eastAsia="Calibri"/>
          <w:bCs/>
          <w:lang w:eastAsia="en-US"/>
        </w:rPr>
        <w:t>ум учебным предм</w:t>
      </w:r>
      <w:r w:rsidRPr="00FB08D6">
        <w:rPr>
          <w:rFonts w:eastAsia="Calibri"/>
          <w:bCs/>
          <w:lang w:eastAsia="en-US"/>
        </w:rPr>
        <w:t>е</w:t>
      </w:r>
      <w:r w:rsidRPr="00FB08D6">
        <w:rPr>
          <w:rFonts w:eastAsia="Calibri"/>
          <w:bCs/>
          <w:lang w:eastAsia="en-US"/>
        </w:rPr>
        <w:t>там, либо получившим повторно неудовлетворительный результат в дополнительные сроки, предоставляется право пройти ГИА в дополнитель</w:t>
      </w:r>
      <w:r w:rsidR="0078504A">
        <w:rPr>
          <w:rFonts w:eastAsia="Calibri"/>
          <w:bCs/>
          <w:lang w:eastAsia="en-US"/>
        </w:rPr>
        <w:t>ные сроки в сентябре.</w:t>
      </w:r>
    </w:p>
    <w:p w:rsidR="00905545" w:rsidRPr="00905545" w:rsidRDefault="00905545" w:rsidP="00A3211F">
      <w:pPr>
        <w:ind w:firstLine="709"/>
        <w:jc w:val="both"/>
        <w:rPr>
          <w:rFonts w:eastAsia="Calibri"/>
          <w:lang w:eastAsia="en-US"/>
        </w:rPr>
      </w:pPr>
      <w:r w:rsidRPr="0078504A">
        <w:rPr>
          <w:rFonts w:eastAsia="Calibri"/>
          <w:b/>
          <w:lang w:eastAsia="en-US"/>
        </w:rPr>
        <w:t>В государственной итоговой аттестации по программам среднего общего образ</w:t>
      </w:r>
      <w:r w:rsidRPr="0078504A">
        <w:rPr>
          <w:rFonts w:eastAsia="Calibri"/>
          <w:b/>
          <w:lang w:eastAsia="en-US"/>
        </w:rPr>
        <w:t>о</w:t>
      </w:r>
      <w:r w:rsidRPr="0078504A">
        <w:rPr>
          <w:rFonts w:eastAsia="Calibri"/>
          <w:b/>
          <w:lang w:eastAsia="en-US"/>
        </w:rPr>
        <w:t xml:space="preserve">вания (ЕГЭ) </w:t>
      </w:r>
      <w:r w:rsidRPr="00905545">
        <w:rPr>
          <w:rFonts w:eastAsia="Calibri"/>
          <w:lang w:eastAsia="en-US"/>
        </w:rPr>
        <w:t xml:space="preserve">приняли участие 36 выпускников текущего года из 8-и школ района (в 2016, </w:t>
      </w:r>
      <w:r w:rsidRPr="00905545">
        <w:rPr>
          <w:rFonts w:eastAsia="Calibri"/>
          <w:lang w:eastAsia="en-US"/>
        </w:rPr>
        <w:lastRenderedPageBreak/>
        <w:t>2017 году – по 40 человек) и 1 экстерн. 100% выпускников получили допуск к ЕГЭ после написания ит</w:t>
      </w:r>
      <w:r w:rsidRPr="00905545">
        <w:rPr>
          <w:rFonts w:eastAsia="Calibri"/>
          <w:lang w:eastAsia="en-US"/>
        </w:rPr>
        <w:t>о</w:t>
      </w:r>
      <w:r w:rsidRPr="00905545">
        <w:rPr>
          <w:rFonts w:eastAsia="Calibri"/>
          <w:lang w:eastAsia="en-US"/>
        </w:rPr>
        <w:t xml:space="preserve">гового сочинения. </w:t>
      </w:r>
    </w:p>
    <w:p w:rsidR="00905545" w:rsidRPr="00905545" w:rsidRDefault="00905545" w:rsidP="00A3211F">
      <w:pPr>
        <w:ind w:firstLine="709"/>
        <w:jc w:val="both"/>
        <w:rPr>
          <w:rFonts w:eastAsia="Calibri"/>
          <w:lang w:eastAsia="en-US"/>
        </w:rPr>
      </w:pPr>
      <w:r w:rsidRPr="00905545">
        <w:rPr>
          <w:rFonts w:eastAsia="Calibri"/>
          <w:lang w:eastAsia="en-US"/>
        </w:rPr>
        <w:t>Экзамены в 2018 году проводились</w:t>
      </w:r>
      <w:r w:rsidR="00627E2A">
        <w:rPr>
          <w:rFonts w:eastAsia="Calibri"/>
          <w:lang w:eastAsia="en-US"/>
        </w:rPr>
        <w:t xml:space="preserve"> в 2-а этапа</w:t>
      </w:r>
      <w:r w:rsidRPr="00905545">
        <w:rPr>
          <w:rFonts w:eastAsia="Calibri"/>
          <w:lang w:eastAsia="en-US"/>
        </w:rPr>
        <w:t>:</w:t>
      </w:r>
    </w:p>
    <w:p w:rsidR="00905545" w:rsidRPr="00905545" w:rsidRDefault="00905545" w:rsidP="00A3211F">
      <w:pPr>
        <w:numPr>
          <w:ilvl w:val="0"/>
          <w:numId w:val="6"/>
        </w:numPr>
        <w:jc w:val="both"/>
        <w:rPr>
          <w:rFonts w:eastAsia="Calibri"/>
          <w:lang w:eastAsia="en-US"/>
        </w:rPr>
      </w:pPr>
      <w:r w:rsidRPr="00905545">
        <w:rPr>
          <w:rFonts w:eastAsia="Calibri"/>
          <w:lang w:eastAsia="en-US"/>
        </w:rPr>
        <w:t>Досрочный период –23</w:t>
      </w:r>
      <w:r w:rsidR="00627E2A">
        <w:rPr>
          <w:rFonts w:eastAsia="Calibri"/>
          <w:lang w:eastAsia="en-US"/>
        </w:rPr>
        <w:t>-30.03.2018</w:t>
      </w:r>
      <w:r w:rsidRPr="00905545">
        <w:rPr>
          <w:rFonts w:eastAsia="Calibri"/>
          <w:lang w:eastAsia="en-US"/>
        </w:rPr>
        <w:t>. В МБОУ Большекосульской СОШ сдавала об</w:t>
      </w:r>
      <w:r w:rsidRPr="00905545">
        <w:rPr>
          <w:rFonts w:eastAsia="Calibri"/>
          <w:lang w:eastAsia="en-US"/>
        </w:rPr>
        <w:t>я</w:t>
      </w:r>
      <w:r w:rsidRPr="00905545">
        <w:rPr>
          <w:rFonts w:eastAsia="Calibri"/>
          <w:lang w:eastAsia="en-US"/>
        </w:rPr>
        <w:t>зательные предметы (русский язык и математика базовый уровень) выпускница МКОУ Владимировской СОШ (по медицинским показаниям) для получения атт</w:t>
      </w:r>
      <w:r w:rsidRPr="00905545">
        <w:rPr>
          <w:rFonts w:eastAsia="Calibri"/>
          <w:lang w:eastAsia="en-US"/>
        </w:rPr>
        <w:t>е</w:t>
      </w:r>
      <w:r w:rsidRPr="00905545">
        <w:rPr>
          <w:rFonts w:eastAsia="Calibri"/>
          <w:lang w:eastAsia="en-US"/>
        </w:rPr>
        <w:t>стата о среднем общем образовании.</w:t>
      </w:r>
    </w:p>
    <w:p w:rsidR="00905545" w:rsidRPr="00905545" w:rsidRDefault="00905545" w:rsidP="00A3211F">
      <w:pPr>
        <w:numPr>
          <w:ilvl w:val="0"/>
          <w:numId w:val="6"/>
        </w:numPr>
        <w:jc w:val="both"/>
        <w:rPr>
          <w:rFonts w:eastAsia="Calibri"/>
          <w:lang w:eastAsia="en-US"/>
        </w:rPr>
      </w:pPr>
      <w:r w:rsidRPr="00905545">
        <w:rPr>
          <w:rFonts w:eastAsia="Calibri"/>
          <w:lang w:eastAsia="en-US"/>
        </w:rPr>
        <w:t>Основной период –28</w:t>
      </w:r>
      <w:r w:rsidR="00627E2A">
        <w:rPr>
          <w:rFonts w:eastAsia="Calibri"/>
          <w:lang w:eastAsia="en-US"/>
        </w:rPr>
        <w:t>.05.-</w:t>
      </w:r>
      <w:r w:rsidRPr="00905545">
        <w:rPr>
          <w:rFonts w:eastAsia="Calibri"/>
          <w:lang w:eastAsia="en-US"/>
        </w:rPr>
        <w:t>25.</w:t>
      </w:r>
      <w:r w:rsidR="00627E2A">
        <w:rPr>
          <w:rFonts w:eastAsia="Calibri"/>
          <w:lang w:eastAsia="en-US"/>
        </w:rPr>
        <w:t>06.2018</w:t>
      </w:r>
      <w:r w:rsidRPr="00905545">
        <w:rPr>
          <w:rFonts w:eastAsia="Calibri"/>
          <w:lang w:eastAsia="en-US"/>
        </w:rPr>
        <w:t xml:space="preserve"> </w:t>
      </w:r>
    </w:p>
    <w:p w:rsidR="00905545" w:rsidRPr="00905545" w:rsidRDefault="00905545" w:rsidP="00A3211F">
      <w:pPr>
        <w:ind w:firstLine="708"/>
        <w:jc w:val="both"/>
        <w:rPr>
          <w:rFonts w:eastAsia="Calibri"/>
          <w:lang w:eastAsia="en-US"/>
        </w:rPr>
      </w:pPr>
      <w:r w:rsidRPr="00905545">
        <w:rPr>
          <w:rFonts w:eastAsia="Calibri"/>
          <w:lang w:eastAsia="en-US"/>
        </w:rPr>
        <w:t>ЕГЭ проводился по следующим предметам: русский язык, математика базовый ур</w:t>
      </w:r>
      <w:r w:rsidRPr="00905545">
        <w:rPr>
          <w:rFonts w:eastAsia="Calibri"/>
          <w:lang w:eastAsia="en-US"/>
        </w:rPr>
        <w:t>о</w:t>
      </w:r>
      <w:r w:rsidRPr="00905545">
        <w:rPr>
          <w:rFonts w:eastAsia="Calibri"/>
          <w:lang w:eastAsia="en-US"/>
        </w:rPr>
        <w:t>вень, математика профильный уровень и обществознание</w:t>
      </w:r>
      <w:r w:rsidR="00627E2A">
        <w:rPr>
          <w:rFonts w:eastAsia="Calibri"/>
          <w:lang w:eastAsia="en-US"/>
        </w:rPr>
        <w:t>.</w:t>
      </w:r>
      <w:r w:rsidRPr="00905545">
        <w:rPr>
          <w:rFonts w:eastAsia="Calibri"/>
          <w:lang w:eastAsia="en-US"/>
        </w:rPr>
        <w:t xml:space="preserve"> </w:t>
      </w:r>
      <w:r w:rsidR="00627E2A">
        <w:rPr>
          <w:rFonts w:eastAsia="Calibri"/>
          <w:lang w:eastAsia="en-US"/>
        </w:rPr>
        <w:t>О</w:t>
      </w:r>
      <w:r w:rsidRPr="00905545">
        <w:rPr>
          <w:rFonts w:eastAsia="Calibri"/>
          <w:lang w:eastAsia="en-US"/>
        </w:rPr>
        <w:t>стальные предметы</w:t>
      </w:r>
      <w:r w:rsidR="00627E2A">
        <w:rPr>
          <w:rFonts w:eastAsia="Calibri"/>
          <w:lang w:eastAsia="en-US"/>
        </w:rPr>
        <w:t>:</w:t>
      </w:r>
      <w:r w:rsidRPr="00905545">
        <w:rPr>
          <w:rFonts w:eastAsia="Calibri"/>
          <w:lang w:eastAsia="en-US"/>
        </w:rPr>
        <w:t xml:space="preserve"> информат</w:t>
      </w:r>
      <w:r w:rsidRPr="00905545">
        <w:rPr>
          <w:rFonts w:eastAsia="Calibri"/>
          <w:lang w:eastAsia="en-US"/>
        </w:rPr>
        <w:t>и</w:t>
      </w:r>
      <w:r w:rsidRPr="00905545">
        <w:rPr>
          <w:rFonts w:eastAsia="Calibri"/>
          <w:lang w:eastAsia="en-US"/>
        </w:rPr>
        <w:t xml:space="preserve">ка, биология, физика, история, химия, литература </w:t>
      </w:r>
      <w:r w:rsidR="00627E2A">
        <w:rPr>
          <w:rFonts w:eastAsia="Calibri"/>
          <w:lang w:eastAsia="en-US"/>
        </w:rPr>
        <w:t xml:space="preserve">выпускники 11-х классов </w:t>
      </w:r>
      <w:r w:rsidRPr="00905545">
        <w:rPr>
          <w:rFonts w:eastAsia="Calibri"/>
          <w:lang w:eastAsia="en-US"/>
        </w:rPr>
        <w:t>сдавали в ППЭ г</w:t>
      </w:r>
      <w:r w:rsidR="00627E2A">
        <w:rPr>
          <w:rFonts w:eastAsia="Calibri"/>
          <w:lang w:eastAsia="en-US"/>
        </w:rPr>
        <w:t>.</w:t>
      </w:r>
      <w:r w:rsidRPr="00905545">
        <w:rPr>
          <w:rFonts w:eastAsia="Calibri"/>
          <w:lang w:eastAsia="en-US"/>
        </w:rPr>
        <w:t xml:space="preserve"> Б</w:t>
      </w:r>
      <w:r w:rsidRPr="00905545">
        <w:rPr>
          <w:rFonts w:eastAsia="Calibri"/>
          <w:lang w:eastAsia="en-US"/>
        </w:rPr>
        <w:t>о</w:t>
      </w:r>
      <w:r w:rsidRPr="00905545">
        <w:rPr>
          <w:rFonts w:eastAsia="Calibri"/>
          <w:lang w:eastAsia="en-US"/>
        </w:rPr>
        <w:t>готола</w:t>
      </w:r>
      <w:r w:rsidRPr="00905545">
        <w:rPr>
          <w:lang w:eastAsia="ru-RU"/>
        </w:rPr>
        <w:t xml:space="preserve"> на базе МБОУ «</w:t>
      </w:r>
      <w:r w:rsidR="00627E2A">
        <w:rPr>
          <w:lang w:eastAsia="ru-RU"/>
        </w:rPr>
        <w:t>СОШ</w:t>
      </w:r>
      <w:r w:rsidRPr="00905545">
        <w:rPr>
          <w:lang w:eastAsia="ru-RU"/>
        </w:rPr>
        <w:t xml:space="preserve">  № 3», </w:t>
      </w:r>
      <w:r w:rsidRPr="00905545">
        <w:rPr>
          <w:rFonts w:eastAsia="Calibri"/>
          <w:lang w:eastAsia="en-US"/>
        </w:rPr>
        <w:t>так как участников было немного.</w:t>
      </w:r>
    </w:p>
    <w:p w:rsidR="00905545" w:rsidRPr="00905545" w:rsidRDefault="00905545" w:rsidP="00A3211F">
      <w:pPr>
        <w:ind w:firstLine="709"/>
        <w:jc w:val="both"/>
        <w:rPr>
          <w:rFonts w:eastAsia="Calibri"/>
          <w:lang w:eastAsia="ru-RU"/>
        </w:rPr>
      </w:pPr>
      <w:r w:rsidRPr="00905545">
        <w:rPr>
          <w:rFonts w:eastAsia="Calibri"/>
          <w:lang w:eastAsia="en-US"/>
        </w:rPr>
        <w:t>Для осуществления общественного контроля был аккредитован и направлен в пункт проведения ЕГЭ 1 общественный наблюдатель, за соблюдением процедуры проведения экз</w:t>
      </w:r>
      <w:r w:rsidRPr="00905545">
        <w:rPr>
          <w:rFonts w:eastAsia="Calibri"/>
          <w:lang w:eastAsia="en-US"/>
        </w:rPr>
        <w:t>а</w:t>
      </w:r>
      <w:r w:rsidRPr="00905545">
        <w:rPr>
          <w:rFonts w:eastAsia="Calibri"/>
          <w:lang w:eastAsia="en-US"/>
        </w:rPr>
        <w:t>менов велось он-лайн видеонаблюдение. В этом году в МБОУ Большекосульской СОШ была применена технология печати контрольно-измерительных материалов (далее – КИМ) в ауд</w:t>
      </w:r>
      <w:r w:rsidRPr="00905545">
        <w:rPr>
          <w:rFonts w:eastAsia="Calibri"/>
          <w:lang w:eastAsia="en-US"/>
        </w:rPr>
        <w:t>и</w:t>
      </w:r>
      <w:r w:rsidRPr="00905545">
        <w:rPr>
          <w:rFonts w:eastAsia="Calibri"/>
          <w:lang w:eastAsia="en-US"/>
        </w:rPr>
        <w:t>ториях в присутствии обучающихся. В ходе проведения ЕГЭ н</w:t>
      </w:r>
      <w:r w:rsidRPr="00905545">
        <w:rPr>
          <w:rFonts w:eastAsia="Calibri"/>
          <w:lang w:eastAsia="ru-RU"/>
        </w:rPr>
        <w:t>арушений по порядку не выя</w:t>
      </w:r>
      <w:r w:rsidRPr="00905545">
        <w:rPr>
          <w:rFonts w:eastAsia="Calibri"/>
          <w:lang w:eastAsia="ru-RU"/>
        </w:rPr>
        <w:t>в</w:t>
      </w:r>
      <w:r w:rsidRPr="00905545">
        <w:rPr>
          <w:rFonts w:eastAsia="Calibri"/>
          <w:lang w:eastAsia="ru-RU"/>
        </w:rPr>
        <w:t>лено</w:t>
      </w:r>
      <w:r w:rsidR="00BD304C">
        <w:rPr>
          <w:rFonts w:eastAsia="Calibri"/>
          <w:lang w:eastAsia="ru-RU"/>
        </w:rPr>
        <w:t>,</w:t>
      </w:r>
      <w:r w:rsidRPr="00905545">
        <w:rPr>
          <w:rFonts w:eastAsia="Calibri"/>
          <w:lang w:eastAsia="ru-RU"/>
        </w:rPr>
        <w:t xml:space="preserve"> </w:t>
      </w:r>
      <w:r w:rsidR="00BD304C">
        <w:rPr>
          <w:rFonts w:eastAsia="Calibri"/>
          <w:lang w:eastAsia="ru-RU"/>
        </w:rPr>
        <w:t>а</w:t>
      </w:r>
      <w:r w:rsidRPr="00905545">
        <w:rPr>
          <w:rFonts w:eastAsia="Calibri"/>
          <w:lang w:eastAsia="ru-RU"/>
        </w:rPr>
        <w:t xml:space="preserve">пелляций по нарушению порядка проведения экзамена </w:t>
      </w:r>
      <w:r w:rsidR="00BD304C">
        <w:rPr>
          <w:rFonts w:eastAsia="Calibri"/>
          <w:lang w:eastAsia="ru-RU"/>
        </w:rPr>
        <w:t>н</w:t>
      </w:r>
      <w:r w:rsidRPr="00905545">
        <w:rPr>
          <w:rFonts w:eastAsia="Calibri"/>
          <w:lang w:eastAsia="ru-RU"/>
        </w:rPr>
        <w:t>е поступало.</w:t>
      </w:r>
    </w:p>
    <w:p w:rsidR="00905545" w:rsidRPr="00905545" w:rsidRDefault="00905545" w:rsidP="00A3211F">
      <w:pPr>
        <w:ind w:firstLine="709"/>
        <w:jc w:val="both"/>
        <w:rPr>
          <w:rFonts w:eastAsia="Calibri"/>
          <w:lang w:eastAsia="en-US"/>
        </w:rPr>
      </w:pPr>
      <w:r w:rsidRPr="00905545">
        <w:rPr>
          <w:rFonts w:eastAsia="Calibri"/>
          <w:lang w:eastAsia="en-US"/>
        </w:rPr>
        <w:t xml:space="preserve">В сравнении с 2017 годом средний балл по району практически по всем предметам упал, увеличение среднего балла только по </w:t>
      </w:r>
      <w:r w:rsidR="00443438" w:rsidRPr="00905545">
        <w:rPr>
          <w:rFonts w:eastAsia="Calibri"/>
          <w:lang w:eastAsia="en-US"/>
        </w:rPr>
        <w:t xml:space="preserve">математике </w:t>
      </w:r>
      <w:r w:rsidRPr="00905545">
        <w:rPr>
          <w:rFonts w:eastAsia="Calibri"/>
          <w:lang w:eastAsia="en-US"/>
        </w:rPr>
        <w:t>профильно</w:t>
      </w:r>
      <w:r w:rsidR="00443438">
        <w:rPr>
          <w:rFonts w:eastAsia="Calibri"/>
          <w:lang w:eastAsia="en-US"/>
        </w:rPr>
        <w:t>го уровня</w:t>
      </w:r>
      <w:r w:rsidRPr="00905545">
        <w:rPr>
          <w:rFonts w:eastAsia="Calibri"/>
          <w:lang w:eastAsia="en-US"/>
        </w:rPr>
        <w:t xml:space="preserve"> на 7,2, обществ</w:t>
      </w:r>
      <w:r w:rsidRPr="00905545">
        <w:rPr>
          <w:rFonts w:eastAsia="Calibri"/>
          <w:lang w:eastAsia="en-US"/>
        </w:rPr>
        <w:t>о</w:t>
      </w:r>
      <w:r w:rsidRPr="00905545">
        <w:rPr>
          <w:rFonts w:eastAsia="Calibri"/>
          <w:lang w:eastAsia="en-US"/>
        </w:rPr>
        <w:t>знанию – 1,4 и биологии – 13, 3 баллов</w:t>
      </w:r>
      <w:r w:rsidR="003B3575">
        <w:rPr>
          <w:rFonts w:eastAsia="Calibri"/>
          <w:lang w:eastAsia="en-US"/>
        </w:rPr>
        <w:t xml:space="preserve"> </w:t>
      </w:r>
      <w:r w:rsidR="003B3575" w:rsidRPr="00205413">
        <w:rPr>
          <w:rFonts w:eastAsia="Calibri"/>
          <w:i/>
          <w:lang w:eastAsia="en-US"/>
        </w:rPr>
        <w:t xml:space="preserve">(Приложение </w:t>
      </w:r>
      <w:r w:rsidR="00205413" w:rsidRPr="00205413">
        <w:rPr>
          <w:rFonts w:eastAsia="Calibri"/>
          <w:i/>
          <w:lang w:eastAsia="en-US"/>
        </w:rPr>
        <w:t>3</w:t>
      </w:r>
      <w:r w:rsidR="003B3575" w:rsidRPr="00205413">
        <w:rPr>
          <w:rFonts w:eastAsia="Calibri"/>
          <w:i/>
          <w:lang w:eastAsia="en-US"/>
        </w:rPr>
        <w:t>)</w:t>
      </w:r>
      <w:r w:rsidRPr="00205413">
        <w:rPr>
          <w:rFonts w:eastAsia="Calibri"/>
          <w:i/>
          <w:lang w:eastAsia="en-US"/>
        </w:rPr>
        <w:t>.</w:t>
      </w:r>
    </w:p>
    <w:p w:rsidR="00905545" w:rsidRPr="00905545" w:rsidRDefault="00905545" w:rsidP="00A3211F">
      <w:pPr>
        <w:ind w:firstLine="709"/>
        <w:jc w:val="both"/>
        <w:rPr>
          <w:rFonts w:eastAsia="Calibri"/>
          <w:i/>
          <w:lang w:eastAsia="en-US"/>
        </w:rPr>
      </w:pPr>
      <w:r w:rsidRPr="00905545">
        <w:rPr>
          <w:rFonts w:eastAsia="Calibri"/>
          <w:lang w:eastAsia="en-US"/>
        </w:rPr>
        <w:t>Традиционно высокие результаты обучающиеся показывают по русскому языку.</w:t>
      </w:r>
      <w:r w:rsidRPr="00905545">
        <w:rPr>
          <w:rFonts w:eastAsia="Calibri"/>
          <w:i/>
          <w:lang w:eastAsia="en-US"/>
        </w:rPr>
        <w:t xml:space="preserve"> </w:t>
      </w:r>
      <w:r w:rsidRPr="00905545">
        <w:rPr>
          <w:rFonts w:eastAsia="Calibri"/>
          <w:lang w:eastAsia="en-US"/>
        </w:rPr>
        <w:t>3 в</w:t>
      </w:r>
      <w:r w:rsidRPr="00905545">
        <w:rPr>
          <w:rFonts w:eastAsia="Calibri"/>
          <w:lang w:eastAsia="en-US"/>
        </w:rPr>
        <w:t>ы</w:t>
      </w:r>
      <w:r w:rsidRPr="00905545">
        <w:rPr>
          <w:rFonts w:eastAsia="Calibri"/>
          <w:lang w:eastAsia="en-US"/>
        </w:rPr>
        <w:t xml:space="preserve">пускника набрали высокий балл по русскому языку </w:t>
      </w:r>
      <w:r w:rsidR="00F47499">
        <w:rPr>
          <w:rFonts w:eastAsia="Calibri"/>
          <w:lang w:eastAsia="en-US"/>
        </w:rPr>
        <w:t>(</w:t>
      </w:r>
      <w:r w:rsidRPr="00905545">
        <w:rPr>
          <w:rFonts w:eastAsia="Calibri"/>
          <w:lang w:eastAsia="en-US"/>
        </w:rPr>
        <w:t>свыше 80 баллов</w:t>
      </w:r>
      <w:r w:rsidR="00F47499">
        <w:rPr>
          <w:rFonts w:eastAsia="Calibri"/>
          <w:lang w:eastAsia="en-US"/>
        </w:rPr>
        <w:t>)</w:t>
      </w:r>
      <w:r w:rsidRPr="00905545">
        <w:rPr>
          <w:rFonts w:eastAsia="Calibri"/>
          <w:lang w:eastAsia="en-US"/>
        </w:rPr>
        <w:t>.</w:t>
      </w:r>
      <w:r w:rsidRPr="00905545">
        <w:rPr>
          <w:rFonts w:eastAsia="Calibri"/>
          <w:i/>
          <w:lang w:eastAsia="en-US"/>
        </w:rPr>
        <w:t xml:space="preserve"> </w:t>
      </w:r>
      <w:r w:rsidRPr="00905545">
        <w:rPr>
          <w:rFonts w:eastAsia="Calibri"/>
          <w:lang w:eastAsia="en-US"/>
        </w:rPr>
        <w:t>Двое выпускников не преодолели минимальный порог</w:t>
      </w:r>
      <w:r w:rsidRPr="00905545">
        <w:rPr>
          <w:rFonts w:eastAsia="Calibri"/>
          <w:i/>
          <w:lang w:eastAsia="en-US"/>
        </w:rPr>
        <w:t xml:space="preserve"> </w:t>
      </w:r>
      <w:r w:rsidRPr="00905545">
        <w:rPr>
          <w:rFonts w:eastAsia="Calibri"/>
          <w:lang w:eastAsia="en-US"/>
        </w:rPr>
        <w:t>установленных баллов</w:t>
      </w:r>
      <w:r w:rsidR="00443438">
        <w:rPr>
          <w:rFonts w:eastAsia="Calibri"/>
          <w:i/>
          <w:lang w:eastAsia="en-US"/>
        </w:rPr>
        <w:t>.</w:t>
      </w:r>
    </w:p>
    <w:p w:rsidR="00905545" w:rsidRPr="00905545" w:rsidRDefault="00905545" w:rsidP="00A3211F">
      <w:pPr>
        <w:ind w:firstLine="709"/>
        <w:jc w:val="both"/>
        <w:rPr>
          <w:rFonts w:eastAsia="Calibri"/>
          <w:lang w:eastAsia="en-US"/>
        </w:rPr>
      </w:pPr>
      <w:r w:rsidRPr="00905545">
        <w:rPr>
          <w:rFonts w:eastAsia="Calibri"/>
          <w:lang w:eastAsia="en-US"/>
        </w:rPr>
        <w:t>Средний балл ЕГЭ по математике базового уровня в муниципалитете незначительно снизился по сравнению с прошлым годом (с 3,95б. в 2017г. до 3,89 в 2018г.). На «отлично» выполнили работу 32,4% выпускников, в прошлом году 30%. В этом году увеличился пр</w:t>
      </w:r>
      <w:r w:rsidRPr="00905545">
        <w:rPr>
          <w:rFonts w:eastAsia="Calibri"/>
          <w:lang w:eastAsia="en-US"/>
        </w:rPr>
        <w:t>о</w:t>
      </w:r>
      <w:r w:rsidRPr="00905545">
        <w:rPr>
          <w:rFonts w:eastAsia="Calibri"/>
          <w:lang w:eastAsia="en-US"/>
        </w:rPr>
        <w:t>цент участников, которые не преодолели минимальный порог установленных баллов в сра</w:t>
      </w:r>
      <w:r w:rsidRPr="00905545">
        <w:rPr>
          <w:rFonts w:eastAsia="Calibri"/>
          <w:lang w:eastAsia="en-US"/>
        </w:rPr>
        <w:t>в</w:t>
      </w:r>
      <w:r w:rsidRPr="00905545">
        <w:rPr>
          <w:rFonts w:eastAsia="Calibri"/>
          <w:lang w:eastAsia="en-US"/>
        </w:rPr>
        <w:t>нении с прошлым годом:  86,5% участников экзамена справились с итоговой работой по м</w:t>
      </w:r>
      <w:r w:rsidRPr="00905545">
        <w:rPr>
          <w:rFonts w:eastAsia="Calibri"/>
          <w:lang w:eastAsia="en-US"/>
        </w:rPr>
        <w:t>а</w:t>
      </w:r>
      <w:r w:rsidRPr="00905545">
        <w:rPr>
          <w:rFonts w:eastAsia="Calibri"/>
          <w:lang w:eastAsia="en-US"/>
        </w:rPr>
        <w:t>тематике базового уровня. Однако и у тех, кто не справился с работой в основной период ЕГЭ, была возможность пересдать экзамен в резервный день, и двое из троих успешно справились с э</w:t>
      </w:r>
      <w:r w:rsidRPr="00905545">
        <w:rPr>
          <w:rFonts w:eastAsia="Calibri"/>
          <w:lang w:eastAsia="en-US"/>
        </w:rPr>
        <w:t>к</w:t>
      </w:r>
      <w:r w:rsidRPr="00905545">
        <w:rPr>
          <w:rFonts w:eastAsia="Calibri"/>
          <w:lang w:eastAsia="en-US"/>
        </w:rPr>
        <w:t xml:space="preserve">заменом. </w:t>
      </w:r>
    </w:p>
    <w:p w:rsidR="00905545" w:rsidRPr="00905545" w:rsidRDefault="00905545" w:rsidP="00A3211F">
      <w:pPr>
        <w:ind w:firstLine="709"/>
        <w:jc w:val="both"/>
        <w:rPr>
          <w:rFonts w:eastAsia="Calibri"/>
          <w:lang w:eastAsia="en-US"/>
        </w:rPr>
      </w:pPr>
      <w:r w:rsidRPr="00905545">
        <w:rPr>
          <w:rFonts w:eastAsia="Calibri"/>
          <w:lang w:eastAsia="en-US"/>
        </w:rPr>
        <w:t>Таким образом, 33 выпускника текущего года и 1 экстерн получили аттестаты о сре</w:t>
      </w:r>
      <w:r w:rsidRPr="00905545">
        <w:rPr>
          <w:rFonts w:eastAsia="Calibri"/>
          <w:lang w:eastAsia="en-US"/>
        </w:rPr>
        <w:t>д</w:t>
      </w:r>
      <w:r w:rsidRPr="00905545">
        <w:rPr>
          <w:rFonts w:eastAsia="Calibri"/>
          <w:lang w:eastAsia="en-US"/>
        </w:rPr>
        <w:t xml:space="preserve">нем общем образовании, а 3 </w:t>
      </w:r>
      <w:r w:rsidRPr="00905545">
        <w:rPr>
          <w:rFonts w:eastAsia="Calibri"/>
          <w:shd w:val="clear" w:color="auto" w:fill="FFFFFF"/>
          <w:lang w:eastAsia="en-US"/>
        </w:rPr>
        <w:t xml:space="preserve">выпустились со справками. </w:t>
      </w:r>
    </w:p>
    <w:p w:rsidR="00905545" w:rsidRPr="00905545" w:rsidRDefault="00905545" w:rsidP="00A3211F">
      <w:pPr>
        <w:ind w:firstLine="709"/>
        <w:jc w:val="both"/>
        <w:rPr>
          <w:rFonts w:eastAsia="Calibri"/>
          <w:lang w:eastAsia="en-US"/>
        </w:rPr>
      </w:pPr>
      <w:r w:rsidRPr="00905545">
        <w:rPr>
          <w:rFonts w:eastAsia="Calibri"/>
          <w:lang w:eastAsia="en-US"/>
        </w:rPr>
        <w:t>Кроме экзаменов по обязательным предметам выпускники сдавали ЕГЭ по предметам, необходимым им для поступления в высшие учебные заведения. Результаты сдачи данных предметов не влияли на получение выпускниками аттестатов о среднем  общем образовании. В 2018 году по сравнению с 2017 уменьшилось количество обучающихся, сдающих ЕГЭ по предметам по выбору в связи с увеличением выпускников, ориентированных на приобрет</w:t>
      </w:r>
      <w:r w:rsidRPr="00905545">
        <w:rPr>
          <w:rFonts w:eastAsia="Calibri"/>
          <w:lang w:eastAsia="en-US"/>
        </w:rPr>
        <w:t>е</w:t>
      </w:r>
      <w:r w:rsidRPr="00905545">
        <w:rPr>
          <w:rFonts w:eastAsia="Calibri"/>
          <w:lang w:eastAsia="en-US"/>
        </w:rPr>
        <w:t>ние рабочих профессий.</w:t>
      </w:r>
    </w:p>
    <w:p w:rsidR="00905545" w:rsidRPr="00905545" w:rsidRDefault="00905545" w:rsidP="00A3211F">
      <w:pPr>
        <w:ind w:firstLine="709"/>
        <w:jc w:val="both"/>
        <w:rPr>
          <w:rFonts w:eastAsia="Calibri"/>
          <w:lang w:eastAsia="en-US"/>
        </w:rPr>
      </w:pPr>
      <w:r w:rsidRPr="00905545">
        <w:rPr>
          <w:rFonts w:eastAsia="Calibri"/>
          <w:lang w:eastAsia="en-US"/>
        </w:rPr>
        <w:t>Выбор предметов для сдачи ЕГЭ в Боготольском районе в 2018 году полностью соо</w:t>
      </w:r>
      <w:r w:rsidRPr="00905545">
        <w:rPr>
          <w:rFonts w:eastAsia="Calibri"/>
          <w:lang w:eastAsia="en-US"/>
        </w:rPr>
        <w:t>т</w:t>
      </w:r>
      <w:r w:rsidRPr="00905545">
        <w:rPr>
          <w:rFonts w:eastAsia="Calibri"/>
          <w:lang w:eastAsia="en-US"/>
        </w:rPr>
        <w:t xml:space="preserve">ветствовал общероссийским тенденциям. </w:t>
      </w:r>
    </w:p>
    <w:p w:rsidR="00905545" w:rsidRPr="00905545" w:rsidRDefault="00905545" w:rsidP="00A3211F">
      <w:pPr>
        <w:ind w:firstLine="709"/>
        <w:jc w:val="both"/>
        <w:rPr>
          <w:rFonts w:eastAsia="Calibri"/>
          <w:lang w:eastAsia="en-US"/>
        </w:rPr>
      </w:pPr>
      <w:r w:rsidRPr="00905545">
        <w:rPr>
          <w:rFonts w:eastAsia="Calibri"/>
          <w:lang w:eastAsia="en-US"/>
        </w:rPr>
        <w:t xml:space="preserve">Наиболее востребованными предметами традиционно являются обществознание (17 человек, 46% от общего количества выпускников) и физика (9 человек, 24,3 %). </w:t>
      </w:r>
    </w:p>
    <w:p w:rsidR="00905545" w:rsidRPr="00905545" w:rsidRDefault="00905545" w:rsidP="00A3211F">
      <w:pPr>
        <w:ind w:firstLine="709"/>
        <w:jc w:val="both"/>
        <w:rPr>
          <w:rFonts w:eastAsia="Calibri"/>
          <w:lang w:eastAsia="en-US"/>
        </w:rPr>
      </w:pPr>
    </w:p>
    <w:p w:rsidR="00905545" w:rsidRPr="00905545" w:rsidRDefault="00905545" w:rsidP="00A3211F">
      <w:pPr>
        <w:jc w:val="center"/>
        <w:rPr>
          <w:rFonts w:eastAsia="Calibri"/>
          <w:lang w:eastAsia="en-US"/>
        </w:rPr>
      </w:pPr>
      <w:r w:rsidRPr="00905545">
        <w:rPr>
          <w:rFonts w:eastAsia="Calibri"/>
          <w:lang w:eastAsia="en-US"/>
        </w:rPr>
        <w:t xml:space="preserve">Выбор экзаменов по учебным предметам участниками ЕГЭ </w:t>
      </w:r>
    </w:p>
    <w:p w:rsidR="00905545" w:rsidRPr="00905545" w:rsidRDefault="00905545" w:rsidP="00A3211F">
      <w:pPr>
        <w:jc w:val="center"/>
        <w:rPr>
          <w:rFonts w:eastAsia="Calibri"/>
          <w:lang w:eastAsia="en-US"/>
        </w:rPr>
      </w:pPr>
      <w:r w:rsidRPr="00905545">
        <w:rPr>
          <w:rFonts w:eastAsia="Calibri"/>
          <w:lang w:eastAsia="en-US"/>
        </w:rPr>
        <w:t>(в сравнении с предыдущим годом)</w:t>
      </w:r>
    </w:p>
    <w:p w:rsidR="00905545" w:rsidRPr="00905545" w:rsidRDefault="00905545" w:rsidP="00A3211F">
      <w:pPr>
        <w:ind w:firstLine="709"/>
        <w:jc w:val="both"/>
        <w:rPr>
          <w:rFonts w:eastAsia="Calibri"/>
          <w:color w:val="FF0000"/>
          <w:lang w:eastAsia="en-US"/>
        </w:rPr>
      </w:pPr>
    </w:p>
    <w:tbl>
      <w:tblPr>
        <w:tblStyle w:val="1f1"/>
        <w:tblW w:w="5000" w:type="pct"/>
        <w:tblLook w:val="04A0" w:firstRow="1" w:lastRow="0" w:firstColumn="1" w:lastColumn="0" w:noHBand="0" w:noVBand="1"/>
      </w:tblPr>
      <w:tblGrid>
        <w:gridCol w:w="4703"/>
        <w:gridCol w:w="2813"/>
        <w:gridCol w:w="2481"/>
      </w:tblGrid>
      <w:tr w:rsidR="00905545" w:rsidRPr="00E438E7" w:rsidTr="00627E2A">
        <w:tc>
          <w:tcPr>
            <w:tcW w:w="2352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E438E7">
              <w:rPr>
                <w:rFonts w:ascii="Times New Roman" w:hAnsi="Times New Roman"/>
                <w:b/>
                <w:lang w:eastAsia="en-US"/>
              </w:rPr>
              <w:t>Предмет по выбору</w:t>
            </w:r>
          </w:p>
        </w:tc>
        <w:tc>
          <w:tcPr>
            <w:tcW w:w="1407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E438E7">
              <w:rPr>
                <w:rFonts w:ascii="Times New Roman" w:hAnsi="Times New Roman"/>
                <w:b/>
                <w:lang w:eastAsia="en-US"/>
              </w:rPr>
              <w:t>2017 год</w:t>
            </w:r>
          </w:p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241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E438E7">
              <w:rPr>
                <w:rFonts w:ascii="Times New Roman" w:hAnsi="Times New Roman"/>
                <w:b/>
                <w:lang w:eastAsia="en-US"/>
              </w:rPr>
              <w:t>2018 год</w:t>
            </w:r>
          </w:p>
        </w:tc>
      </w:tr>
      <w:tr w:rsidR="00905545" w:rsidRPr="00E438E7" w:rsidTr="00627E2A">
        <w:tc>
          <w:tcPr>
            <w:tcW w:w="2352" w:type="pct"/>
          </w:tcPr>
          <w:p w:rsidR="00905545" w:rsidRPr="00E438E7" w:rsidRDefault="00905545" w:rsidP="00A3211F">
            <w:pPr>
              <w:jc w:val="both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Обществознание</w:t>
            </w:r>
          </w:p>
        </w:tc>
        <w:tc>
          <w:tcPr>
            <w:tcW w:w="1407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55 %</w:t>
            </w:r>
          </w:p>
        </w:tc>
        <w:tc>
          <w:tcPr>
            <w:tcW w:w="1241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43,2 %</w:t>
            </w:r>
          </w:p>
        </w:tc>
      </w:tr>
      <w:tr w:rsidR="00905545" w:rsidRPr="00E438E7" w:rsidTr="00627E2A">
        <w:tc>
          <w:tcPr>
            <w:tcW w:w="2352" w:type="pct"/>
          </w:tcPr>
          <w:p w:rsidR="00905545" w:rsidRPr="00E438E7" w:rsidRDefault="00905545" w:rsidP="00A3211F">
            <w:pPr>
              <w:jc w:val="both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Биология</w:t>
            </w:r>
          </w:p>
        </w:tc>
        <w:tc>
          <w:tcPr>
            <w:tcW w:w="1407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12,5 %</w:t>
            </w:r>
          </w:p>
        </w:tc>
        <w:tc>
          <w:tcPr>
            <w:tcW w:w="1241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5,4 %</w:t>
            </w:r>
          </w:p>
        </w:tc>
      </w:tr>
      <w:tr w:rsidR="00905545" w:rsidRPr="00E438E7" w:rsidTr="00627E2A">
        <w:tc>
          <w:tcPr>
            <w:tcW w:w="2352" w:type="pct"/>
          </w:tcPr>
          <w:p w:rsidR="00905545" w:rsidRPr="00E438E7" w:rsidRDefault="00905545" w:rsidP="00A3211F">
            <w:pPr>
              <w:jc w:val="both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Физика</w:t>
            </w:r>
          </w:p>
        </w:tc>
        <w:tc>
          <w:tcPr>
            <w:tcW w:w="1407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7,5 %</w:t>
            </w:r>
          </w:p>
        </w:tc>
        <w:tc>
          <w:tcPr>
            <w:tcW w:w="1241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24,3 %</w:t>
            </w:r>
          </w:p>
        </w:tc>
      </w:tr>
      <w:tr w:rsidR="00905545" w:rsidRPr="00E438E7" w:rsidTr="00627E2A">
        <w:tc>
          <w:tcPr>
            <w:tcW w:w="2352" w:type="pct"/>
          </w:tcPr>
          <w:p w:rsidR="00905545" w:rsidRPr="00E438E7" w:rsidRDefault="00905545" w:rsidP="00A3211F">
            <w:pPr>
              <w:jc w:val="both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lastRenderedPageBreak/>
              <w:t>История</w:t>
            </w:r>
          </w:p>
        </w:tc>
        <w:tc>
          <w:tcPr>
            <w:tcW w:w="1407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5 %</w:t>
            </w:r>
          </w:p>
        </w:tc>
        <w:tc>
          <w:tcPr>
            <w:tcW w:w="1241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5,4 %</w:t>
            </w:r>
          </w:p>
        </w:tc>
      </w:tr>
      <w:tr w:rsidR="00905545" w:rsidRPr="00E438E7" w:rsidTr="00627E2A">
        <w:tc>
          <w:tcPr>
            <w:tcW w:w="2352" w:type="pct"/>
          </w:tcPr>
          <w:p w:rsidR="00905545" w:rsidRPr="00E438E7" w:rsidRDefault="00905545" w:rsidP="00A3211F">
            <w:pPr>
              <w:jc w:val="both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Литература</w:t>
            </w:r>
          </w:p>
        </w:tc>
        <w:tc>
          <w:tcPr>
            <w:tcW w:w="1407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5 %</w:t>
            </w:r>
          </w:p>
        </w:tc>
        <w:tc>
          <w:tcPr>
            <w:tcW w:w="1241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5,4 %</w:t>
            </w:r>
          </w:p>
        </w:tc>
      </w:tr>
      <w:tr w:rsidR="00905545" w:rsidRPr="00E438E7" w:rsidTr="00627E2A">
        <w:tc>
          <w:tcPr>
            <w:tcW w:w="2352" w:type="pct"/>
          </w:tcPr>
          <w:p w:rsidR="00905545" w:rsidRPr="00E438E7" w:rsidRDefault="00905545" w:rsidP="00A3211F">
            <w:pPr>
              <w:jc w:val="both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Химия</w:t>
            </w:r>
          </w:p>
        </w:tc>
        <w:tc>
          <w:tcPr>
            <w:tcW w:w="1407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2,5 %</w:t>
            </w:r>
          </w:p>
        </w:tc>
        <w:tc>
          <w:tcPr>
            <w:tcW w:w="1241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8,1 %</w:t>
            </w:r>
          </w:p>
        </w:tc>
      </w:tr>
      <w:tr w:rsidR="00905545" w:rsidRPr="00E438E7" w:rsidTr="00627E2A">
        <w:tc>
          <w:tcPr>
            <w:tcW w:w="2352" w:type="pct"/>
          </w:tcPr>
          <w:p w:rsidR="00905545" w:rsidRPr="00E438E7" w:rsidRDefault="00905545" w:rsidP="00A3211F">
            <w:pPr>
              <w:jc w:val="both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Информатика и ИКТ</w:t>
            </w:r>
          </w:p>
        </w:tc>
        <w:tc>
          <w:tcPr>
            <w:tcW w:w="1407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241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2,7 %</w:t>
            </w:r>
          </w:p>
        </w:tc>
      </w:tr>
      <w:tr w:rsidR="00905545" w:rsidRPr="00E438E7" w:rsidTr="00627E2A">
        <w:tc>
          <w:tcPr>
            <w:tcW w:w="2352" w:type="pct"/>
          </w:tcPr>
          <w:p w:rsidR="00905545" w:rsidRPr="00E438E7" w:rsidRDefault="00905545" w:rsidP="00A3211F">
            <w:pPr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 xml:space="preserve">Математика (профильный уровень) </w:t>
            </w:r>
          </w:p>
        </w:tc>
        <w:tc>
          <w:tcPr>
            <w:tcW w:w="1407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57,5 %</w:t>
            </w:r>
          </w:p>
        </w:tc>
        <w:tc>
          <w:tcPr>
            <w:tcW w:w="1241" w:type="pct"/>
          </w:tcPr>
          <w:p w:rsidR="00905545" w:rsidRPr="00E438E7" w:rsidRDefault="00905545" w:rsidP="00A3211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438E7">
              <w:rPr>
                <w:rFonts w:ascii="Times New Roman" w:hAnsi="Times New Roman"/>
                <w:lang w:eastAsia="en-US"/>
              </w:rPr>
              <w:t>29,7 %</w:t>
            </w:r>
          </w:p>
        </w:tc>
      </w:tr>
    </w:tbl>
    <w:p w:rsidR="00905545" w:rsidRPr="00905545" w:rsidRDefault="00905545" w:rsidP="00A3211F">
      <w:pPr>
        <w:ind w:firstLine="709"/>
        <w:jc w:val="both"/>
        <w:rPr>
          <w:rFonts w:eastAsia="Calibri"/>
          <w:color w:val="FF0000"/>
          <w:lang w:eastAsia="en-US"/>
        </w:rPr>
      </w:pPr>
    </w:p>
    <w:p w:rsidR="00905545" w:rsidRPr="00905545" w:rsidRDefault="00905545" w:rsidP="00A3211F">
      <w:pPr>
        <w:ind w:firstLine="709"/>
        <w:jc w:val="both"/>
        <w:rPr>
          <w:rFonts w:eastAsia="Calibri"/>
          <w:lang w:eastAsia="ru-RU"/>
        </w:rPr>
      </w:pPr>
      <w:r w:rsidRPr="00905545">
        <w:rPr>
          <w:rFonts w:eastAsia="Calibri"/>
          <w:lang w:eastAsia="en-US"/>
        </w:rPr>
        <w:t>Анализ всех результатов ЕГЭ по предметам показывает, что  прослеживается отриц</w:t>
      </w:r>
      <w:r w:rsidRPr="00905545">
        <w:rPr>
          <w:rFonts w:eastAsia="Calibri"/>
          <w:lang w:eastAsia="en-US"/>
        </w:rPr>
        <w:t>а</w:t>
      </w:r>
      <w:r w:rsidRPr="00905545">
        <w:rPr>
          <w:rFonts w:eastAsia="Calibri"/>
          <w:lang w:eastAsia="en-US"/>
        </w:rPr>
        <w:t>тельная динамика по русскому языку, литературе, химии, истории и физике, но вместе с тем и положительная динамика по следующим общеобразовательным предметам: математика (пр</w:t>
      </w:r>
      <w:r w:rsidRPr="00905545">
        <w:rPr>
          <w:rFonts w:eastAsia="Calibri"/>
          <w:lang w:eastAsia="en-US"/>
        </w:rPr>
        <w:t>о</w:t>
      </w:r>
      <w:r w:rsidRPr="00905545">
        <w:rPr>
          <w:rFonts w:eastAsia="Calibri"/>
          <w:lang w:eastAsia="en-US"/>
        </w:rPr>
        <w:t>фильный уровень) и биология. Именно по этим предметам у ребят Боготольского района улучшились результаты.</w:t>
      </w:r>
      <w:r w:rsidRPr="00905545">
        <w:rPr>
          <w:rFonts w:eastAsia="Calibri"/>
          <w:lang w:eastAsia="ru-RU"/>
        </w:rPr>
        <w:t xml:space="preserve"> </w:t>
      </w:r>
    </w:p>
    <w:p w:rsidR="007D1647" w:rsidRPr="00117587" w:rsidRDefault="007D1647" w:rsidP="00A3211F">
      <w:pPr>
        <w:ind w:firstLine="567"/>
        <w:jc w:val="both"/>
        <w:rPr>
          <w:color w:val="008080"/>
          <w:lang w:eastAsia="en-US"/>
        </w:rPr>
      </w:pPr>
    </w:p>
    <w:p w:rsidR="007749C2" w:rsidRPr="00E438E7" w:rsidRDefault="007749C2" w:rsidP="00A3211F">
      <w:pPr>
        <w:jc w:val="center"/>
        <w:rPr>
          <w:b/>
        </w:rPr>
      </w:pPr>
      <w:r w:rsidRPr="00E438E7">
        <w:rPr>
          <w:b/>
        </w:rPr>
        <w:t>Организация раб</w:t>
      </w:r>
      <w:r w:rsidR="007D1647" w:rsidRPr="00E438E7">
        <w:rPr>
          <w:b/>
        </w:rPr>
        <w:t xml:space="preserve">оты с обучающимися с </w:t>
      </w:r>
      <w:r w:rsidR="00BD7F8F" w:rsidRPr="00E438E7">
        <w:rPr>
          <w:b/>
        </w:rPr>
        <w:t>ограниченными возможностями здоровья</w:t>
      </w:r>
    </w:p>
    <w:p w:rsidR="00C15C14" w:rsidRPr="00E438E7" w:rsidRDefault="00233D4B" w:rsidP="00A3211F">
      <w:pPr>
        <w:ind w:firstLine="567"/>
        <w:jc w:val="both"/>
        <w:rPr>
          <w:bCs/>
        </w:rPr>
      </w:pPr>
      <w:r w:rsidRPr="00BD7F8F">
        <w:tab/>
      </w:r>
      <w:r w:rsidR="00C15C14" w:rsidRPr="00C15C14">
        <w:t xml:space="preserve">Одним из приоритетов образования Боготольского района является работа с детьми с </w:t>
      </w:r>
      <w:r w:rsidR="00C15C14" w:rsidRPr="00E438E7">
        <w:t>ограниченными возможностями здоровья (ОВЗ) и детьми-инвалидами.</w:t>
      </w:r>
      <w:r w:rsidR="00C15C14" w:rsidRPr="00E438E7">
        <w:rPr>
          <w:bCs/>
        </w:rPr>
        <w:t xml:space="preserve"> </w:t>
      </w:r>
    </w:p>
    <w:p w:rsidR="00233D4B" w:rsidRPr="00BD7F8F" w:rsidRDefault="00233D4B" w:rsidP="00A3211F">
      <w:pPr>
        <w:ind w:firstLine="567"/>
        <w:jc w:val="both"/>
      </w:pPr>
      <w:r w:rsidRPr="00BD7F8F">
        <w:t xml:space="preserve">Количество </w:t>
      </w:r>
      <w:r w:rsidR="00920B71" w:rsidRPr="00BD7F8F">
        <w:t>обучающихся</w:t>
      </w:r>
      <w:r w:rsidRPr="00BD7F8F">
        <w:t xml:space="preserve"> с ограниченными возможностями здоровья</w:t>
      </w:r>
      <w:r w:rsidR="00E438E7">
        <w:t xml:space="preserve"> школьного возра</w:t>
      </w:r>
      <w:r w:rsidR="00E438E7">
        <w:t>с</w:t>
      </w:r>
      <w:r w:rsidR="00E438E7">
        <w:t xml:space="preserve">та </w:t>
      </w:r>
      <w:r w:rsidRPr="00BD7F8F">
        <w:t>на территории Боготольского района по сравнению с 201</w:t>
      </w:r>
      <w:r w:rsidR="009A50BB" w:rsidRPr="00BD7F8F">
        <w:t>6</w:t>
      </w:r>
      <w:r w:rsidR="00B2660F" w:rsidRPr="00BD7F8F">
        <w:t xml:space="preserve"> </w:t>
      </w:r>
      <w:r w:rsidRPr="00BD7F8F">
        <w:t>г</w:t>
      </w:r>
      <w:r w:rsidR="00B2660F" w:rsidRPr="00BD7F8F">
        <w:t>.</w:t>
      </w:r>
      <w:r w:rsidRPr="00BD7F8F">
        <w:t xml:space="preserve"> </w:t>
      </w:r>
      <w:r w:rsidR="00920B71" w:rsidRPr="00BD7F8F">
        <w:t xml:space="preserve">немного </w:t>
      </w:r>
      <w:r w:rsidR="007F604A" w:rsidRPr="00BD7F8F">
        <w:t>уменьшилось</w:t>
      </w:r>
      <w:r w:rsidRPr="00BD7F8F">
        <w:t>.</w:t>
      </w:r>
    </w:p>
    <w:tbl>
      <w:tblPr>
        <w:tblStyle w:val="afff0"/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436"/>
        <w:gridCol w:w="1725"/>
        <w:gridCol w:w="1725"/>
        <w:gridCol w:w="1729"/>
        <w:gridCol w:w="1582"/>
        <w:gridCol w:w="1580"/>
      </w:tblGrid>
      <w:tr w:rsidR="00BD7F8F" w:rsidRPr="00BD7F8F" w:rsidTr="00AA257E">
        <w:tc>
          <w:tcPr>
            <w:tcW w:w="735" w:type="pct"/>
            <w:vMerge w:val="restart"/>
          </w:tcPr>
          <w:p w:rsidR="009A50BB" w:rsidRPr="00BD7F8F" w:rsidRDefault="009A50BB" w:rsidP="00A3211F">
            <w:pPr>
              <w:jc w:val="center"/>
              <w:rPr>
                <w:b/>
              </w:rPr>
            </w:pPr>
            <w:r w:rsidRPr="00BD7F8F">
              <w:rPr>
                <w:b/>
              </w:rPr>
              <w:t>Учебный год</w:t>
            </w:r>
          </w:p>
        </w:tc>
        <w:tc>
          <w:tcPr>
            <w:tcW w:w="882" w:type="pct"/>
            <w:vMerge w:val="restart"/>
          </w:tcPr>
          <w:p w:rsidR="009A50BB" w:rsidRPr="00BD7F8F" w:rsidRDefault="009A50BB" w:rsidP="00A3211F">
            <w:pPr>
              <w:jc w:val="center"/>
              <w:rPr>
                <w:b/>
              </w:rPr>
            </w:pPr>
            <w:r w:rsidRPr="00BD7F8F">
              <w:rPr>
                <w:b/>
              </w:rPr>
              <w:t xml:space="preserve">Общее </w:t>
            </w:r>
          </w:p>
          <w:p w:rsidR="009A50BB" w:rsidRPr="00BD7F8F" w:rsidRDefault="009A50BB" w:rsidP="00A3211F">
            <w:pPr>
              <w:jc w:val="center"/>
              <w:rPr>
                <w:b/>
              </w:rPr>
            </w:pPr>
            <w:r w:rsidRPr="00BD7F8F">
              <w:rPr>
                <w:b/>
              </w:rPr>
              <w:t xml:space="preserve">количество </w:t>
            </w:r>
          </w:p>
          <w:p w:rsidR="009A50BB" w:rsidRPr="00BD7F8F" w:rsidRDefault="009A50BB" w:rsidP="00A3211F">
            <w:pPr>
              <w:jc w:val="center"/>
              <w:rPr>
                <w:b/>
              </w:rPr>
            </w:pPr>
            <w:r w:rsidRPr="00BD7F8F">
              <w:rPr>
                <w:b/>
              </w:rPr>
              <w:t>обучающи</w:t>
            </w:r>
            <w:r w:rsidRPr="00BD7F8F">
              <w:rPr>
                <w:b/>
              </w:rPr>
              <w:t>х</w:t>
            </w:r>
            <w:r w:rsidRPr="00BD7F8F">
              <w:rPr>
                <w:b/>
              </w:rPr>
              <w:t>ся</w:t>
            </w:r>
          </w:p>
          <w:p w:rsidR="009A50BB" w:rsidRPr="00BD7F8F" w:rsidRDefault="009A50BB" w:rsidP="00A3211F">
            <w:pPr>
              <w:jc w:val="center"/>
              <w:rPr>
                <w:b/>
              </w:rPr>
            </w:pPr>
            <w:r w:rsidRPr="00BD7F8F">
              <w:rPr>
                <w:b/>
              </w:rPr>
              <w:t>с ОВЗ</w:t>
            </w:r>
          </w:p>
        </w:tc>
        <w:tc>
          <w:tcPr>
            <w:tcW w:w="3383" w:type="pct"/>
            <w:gridSpan w:val="4"/>
          </w:tcPr>
          <w:p w:rsidR="009A50BB" w:rsidRPr="00BD7F8F" w:rsidRDefault="009A50BB" w:rsidP="00A3211F">
            <w:pPr>
              <w:ind w:firstLine="567"/>
              <w:jc w:val="center"/>
              <w:rPr>
                <w:b/>
              </w:rPr>
            </w:pPr>
            <w:r w:rsidRPr="00BD7F8F">
              <w:rPr>
                <w:b/>
              </w:rPr>
              <w:t>Из них:</w:t>
            </w:r>
          </w:p>
        </w:tc>
      </w:tr>
      <w:tr w:rsidR="00BD7F8F" w:rsidRPr="00BD7F8F" w:rsidTr="00AA257E">
        <w:tc>
          <w:tcPr>
            <w:tcW w:w="735" w:type="pct"/>
            <w:vMerge/>
          </w:tcPr>
          <w:p w:rsidR="009A50BB" w:rsidRPr="00BD7F8F" w:rsidRDefault="009A50BB" w:rsidP="00A3211F">
            <w:pPr>
              <w:ind w:firstLine="567"/>
              <w:jc w:val="center"/>
              <w:rPr>
                <w:b/>
              </w:rPr>
            </w:pPr>
          </w:p>
        </w:tc>
        <w:tc>
          <w:tcPr>
            <w:tcW w:w="882" w:type="pct"/>
            <w:vMerge/>
          </w:tcPr>
          <w:p w:rsidR="009A50BB" w:rsidRPr="00BD7F8F" w:rsidRDefault="009A50BB" w:rsidP="00A3211F">
            <w:pPr>
              <w:ind w:firstLine="567"/>
              <w:jc w:val="center"/>
              <w:rPr>
                <w:b/>
              </w:rPr>
            </w:pPr>
          </w:p>
        </w:tc>
        <w:tc>
          <w:tcPr>
            <w:tcW w:w="882" w:type="pct"/>
          </w:tcPr>
          <w:p w:rsidR="009A50BB" w:rsidRPr="00BD7F8F" w:rsidRDefault="009A50BB" w:rsidP="00A3211F">
            <w:pPr>
              <w:jc w:val="center"/>
              <w:rPr>
                <w:b/>
              </w:rPr>
            </w:pPr>
            <w:r w:rsidRPr="00BD7F8F">
              <w:rPr>
                <w:b/>
              </w:rPr>
              <w:t>инклюзивное образование</w:t>
            </w:r>
          </w:p>
        </w:tc>
        <w:tc>
          <w:tcPr>
            <w:tcW w:w="884" w:type="pct"/>
          </w:tcPr>
          <w:p w:rsidR="009A50BB" w:rsidRPr="00BD7F8F" w:rsidRDefault="009A50BB" w:rsidP="00A3211F">
            <w:pPr>
              <w:jc w:val="center"/>
              <w:rPr>
                <w:b/>
              </w:rPr>
            </w:pPr>
            <w:r w:rsidRPr="00BD7F8F">
              <w:rPr>
                <w:b/>
              </w:rPr>
              <w:t>образование на дому</w:t>
            </w:r>
          </w:p>
        </w:tc>
        <w:tc>
          <w:tcPr>
            <w:tcW w:w="809" w:type="pct"/>
          </w:tcPr>
          <w:p w:rsidR="009A50BB" w:rsidRPr="00BD7F8F" w:rsidRDefault="009A50BB" w:rsidP="00A3211F">
            <w:pPr>
              <w:ind w:hanging="1"/>
              <w:jc w:val="center"/>
              <w:rPr>
                <w:b/>
              </w:rPr>
            </w:pPr>
            <w:r w:rsidRPr="00BD7F8F">
              <w:rPr>
                <w:b/>
              </w:rPr>
              <w:t>в коррекц</w:t>
            </w:r>
            <w:r w:rsidRPr="00BD7F8F">
              <w:rPr>
                <w:b/>
              </w:rPr>
              <w:t>и</w:t>
            </w:r>
            <w:r w:rsidRPr="00BD7F8F">
              <w:rPr>
                <w:b/>
              </w:rPr>
              <w:t>онных классах</w:t>
            </w:r>
          </w:p>
        </w:tc>
        <w:tc>
          <w:tcPr>
            <w:tcW w:w="808" w:type="pct"/>
          </w:tcPr>
          <w:p w:rsidR="009A50BB" w:rsidRPr="00BD7F8F" w:rsidRDefault="009A50BB" w:rsidP="00A3211F">
            <w:pPr>
              <w:ind w:hanging="1"/>
              <w:jc w:val="center"/>
              <w:rPr>
                <w:b/>
              </w:rPr>
            </w:pPr>
            <w:r w:rsidRPr="00BD7F8F">
              <w:rPr>
                <w:b/>
              </w:rPr>
              <w:t>семейное образов</w:t>
            </w:r>
            <w:r w:rsidRPr="00BD7F8F">
              <w:rPr>
                <w:b/>
              </w:rPr>
              <w:t>а</w:t>
            </w:r>
            <w:r w:rsidRPr="00BD7F8F">
              <w:rPr>
                <w:b/>
              </w:rPr>
              <w:t>ние</w:t>
            </w:r>
          </w:p>
        </w:tc>
      </w:tr>
      <w:tr w:rsidR="00BD7F8F" w:rsidRPr="00BD7F8F" w:rsidTr="00AA257E">
        <w:tc>
          <w:tcPr>
            <w:tcW w:w="735" w:type="pct"/>
          </w:tcPr>
          <w:p w:rsidR="009A50BB" w:rsidRPr="00BD7F8F" w:rsidRDefault="009A50BB" w:rsidP="00A3211F">
            <w:pPr>
              <w:ind w:right="-129"/>
            </w:pPr>
            <w:r w:rsidRPr="00BD7F8F">
              <w:t>2016/2017</w:t>
            </w:r>
          </w:p>
        </w:tc>
        <w:tc>
          <w:tcPr>
            <w:tcW w:w="882" w:type="pct"/>
          </w:tcPr>
          <w:p w:rsidR="009A50BB" w:rsidRPr="00BD7F8F" w:rsidRDefault="009A50BB" w:rsidP="00A3211F">
            <w:pPr>
              <w:jc w:val="center"/>
            </w:pPr>
            <w:r w:rsidRPr="00BD7F8F">
              <w:t>109</w:t>
            </w:r>
          </w:p>
        </w:tc>
        <w:tc>
          <w:tcPr>
            <w:tcW w:w="882" w:type="pct"/>
          </w:tcPr>
          <w:p w:rsidR="009A50BB" w:rsidRPr="00BD7F8F" w:rsidRDefault="009A50BB" w:rsidP="00A3211F">
            <w:pPr>
              <w:jc w:val="center"/>
            </w:pPr>
            <w:r w:rsidRPr="00BD7F8F">
              <w:t>36</w:t>
            </w:r>
          </w:p>
        </w:tc>
        <w:tc>
          <w:tcPr>
            <w:tcW w:w="884" w:type="pct"/>
          </w:tcPr>
          <w:p w:rsidR="009A50BB" w:rsidRPr="00BD7F8F" w:rsidRDefault="009A50BB" w:rsidP="00A3211F">
            <w:pPr>
              <w:jc w:val="center"/>
            </w:pPr>
            <w:r w:rsidRPr="00BD7F8F">
              <w:t>25</w:t>
            </w:r>
          </w:p>
        </w:tc>
        <w:tc>
          <w:tcPr>
            <w:tcW w:w="809" w:type="pct"/>
            <w:vAlign w:val="bottom"/>
          </w:tcPr>
          <w:p w:rsidR="009A50BB" w:rsidRPr="00BD7F8F" w:rsidRDefault="009A50BB" w:rsidP="00A3211F">
            <w:pPr>
              <w:ind w:firstLine="1"/>
              <w:jc w:val="center"/>
            </w:pPr>
            <w:r w:rsidRPr="00BD7F8F">
              <w:t>47</w:t>
            </w:r>
          </w:p>
        </w:tc>
        <w:tc>
          <w:tcPr>
            <w:tcW w:w="808" w:type="pct"/>
          </w:tcPr>
          <w:p w:rsidR="009A50BB" w:rsidRPr="00BD7F8F" w:rsidRDefault="009A50BB" w:rsidP="00A3211F">
            <w:pPr>
              <w:ind w:firstLine="1"/>
              <w:jc w:val="center"/>
            </w:pPr>
            <w:r w:rsidRPr="00BD7F8F">
              <w:t>1</w:t>
            </w:r>
          </w:p>
        </w:tc>
      </w:tr>
      <w:tr w:rsidR="009A50BB" w:rsidRPr="00BD7F8F" w:rsidTr="00AA257E">
        <w:tc>
          <w:tcPr>
            <w:tcW w:w="735" w:type="pct"/>
          </w:tcPr>
          <w:p w:rsidR="009A50BB" w:rsidRPr="00BD7F8F" w:rsidRDefault="00072329" w:rsidP="00A3211F">
            <w:pPr>
              <w:ind w:right="-129"/>
            </w:pPr>
            <w:r>
              <w:t>2017-2018</w:t>
            </w:r>
          </w:p>
        </w:tc>
        <w:tc>
          <w:tcPr>
            <w:tcW w:w="882" w:type="pct"/>
          </w:tcPr>
          <w:p w:rsidR="009A50BB" w:rsidRPr="00BD7F8F" w:rsidRDefault="00BD7F8F" w:rsidP="00A3211F">
            <w:pPr>
              <w:jc w:val="center"/>
            </w:pPr>
            <w:r w:rsidRPr="00BD7F8F">
              <w:t>102</w:t>
            </w:r>
          </w:p>
        </w:tc>
        <w:tc>
          <w:tcPr>
            <w:tcW w:w="882" w:type="pct"/>
          </w:tcPr>
          <w:p w:rsidR="009A50BB" w:rsidRPr="00BD7F8F" w:rsidRDefault="00BD7F8F" w:rsidP="00A3211F">
            <w:pPr>
              <w:jc w:val="center"/>
            </w:pPr>
            <w:r w:rsidRPr="00BD7F8F">
              <w:t>66</w:t>
            </w:r>
          </w:p>
        </w:tc>
        <w:tc>
          <w:tcPr>
            <w:tcW w:w="884" w:type="pct"/>
          </w:tcPr>
          <w:p w:rsidR="009A50BB" w:rsidRPr="00BD7F8F" w:rsidRDefault="00BD7F8F" w:rsidP="00A3211F">
            <w:pPr>
              <w:jc w:val="center"/>
            </w:pPr>
            <w:r w:rsidRPr="00BD7F8F">
              <w:t>23</w:t>
            </w:r>
          </w:p>
        </w:tc>
        <w:tc>
          <w:tcPr>
            <w:tcW w:w="809" w:type="pct"/>
            <w:vAlign w:val="bottom"/>
          </w:tcPr>
          <w:p w:rsidR="009A50BB" w:rsidRPr="00BD7F8F" w:rsidRDefault="00BD7F8F" w:rsidP="00A3211F">
            <w:pPr>
              <w:ind w:firstLine="1"/>
              <w:jc w:val="center"/>
            </w:pPr>
            <w:r w:rsidRPr="00BD7F8F">
              <w:t>12</w:t>
            </w:r>
          </w:p>
        </w:tc>
        <w:tc>
          <w:tcPr>
            <w:tcW w:w="808" w:type="pct"/>
          </w:tcPr>
          <w:p w:rsidR="009A50BB" w:rsidRPr="00BD7F8F" w:rsidRDefault="00BD7F8F" w:rsidP="00A3211F">
            <w:pPr>
              <w:ind w:firstLine="1"/>
              <w:jc w:val="center"/>
            </w:pPr>
            <w:r w:rsidRPr="00BD7F8F">
              <w:t>1</w:t>
            </w:r>
          </w:p>
        </w:tc>
      </w:tr>
    </w:tbl>
    <w:p w:rsidR="00B2660F" w:rsidRPr="00BD7F8F" w:rsidRDefault="00B2660F" w:rsidP="00A3211F">
      <w:pPr>
        <w:ind w:firstLine="567"/>
        <w:jc w:val="both"/>
      </w:pPr>
      <w:r w:rsidRPr="00BD7F8F">
        <w:t>Одно из основных направлений деятельности – это успешная социализация детей с огр</w:t>
      </w:r>
      <w:r w:rsidRPr="00BD7F8F">
        <w:t>а</w:t>
      </w:r>
      <w:r w:rsidRPr="00BD7F8F">
        <w:t>ниченными возможностями здоровья через создание условий для получения качестве</w:t>
      </w:r>
      <w:r w:rsidRPr="00BD7F8F">
        <w:t>н</w:t>
      </w:r>
      <w:r w:rsidRPr="00BD7F8F">
        <w:t>ного образования, в том числе инклюзивного образования. Так в 201</w:t>
      </w:r>
      <w:r w:rsidR="00BD7F8F" w:rsidRPr="00BD7F8F">
        <w:t>6</w:t>
      </w:r>
      <w:r w:rsidR="00E70FEC">
        <w:t>-2017 учебном</w:t>
      </w:r>
      <w:r w:rsidRPr="00BD7F8F">
        <w:t xml:space="preserve"> году на и</w:t>
      </w:r>
      <w:r w:rsidRPr="00BD7F8F">
        <w:t>н</w:t>
      </w:r>
      <w:r w:rsidRPr="00BD7F8F">
        <w:t xml:space="preserve">клюзивном обучении находилось </w:t>
      </w:r>
      <w:r w:rsidR="00BD7F8F" w:rsidRPr="00BD7F8F">
        <w:t>36</w:t>
      </w:r>
      <w:r w:rsidRPr="00BD7F8F">
        <w:t xml:space="preserve"> детей, </w:t>
      </w:r>
      <w:r w:rsidR="00BD7F8F" w:rsidRPr="00BD7F8F">
        <w:t xml:space="preserve">то уже </w:t>
      </w:r>
      <w:r w:rsidRPr="00BD7F8F">
        <w:t>в 201</w:t>
      </w:r>
      <w:r w:rsidR="00BD7F8F" w:rsidRPr="00BD7F8F">
        <w:t>7</w:t>
      </w:r>
      <w:r w:rsidR="00E70FEC">
        <w:t xml:space="preserve">-2018 </w:t>
      </w:r>
      <w:r w:rsidRPr="00BD7F8F">
        <w:t xml:space="preserve"> почти вдвое больше – </w:t>
      </w:r>
      <w:r w:rsidR="00BD7F8F" w:rsidRPr="00BD7F8F">
        <w:t>66</w:t>
      </w:r>
      <w:r w:rsidRPr="00BD7F8F">
        <w:t xml:space="preserve"> </w:t>
      </w:r>
      <w:r w:rsidR="00BD7F8F" w:rsidRPr="00BD7F8F">
        <w:t>детей</w:t>
      </w:r>
      <w:r w:rsidRPr="00BD7F8F">
        <w:t>.</w:t>
      </w:r>
    </w:p>
    <w:p w:rsidR="007749C2" w:rsidRDefault="007749C2" w:rsidP="00A3211F">
      <w:pPr>
        <w:ind w:firstLine="567"/>
        <w:jc w:val="both"/>
      </w:pPr>
      <w:r w:rsidRPr="00BD7F8F">
        <w:t>В районе создана межведомственная комиссия по работе с детьми  - инвалидами, засед</w:t>
      </w:r>
      <w:r w:rsidRPr="00BD7F8F">
        <w:t>а</w:t>
      </w:r>
      <w:r w:rsidRPr="00BD7F8F">
        <w:t>ние которой проходят 1 раз в квартал.</w:t>
      </w:r>
      <w:r w:rsidR="009C645E" w:rsidRPr="00BD7F8F">
        <w:t xml:space="preserve"> </w:t>
      </w:r>
      <w:r w:rsidR="00BD7F8F" w:rsidRPr="00BD7F8F">
        <w:t>В</w:t>
      </w:r>
      <w:r w:rsidR="009C645E" w:rsidRPr="00BD7F8F">
        <w:t>о всех образовательных учреждениях района разраб</w:t>
      </w:r>
      <w:r w:rsidR="009C645E" w:rsidRPr="00BD7F8F">
        <w:t>о</w:t>
      </w:r>
      <w:r w:rsidR="009C645E" w:rsidRPr="00BD7F8F">
        <w:t>таны Паспорта доступности для детей-инвалидов</w:t>
      </w:r>
      <w:r w:rsidR="00C15C14" w:rsidRPr="00C15C14">
        <w:t xml:space="preserve"> по развитию безбарьерной среды</w:t>
      </w:r>
      <w:r w:rsidR="009C645E" w:rsidRPr="00BD7F8F">
        <w:t>.</w:t>
      </w:r>
      <w:r w:rsidR="00A92FF9" w:rsidRPr="00A92FF9">
        <w:t xml:space="preserve"> </w:t>
      </w:r>
      <w:r w:rsidR="00A92FF9" w:rsidRPr="008D148C">
        <w:t xml:space="preserve">Острой проблемой является нехватка узких специалистов </w:t>
      </w:r>
      <w:r w:rsidR="00A92FF9">
        <w:t xml:space="preserve">в </w:t>
      </w:r>
      <w:r w:rsidR="00A92FF9" w:rsidRPr="008D148C">
        <w:t>учреждениях.</w:t>
      </w:r>
    </w:p>
    <w:p w:rsidR="00C15C14" w:rsidRPr="00C15C14" w:rsidRDefault="00C15C14" w:rsidP="00554413">
      <w:pPr>
        <w:ind w:firstLine="567"/>
        <w:jc w:val="both"/>
      </w:pPr>
      <w:r w:rsidRPr="00C15C14">
        <w:t>С целью реализации прав граждан на получение бесплатного, качественного и общед</w:t>
      </w:r>
      <w:r w:rsidRPr="00C15C14">
        <w:t>о</w:t>
      </w:r>
      <w:r w:rsidRPr="00C15C14">
        <w:t xml:space="preserve">ступного образования в районе в 2017-2018 учебном году </w:t>
      </w:r>
      <w:r w:rsidR="00F47499">
        <w:t xml:space="preserve">в ОУ </w:t>
      </w:r>
      <w:r w:rsidRPr="00C15C14">
        <w:t>продолжали создавать усл</w:t>
      </w:r>
      <w:r w:rsidRPr="00C15C14">
        <w:t>о</w:t>
      </w:r>
      <w:r w:rsidRPr="00C15C14">
        <w:t>вия, которые позволяют осуществлять обучение, воспитание детей с ограниченными возмо</w:t>
      </w:r>
      <w:r w:rsidRPr="00C15C14">
        <w:t>ж</w:t>
      </w:r>
      <w:r w:rsidRPr="00C15C14">
        <w:t>ностями здоровья, в том числе детей-инвалидов.</w:t>
      </w:r>
    </w:p>
    <w:p w:rsidR="00C15C14" w:rsidRPr="00C15C14" w:rsidRDefault="00C15C14" w:rsidP="00A3211F">
      <w:pPr>
        <w:ind w:firstLine="567"/>
        <w:jc w:val="both"/>
      </w:pPr>
      <w:r w:rsidRPr="00C15C14">
        <w:t>Основные задачи, которые решались:</w:t>
      </w:r>
    </w:p>
    <w:p w:rsidR="00C15C14" w:rsidRPr="00C15C14" w:rsidRDefault="00C15C14" w:rsidP="00A3211F">
      <w:pPr>
        <w:ind w:firstLine="567"/>
        <w:jc w:val="both"/>
      </w:pPr>
      <w:r w:rsidRPr="00C15C14">
        <w:t>- обеспечение перехода на ФГОС ОВЗ с 01.09.2016г. во всех школах, в которые зачисл</w:t>
      </w:r>
      <w:r w:rsidRPr="00C15C14">
        <w:t>е</w:t>
      </w:r>
      <w:r w:rsidRPr="00C15C14">
        <w:t>ны первоклассники с ОВЗ;</w:t>
      </w:r>
    </w:p>
    <w:p w:rsidR="00C15C14" w:rsidRPr="00C15C14" w:rsidRDefault="00C15C14" w:rsidP="00A3211F">
      <w:pPr>
        <w:ind w:firstLine="567"/>
        <w:jc w:val="both"/>
      </w:pPr>
      <w:r w:rsidRPr="00C15C14">
        <w:t>- организация своевременного выявления детей с проблемами в развитии в каждом пос</w:t>
      </w:r>
      <w:r w:rsidRPr="00C15C14">
        <w:t>е</w:t>
      </w:r>
      <w:r w:rsidRPr="00C15C14">
        <w:t>лении района;</w:t>
      </w:r>
    </w:p>
    <w:p w:rsidR="00C15C14" w:rsidRPr="00C15C14" w:rsidRDefault="00C15C14" w:rsidP="00A3211F">
      <w:pPr>
        <w:ind w:firstLine="567"/>
        <w:jc w:val="both"/>
      </w:pPr>
      <w:r w:rsidRPr="00C15C14">
        <w:t>- повышение качества коррекционно-развивающей работы с детьми в детских садах и школах;</w:t>
      </w:r>
    </w:p>
    <w:p w:rsidR="00C15C14" w:rsidRPr="00C15C14" w:rsidRDefault="00C15C14" w:rsidP="00A3211F">
      <w:pPr>
        <w:ind w:firstLine="567"/>
        <w:jc w:val="both"/>
      </w:pPr>
      <w:r w:rsidRPr="00C15C14">
        <w:t>- организация дополнительного повышения квалификации учителей по вопросам реал</w:t>
      </w:r>
      <w:r w:rsidRPr="00C15C14">
        <w:t>и</w:t>
      </w:r>
      <w:r w:rsidRPr="00C15C14">
        <w:t>зации ФГОС ОВЗ.</w:t>
      </w:r>
    </w:p>
    <w:p w:rsidR="00C15C14" w:rsidRPr="00C15C14" w:rsidRDefault="00C15C14" w:rsidP="00A3211F">
      <w:pPr>
        <w:ind w:firstLine="567"/>
        <w:jc w:val="both"/>
        <w:rPr>
          <w:bCs/>
        </w:rPr>
      </w:pPr>
      <w:r w:rsidRPr="00C15C14">
        <w:t>В течение учебного года коллективы школ испытывали трудности в разработке новых адаптированных программ, специальных индивидуальных программ развития, новых уче</w:t>
      </w:r>
      <w:r w:rsidRPr="00C15C14">
        <w:t>б</w:t>
      </w:r>
      <w:r w:rsidRPr="00C15C14">
        <w:t>ных предметов, в разработке системы оценки достижений обучающимися планируемых результ</w:t>
      </w:r>
      <w:r w:rsidRPr="00C15C14">
        <w:t>а</w:t>
      </w:r>
      <w:r w:rsidRPr="00C15C14">
        <w:t xml:space="preserve">тов. </w:t>
      </w:r>
      <w:r w:rsidRPr="00C15C14">
        <w:rPr>
          <w:bCs/>
        </w:rPr>
        <w:t>Обеспечиваются кадровые условия обучения детей с ОВЗ, учителя и специалисты пов</w:t>
      </w:r>
      <w:r w:rsidRPr="00C15C14">
        <w:rPr>
          <w:bCs/>
        </w:rPr>
        <w:t>ы</w:t>
      </w:r>
      <w:r w:rsidRPr="00C15C14">
        <w:rPr>
          <w:bCs/>
        </w:rPr>
        <w:t>шают свою квалификацию</w:t>
      </w:r>
      <w:r w:rsidR="00402378">
        <w:rPr>
          <w:bCs/>
        </w:rPr>
        <w:t xml:space="preserve"> в данном направлении</w:t>
      </w:r>
      <w:r w:rsidRPr="00C15C14">
        <w:rPr>
          <w:bCs/>
        </w:rPr>
        <w:t>. Курсовую подготовку в  2017  году по р</w:t>
      </w:r>
      <w:r w:rsidRPr="00C15C14">
        <w:rPr>
          <w:bCs/>
        </w:rPr>
        <w:t>а</w:t>
      </w:r>
      <w:r w:rsidRPr="00C15C14">
        <w:rPr>
          <w:bCs/>
        </w:rPr>
        <w:t xml:space="preserve">боте с детьми с </w:t>
      </w:r>
      <w:r>
        <w:rPr>
          <w:bCs/>
        </w:rPr>
        <w:t>ОВЗ</w:t>
      </w:r>
      <w:r w:rsidRPr="00C15C14">
        <w:rPr>
          <w:bCs/>
        </w:rPr>
        <w:t xml:space="preserve"> прошли 43 педагога района по следующим темам:</w:t>
      </w:r>
    </w:p>
    <w:p w:rsidR="00C15C14" w:rsidRPr="00C15C14" w:rsidRDefault="00C15C14" w:rsidP="00A3211F">
      <w:pPr>
        <w:ind w:firstLine="567"/>
        <w:jc w:val="both"/>
        <w:rPr>
          <w:bCs/>
        </w:rPr>
      </w:pPr>
      <w:r w:rsidRPr="00C15C14">
        <w:rPr>
          <w:bCs/>
        </w:rPr>
        <w:t>- «Сопровождение детей с ОВЗ в условиях инклюзивного образования» (30</w:t>
      </w:r>
      <w:r w:rsidR="00402378">
        <w:rPr>
          <w:bCs/>
        </w:rPr>
        <w:t xml:space="preserve"> педагогов</w:t>
      </w:r>
      <w:r w:rsidRPr="00C15C14">
        <w:rPr>
          <w:bCs/>
        </w:rPr>
        <w:t>);</w:t>
      </w:r>
    </w:p>
    <w:p w:rsidR="00C15C14" w:rsidRPr="00C15C14" w:rsidRDefault="00C15C14" w:rsidP="00A3211F">
      <w:pPr>
        <w:ind w:firstLine="567"/>
        <w:jc w:val="both"/>
        <w:rPr>
          <w:bCs/>
        </w:rPr>
      </w:pPr>
      <w:r w:rsidRPr="00C15C14">
        <w:rPr>
          <w:bCs/>
        </w:rPr>
        <w:lastRenderedPageBreak/>
        <w:t>- «Обучение детей с умственной отсталостью в отдельных классах общеобразовател</w:t>
      </w:r>
      <w:r w:rsidRPr="00C15C14">
        <w:rPr>
          <w:bCs/>
        </w:rPr>
        <w:t>ь</w:t>
      </w:r>
      <w:r w:rsidRPr="00C15C14">
        <w:rPr>
          <w:bCs/>
        </w:rPr>
        <w:t xml:space="preserve">ных школ» (1 </w:t>
      </w:r>
      <w:r w:rsidR="00402378">
        <w:rPr>
          <w:bCs/>
        </w:rPr>
        <w:t>педагог</w:t>
      </w:r>
      <w:r w:rsidRPr="00C15C14">
        <w:rPr>
          <w:bCs/>
        </w:rPr>
        <w:t>);</w:t>
      </w:r>
    </w:p>
    <w:p w:rsidR="00C15C14" w:rsidRPr="00C15C14" w:rsidRDefault="00C15C14" w:rsidP="00A3211F">
      <w:pPr>
        <w:ind w:firstLine="567"/>
        <w:jc w:val="both"/>
        <w:rPr>
          <w:bCs/>
        </w:rPr>
      </w:pPr>
      <w:r w:rsidRPr="00C15C14">
        <w:rPr>
          <w:bCs/>
        </w:rPr>
        <w:t xml:space="preserve">- «Обучение детей с умственной отсталостью в общеобразовательных организациях» (10 </w:t>
      </w:r>
      <w:r w:rsidR="00402378">
        <w:rPr>
          <w:bCs/>
        </w:rPr>
        <w:t>педагогов</w:t>
      </w:r>
      <w:r w:rsidRPr="00C15C14">
        <w:rPr>
          <w:bCs/>
        </w:rPr>
        <w:t>);</w:t>
      </w:r>
    </w:p>
    <w:p w:rsidR="00C15C14" w:rsidRPr="00C15C14" w:rsidRDefault="00C15C14" w:rsidP="00A3211F">
      <w:pPr>
        <w:ind w:firstLine="567"/>
        <w:jc w:val="both"/>
      </w:pPr>
      <w:r w:rsidRPr="00C15C14">
        <w:rPr>
          <w:bCs/>
        </w:rPr>
        <w:t xml:space="preserve">- «Деятельность педагога-психолога в условиях реализации ФГОС» (2 </w:t>
      </w:r>
      <w:r w:rsidR="00402378">
        <w:rPr>
          <w:bCs/>
        </w:rPr>
        <w:t>педагога</w:t>
      </w:r>
      <w:r w:rsidRPr="00C15C14">
        <w:rPr>
          <w:bCs/>
        </w:rPr>
        <w:t>).</w:t>
      </w:r>
    </w:p>
    <w:p w:rsidR="00C15C14" w:rsidRPr="00C15C14" w:rsidRDefault="00C15C14" w:rsidP="00A3211F">
      <w:pPr>
        <w:ind w:firstLine="567"/>
        <w:jc w:val="both"/>
      </w:pPr>
      <w:r w:rsidRPr="00C15C14">
        <w:t>С целью распространения и обсуждения опыта по обучению и воспитанию детей с у</w:t>
      </w:r>
      <w:r w:rsidRPr="00C15C14">
        <w:t>м</w:t>
      </w:r>
      <w:r w:rsidRPr="00C15C14">
        <w:t>ственной отсталостью состоялся семинар на базе МБОУ Юрьевской СОШ по теме «Обеспеч</w:t>
      </w:r>
      <w:r w:rsidRPr="00C15C14">
        <w:t>е</w:t>
      </w:r>
      <w:r w:rsidRPr="00C15C14">
        <w:t>ние деятельности образовательной организации п</w:t>
      </w:r>
      <w:r>
        <w:t>о реализации ФГОС НОО ОВЗ</w:t>
      </w:r>
      <w:r w:rsidRPr="00C15C14">
        <w:t xml:space="preserve">». </w:t>
      </w:r>
    </w:p>
    <w:p w:rsidR="00A92FF9" w:rsidRDefault="00A92FF9" w:rsidP="00B374E4">
      <w:pPr>
        <w:ind w:firstLine="567"/>
        <w:jc w:val="both"/>
        <w:rPr>
          <w:rFonts w:eastAsia="Calibri"/>
          <w:lang w:eastAsia="en-US"/>
        </w:rPr>
      </w:pPr>
      <w:r w:rsidRPr="00A92FF9">
        <w:rPr>
          <w:rFonts w:eastAsia="Calibri"/>
          <w:lang w:eastAsia="en-US"/>
        </w:rPr>
        <w:t>13 октября 2017 года подписан указ Губернатора Красноярского края «Об утверждении Ко</w:t>
      </w:r>
      <w:r w:rsidRPr="00A92FF9">
        <w:rPr>
          <w:rFonts w:eastAsia="Calibri"/>
          <w:lang w:eastAsia="en-US"/>
        </w:rPr>
        <w:t>н</w:t>
      </w:r>
      <w:r w:rsidRPr="00A92FF9">
        <w:rPr>
          <w:rFonts w:eastAsia="Calibri"/>
          <w:lang w:eastAsia="en-US"/>
        </w:rPr>
        <w:t xml:space="preserve">цепции развития инклюзивного образования в красноярском крае на 2017-2025 годы»№ 258-уг. Во всех образовательных </w:t>
      </w:r>
      <w:r>
        <w:rPr>
          <w:rFonts w:eastAsia="Calibri"/>
          <w:lang w:eastAsia="en-US"/>
        </w:rPr>
        <w:t>учреждениях</w:t>
      </w:r>
      <w:r w:rsidRPr="00A92FF9">
        <w:rPr>
          <w:rFonts w:eastAsia="Calibri"/>
          <w:lang w:eastAsia="en-US"/>
        </w:rPr>
        <w:t xml:space="preserve"> района, где обучаются дети с особыми образ</w:t>
      </w:r>
      <w:r w:rsidRPr="00A92FF9">
        <w:rPr>
          <w:rFonts w:eastAsia="Calibri"/>
          <w:lang w:eastAsia="en-US"/>
        </w:rPr>
        <w:t>о</w:t>
      </w:r>
      <w:r w:rsidRPr="00A92FF9">
        <w:rPr>
          <w:rFonts w:eastAsia="Calibri"/>
          <w:lang w:eastAsia="en-US"/>
        </w:rPr>
        <w:t>вательными потребностями, сложились и реализуются инклюзивные практики, а в 2018-2019 учебном году педагогическому сообществу  Боготольского района предстоит разработать ед</w:t>
      </w:r>
      <w:r w:rsidRPr="00A92FF9">
        <w:rPr>
          <w:rFonts w:eastAsia="Calibri"/>
          <w:lang w:eastAsia="en-US"/>
        </w:rPr>
        <w:t>и</w:t>
      </w:r>
      <w:r w:rsidRPr="00A92FF9">
        <w:rPr>
          <w:rFonts w:eastAsia="Calibri"/>
          <w:lang w:eastAsia="en-US"/>
        </w:rPr>
        <w:t>ную м</w:t>
      </w:r>
      <w:r w:rsidRPr="00A92FF9">
        <w:rPr>
          <w:rFonts w:eastAsia="Calibri"/>
          <w:lang w:eastAsia="en-US"/>
        </w:rPr>
        <w:t>о</w:t>
      </w:r>
      <w:r w:rsidRPr="00A92FF9">
        <w:rPr>
          <w:rFonts w:eastAsia="Calibri"/>
          <w:lang w:eastAsia="en-US"/>
        </w:rPr>
        <w:t>дель инклюзивного образования Боготольского района.</w:t>
      </w:r>
    </w:p>
    <w:p w:rsidR="00B374E4" w:rsidRPr="00B374E4" w:rsidRDefault="00B374E4" w:rsidP="00B374E4">
      <w:pPr>
        <w:ind w:firstLine="567"/>
        <w:jc w:val="both"/>
        <w:rPr>
          <w:rFonts w:eastAsia="Calibri"/>
          <w:lang w:eastAsia="en-US"/>
        </w:rPr>
      </w:pPr>
      <w:r w:rsidRPr="00B374E4">
        <w:rPr>
          <w:rFonts w:eastAsia="Calibri"/>
          <w:b/>
          <w:lang w:eastAsia="en-US"/>
        </w:rPr>
        <w:t>Психолого-медико-педагогическая комиссия</w:t>
      </w:r>
      <w:r>
        <w:rPr>
          <w:rFonts w:eastAsia="Calibri"/>
          <w:b/>
          <w:lang w:eastAsia="en-US"/>
        </w:rPr>
        <w:t xml:space="preserve"> (</w:t>
      </w:r>
      <w:r w:rsidRPr="00B374E4">
        <w:rPr>
          <w:rFonts w:eastAsia="Calibri"/>
          <w:lang w:eastAsia="en-US"/>
        </w:rPr>
        <w:t>ПМПК</w:t>
      </w:r>
      <w:r>
        <w:rPr>
          <w:rFonts w:eastAsia="Calibri"/>
          <w:lang w:eastAsia="en-US"/>
        </w:rPr>
        <w:t>)</w:t>
      </w:r>
      <w:r w:rsidRPr="00B374E4">
        <w:rPr>
          <w:rFonts w:eastAsia="Calibri"/>
          <w:lang w:eastAsia="en-US"/>
        </w:rPr>
        <w:t xml:space="preserve"> создана в целях своевременного выявления детей с особенностями в физическом и (или) психическом развитии  и (или) откл</w:t>
      </w:r>
      <w:r w:rsidRPr="00B374E4">
        <w:rPr>
          <w:rFonts w:eastAsia="Calibri"/>
          <w:lang w:eastAsia="en-US"/>
        </w:rPr>
        <w:t>о</w:t>
      </w:r>
      <w:r w:rsidRPr="00B374E4">
        <w:rPr>
          <w:rFonts w:eastAsia="Calibri"/>
          <w:lang w:eastAsia="en-US"/>
        </w:rPr>
        <w:t>нениями в поведении, проведения их комплексного психолого-медико-педагогического о</w:t>
      </w:r>
      <w:r w:rsidRPr="00B374E4">
        <w:rPr>
          <w:rFonts w:eastAsia="Calibri"/>
          <w:lang w:eastAsia="en-US"/>
        </w:rPr>
        <w:t>б</w:t>
      </w:r>
      <w:r w:rsidRPr="00B374E4">
        <w:rPr>
          <w:rFonts w:eastAsia="Calibri"/>
          <w:lang w:eastAsia="en-US"/>
        </w:rPr>
        <w:t>следования  и подготовки по результатам обследования рекомендаций по оказанию им псих</w:t>
      </w:r>
      <w:r w:rsidRPr="00B374E4">
        <w:rPr>
          <w:rFonts w:eastAsia="Calibri"/>
          <w:lang w:eastAsia="en-US"/>
        </w:rPr>
        <w:t>о</w:t>
      </w:r>
      <w:r w:rsidRPr="00B374E4">
        <w:rPr>
          <w:rFonts w:eastAsia="Calibri"/>
          <w:lang w:eastAsia="en-US"/>
        </w:rPr>
        <w:t>лого-медико-педагогической помощи и организации их обучения и воспитания, а также по</w:t>
      </w:r>
      <w:r w:rsidRPr="00B374E4">
        <w:rPr>
          <w:rFonts w:eastAsia="Calibri"/>
          <w:lang w:eastAsia="en-US"/>
        </w:rPr>
        <w:t>д</w:t>
      </w:r>
      <w:r w:rsidRPr="00B374E4">
        <w:rPr>
          <w:rFonts w:eastAsia="Calibri"/>
          <w:lang w:eastAsia="en-US"/>
        </w:rPr>
        <w:t>тверждения, уточнения или изменения ранее данных рекомендаций. За 2017-2018 учебный год проведено 9 заседаний комиссии. 80 детей прошли комплексное психолого-медико-педагогическое обследование и получили заключение ПМПК, из них 29 детей прошли обсл</w:t>
      </w:r>
      <w:r w:rsidRPr="00B374E4">
        <w:rPr>
          <w:rFonts w:eastAsia="Calibri"/>
          <w:lang w:eastAsia="en-US"/>
        </w:rPr>
        <w:t>е</w:t>
      </w:r>
      <w:r w:rsidRPr="00B374E4">
        <w:rPr>
          <w:rFonts w:eastAsia="Calibri"/>
          <w:lang w:eastAsia="en-US"/>
        </w:rPr>
        <w:t>дование первично. Сложности в проведении заседаний ПМПК и обследовании детей возник</w:t>
      </w:r>
      <w:r w:rsidRPr="00B374E4">
        <w:rPr>
          <w:rFonts w:eastAsia="Calibri"/>
          <w:lang w:eastAsia="en-US"/>
        </w:rPr>
        <w:t>а</w:t>
      </w:r>
      <w:r w:rsidRPr="00B374E4">
        <w:rPr>
          <w:rFonts w:eastAsia="Calibri"/>
          <w:lang w:eastAsia="en-US"/>
        </w:rPr>
        <w:t>ют из-за работы комиссии на временной основе,  отсутствия со</w:t>
      </w:r>
      <w:r w:rsidRPr="00B374E4">
        <w:rPr>
          <w:rFonts w:eastAsia="Calibri"/>
          <w:lang w:eastAsia="en-US"/>
        </w:rPr>
        <w:t>б</w:t>
      </w:r>
      <w:r w:rsidRPr="00B374E4">
        <w:rPr>
          <w:rFonts w:eastAsia="Calibri"/>
          <w:lang w:eastAsia="en-US"/>
        </w:rPr>
        <w:t>ственного помещения.</w:t>
      </w:r>
    </w:p>
    <w:p w:rsidR="00B374E4" w:rsidRDefault="00B374E4" w:rsidP="00A3211F">
      <w:pPr>
        <w:jc w:val="center"/>
        <w:rPr>
          <w:b/>
        </w:rPr>
      </w:pPr>
      <w:bookmarkStart w:id="10" w:name="_Toc397166048"/>
      <w:bookmarkStart w:id="11" w:name="_Toc432105590"/>
    </w:p>
    <w:p w:rsidR="000A6A3A" w:rsidRDefault="000A6A3A" w:rsidP="00A3211F">
      <w:pPr>
        <w:jc w:val="center"/>
        <w:rPr>
          <w:b/>
        </w:rPr>
      </w:pPr>
      <w:r w:rsidRPr="00D30EE9">
        <w:rPr>
          <w:b/>
        </w:rPr>
        <w:t>Педагогические кадры</w:t>
      </w:r>
    </w:p>
    <w:p w:rsidR="000A6A3A" w:rsidRPr="00DC3240" w:rsidRDefault="000A6A3A" w:rsidP="00A3211F">
      <w:pPr>
        <w:ind w:firstLine="708"/>
        <w:jc w:val="both"/>
        <w:rPr>
          <w:lang w:val="x-none"/>
        </w:rPr>
      </w:pPr>
      <w:r w:rsidRPr="00DC3240">
        <w:rPr>
          <w:lang w:val="x-none"/>
        </w:rPr>
        <w:t xml:space="preserve">В школах </w:t>
      </w:r>
      <w:r w:rsidRPr="00DC3240">
        <w:t>Боготольского</w:t>
      </w:r>
      <w:r w:rsidRPr="00DC3240">
        <w:rPr>
          <w:lang w:val="x-none"/>
        </w:rPr>
        <w:t xml:space="preserve"> района в 201</w:t>
      </w:r>
      <w:r w:rsidRPr="00DC3240">
        <w:t>7</w:t>
      </w:r>
      <w:r w:rsidRPr="00DC3240">
        <w:rPr>
          <w:lang w:val="x-none"/>
        </w:rPr>
        <w:t>-201</w:t>
      </w:r>
      <w:r w:rsidRPr="00DC3240">
        <w:t>8</w:t>
      </w:r>
      <w:r w:rsidRPr="00DC3240">
        <w:rPr>
          <w:lang w:val="x-none"/>
        </w:rPr>
        <w:t xml:space="preserve"> учебном году работа</w:t>
      </w:r>
      <w:r w:rsidRPr="00DC3240">
        <w:t>ли</w:t>
      </w:r>
      <w:r w:rsidRPr="00DC3240">
        <w:rPr>
          <w:lang w:val="x-none"/>
        </w:rPr>
        <w:t xml:space="preserve"> </w:t>
      </w:r>
      <w:r w:rsidRPr="00DC3240">
        <w:rPr>
          <w:b/>
        </w:rPr>
        <w:t xml:space="preserve"> 163</w:t>
      </w:r>
      <w:r w:rsidRPr="00DC3240">
        <w:rPr>
          <w:b/>
          <w:lang w:val="x-none"/>
        </w:rPr>
        <w:t xml:space="preserve"> </w:t>
      </w:r>
      <w:r w:rsidRPr="00DC3240">
        <w:rPr>
          <w:lang w:val="x-none"/>
        </w:rPr>
        <w:t>педагог</w:t>
      </w:r>
      <w:r w:rsidRPr="00DC3240">
        <w:t>а</w:t>
      </w:r>
      <w:r w:rsidRPr="00DC3240">
        <w:rPr>
          <w:lang w:val="x-none"/>
        </w:rPr>
        <w:t>.</w:t>
      </w:r>
    </w:p>
    <w:tbl>
      <w:tblPr>
        <w:tblStyle w:val="afff0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A6A3A" w:rsidTr="00BA670D">
        <w:tc>
          <w:tcPr>
            <w:tcW w:w="9571" w:type="dxa"/>
            <w:gridSpan w:val="4"/>
            <w:vAlign w:val="center"/>
          </w:tcPr>
          <w:p w:rsidR="000A6A3A" w:rsidRPr="00BA670D" w:rsidRDefault="000A6A3A" w:rsidP="00BA670D">
            <w:pPr>
              <w:jc w:val="center"/>
              <w:rPr>
                <w:b/>
              </w:rPr>
            </w:pPr>
            <w:r w:rsidRPr="00BA670D">
              <w:rPr>
                <w:b/>
              </w:rPr>
              <w:t xml:space="preserve">163 </w:t>
            </w:r>
            <w:proofErr w:type="gramStart"/>
            <w:r w:rsidRPr="00BA670D">
              <w:rPr>
                <w:b/>
              </w:rPr>
              <w:t>педагогических</w:t>
            </w:r>
            <w:proofErr w:type="gramEnd"/>
            <w:r w:rsidRPr="00BA670D">
              <w:rPr>
                <w:b/>
              </w:rPr>
              <w:t xml:space="preserve"> работника</w:t>
            </w:r>
          </w:p>
          <w:p w:rsidR="000A6A3A" w:rsidRPr="00BA670D" w:rsidRDefault="000A6A3A" w:rsidP="00BA670D">
            <w:pPr>
              <w:jc w:val="center"/>
              <w:rPr>
                <w:b/>
                <w:lang w:val="x-none"/>
              </w:rPr>
            </w:pPr>
          </w:p>
        </w:tc>
      </w:tr>
      <w:tr w:rsidR="000A6A3A" w:rsidTr="00BA670D">
        <w:tc>
          <w:tcPr>
            <w:tcW w:w="2392" w:type="dxa"/>
            <w:vAlign w:val="center"/>
          </w:tcPr>
          <w:p w:rsidR="000A6A3A" w:rsidRPr="00BA670D" w:rsidRDefault="000A6A3A" w:rsidP="00BA670D">
            <w:pPr>
              <w:jc w:val="center"/>
              <w:rPr>
                <w:b/>
              </w:rPr>
            </w:pPr>
            <w:r w:rsidRPr="00BA670D">
              <w:rPr>
                <w:b/>
              </w:rPr>
              <w:t xml:space="preserve">Имеют </w:t>
            </w:r>
            <w:r w:rsidRPr="00BA670D">
              <w:rPr>
                <w:b/>
                <w:color w:val="000000"/>
                <w:lang w:val="x-none"/>
              </w:rPr>
              <w:t xml:space="preserve">высшее </w:t>
            </w:r>
            <w:r w:rsidRPr="00BA670D">
              <w:rPr>
                <w:b/>
                <w:color w:val="000000"/>
              </w:rPr>
              <w:t>п</w:t>
            </w:r>
            <w:r w:rsidRPr="00BA670D">
              <w:rPr>
                <w:b/>
                <w:color w:val="000000"/>
              </w:rPr>
              <w:t>е</w:t>
            </w:r>
            <w:r w:rsidRPr="00BA670D">
              <w:rPr>
                <w:b/>
                <w:color w:val="000000"/>
              </w:rPr>
              <w:t>дагогическое</w:t>
            </w:r>
            <w:r w:rsidRPr="00BA670D">
              <w:rPr>
                <w:b/>
                <w:color w:val="000000"/>
                <w:lang w:val="x-none"/>
              </w:rPr>
              <w:t xml:space="preserve"> образование</w:t>
            </w:r>
          </w:p>
        </w:tc>
        <w:tc>
          <w:tcPr>
            <w:tcW w:w="2393" w:type="dxa"/>
            <w:vAlign w:val="center"/>
          </w:tcPr>
          <w:p w:rsidR="000A6A3A" w:rsidRPr="00BA670D" w:rsidRDefault="000A6A3A" w:rsidP="00BA670D">
            <w:pPr>
              <w:jc w:val="center"/>
              <w:rPr>
                <w:b/>
              </w:rPr>
            </w:pPr>
            <w:r w:rsidRPr="00BA670D">
              <w:rPr>
                <w:b/>
              </w:rPr>
              <w:t xml:space="preserve">Имеют </w:t>
            </w:r>
            <w:r w:rsidRPr="00BA670D">
              <w:rPr>
                <w:b/>
                <w:color w:val="000000"/>
                <w:lang w:val="x-none"/>
              </w:rPr>
              <w:t>высшее образование</w:t>
            </w:r>
            <w:r w:rsidRPr="00BA670D">
              <w:rPr>
                <w:b/>
                <w:color w:val="000000"/>
              </w:rPr>
              <w:t xml:space="preserve"> (др</w:t>
            </w:r>
            <w:r w:rsidRPr="00BA670D">
              <w:rPr>
                <w:b/>
                <w:color w:val="000000"/>
              </w:rPr>
              <w:t>у</w:t>
            </w:r>
            <w:r w:rsidRPr="00BA670D">
              <w:rPr>
                <w:b/>
                <w:color w:val="000000"/>
              </w:rPr>
              <w:t>гое)</w:t>
            </w:r>
          </w:p>
        </w:tc>
        <w:tc>
          <w:tcPr>
            <w:tcW w:w="2393" w:type="dxa"/>
            <w:vAlign w:val="center"/>
          </w:tcPr>
          <w:p w:rsidR="000A6A3A" w:rsidRPr="00BA670D" w:rsidRDefault="000A6A3A" w:rsidP="00BA670D">
            <w:pPr>
              <w:jc w:val="center"/>
              <w:rPr>
                <w:b/>
                <w:lang w:val="x-none"/>
              </w:rPr>
            </w:pPr>
            <w:r w:rsidRPr="00BA670D">
              <w:rPr>
                <w:b/>
              </w:rPr>
              <w:t xml:space="preserve">Имеют </w:t>
            </w:r>
            <w:r w:rsidRPr="00BA670D">
              <w:rPr>
                <w:b/>
                <w:color w:val="000000"/>
              </w:rPr>
              <w:t>среднее специальное (пед</w:t>
            </w:r>
            <w:r w:rsidRPr="00BA670D">
              <w:rPr>
                <w:b/>
                <w:color w:val="000000"/>
              </w:rPr>
              <w:t>а</w:t>
            </w:r>
            <w:r w:rsidRPr="00BA670D">
              <w:rPr>
                <w:b/>
                <w:color w:val="000000"/>
              </w:rPr>
              <w:t>гогическое) образ</w:t>
            </w:r>
            <w:r w:rsidRPr="00BA670D">
              <w:rPr>
                <w:b/>
                <w:color w:val="000000"/>
              </w:rPr>
              <w:t>о</w:t>
            </w:r>
            <w:r w:rsidRPr="00BA670D">
              <w:rPr>
                <w:b/>
                <w:color w:val="000000"/>
              </w:rPr>
              <w:t>вание</w:t>
            </w:r>
          </w:p>
        </w:tc>
        <w:tc>
          <w:tcPr>
            <w:tcW w:w="2393" w:type="dxa"/>
            <w:vAlign w:val="center"/>
          </w:tcPr>
          <w:p w:rsidR="000A6A3A" w:rsidRPr="00BA670D" w:rsidRDefault="000A6A3A" w:rsidP="00BA670D">
            <w:pPr>
              <w:jc w:val="center"/>
              <w:rPr>
                <w:b/>
                <w:lang w:val="x-none"/>
              </w:rPr>
            </w:pPr>
            <w:r w:rsidRPr="00BA670D">
              <w:rPr>
                <w:b/>
              </w:rPr>
              <w:t>Имеют среднее специальное обр</w:t>
            </w:r>
            <w:r w:rsidRPr="00BA670D">
              <w:rPr>
                <w:b/>
              </w:rPr>
              <w:t>а</w:t>
            </w:r>
            <w:r w:rsidRPr="00BA670D">
              <w:rPr>
                <w:b/>
              </w:rPr>
              <w:t>зов</w:t>
            </w:r>
            <w:r w:rsidRPr="00BA670D">
              <w:rPr>
                <w:b/>
              </w:rPr>
              <w:t>а</w:t>
            </w:r>
            <w:r w:rsidRPr="00BA670D">
              <w:rPr>
                <w:b/>
              </w:rPr>
              <w:t>ние (другое)</w:t>
            </w:r>
          </w:p>
        </w:tc>
      </w:tr>
      <w:tr w:rsidR="000A6A3A" w:rsidTr="00627E2A">
        <w:tc>
          <w:tcPr>
            <w:tcW w:w="2392" w:type="dxa"/>
          </w:tcPr>
          <w:p w:rsidR="000A6A3A" w:rsidRPr="00DC3240" w:rsidRDefault="000A6A3A" w:rsidP="00A3211F">
            <w:pPr>
              <w:jc w:val="center"/>
            </w:pPr>
            <w:r w:rsidRPr="00DC3240">
              <w:t>96</w:t>
            </w:r>
          </w:p>
        </w:tc>
        <w:tc>
          <w:tcPr>
            <w:tcW w:w="2393" w:type="dxa"/>
          </w:tcPr>
          <w:p w:rsidR="000A6A3A" w:rsidRPr="00DC3240" w:rsidRDefault="000A6A3A" w:rsidP="00A3211F">
            <w:pPr>
              <w:jc w:val="center"/>
            </w:pPr>
            <w:r w:rsidRPr="00DC3240">
              <w:t>17</w:t>
            </w:r>
          </w:p>
        </w:tc>
        <w:tc>
          <w:tcPr>
            <w:tcW w:w="2393" w:type="dxa"/>
          </w:tcPr>
          <w:p w:rsidR="000A6A3A" w:rsidRPr="00DC3240" w:rsidRDefault="000A6A3A" w:rsidP="00A3211F">
            <w:pPr>
              <w:jc w:val="center"/>
            </w:pPr>
            <w:r w:rsidRPr="00DC3240">
              <w:t>39</w:t>
            </w:r>
          </w:p>
        </w:tc>
        <w:tc>
          <w:tcPr>
            <w:tcW w:w="2393" w:type="dxa"/>
          </w:tcPr>
          <w:p w:rsidR="000A6A3A" w:rsidRDefault="000A6A3A" w:rsidP="00A3211F">
            <w:pPr>
              <w:jc w:val="center"/>
            </w:pPr>
            <w:r w:rsidRPr="00DC3240">
              <w:t>9</w:t>
            </w:r>
          </w:p>
          <w:p w:rsidR="000A6A3A" w:rsidRPr="00DC3240" w:rsidRDefault="000A6A3A" w:rsidP="00A3211F">
            <w:pPr>
              <w:jc w:val="center"/>
            </w:pPr>
          </w:p>
        </w:tc>
      </w:tr>
    </w:tbl>
    <w:p w:rsidR="000A6A3A" w:rsidRPr="00DC3240" w:rsidRDefault="000A6A3A" w:rsidP="00A3211F">
      <w:pPr>
        <w:ind w:firstLine="708"/>
        <w:jc w:val="both"/>
      </w:pPr>
      <w:r w:rsidRPr="00DC3240">
        <w:t>Педагоги района, не имеющие высшего педагогического образования, вовлекаютс</w:t>
      </w:r>
      <w:r>
        <w:t>я в систему заочного обучения: в</w:t>
      </w:r>
      <w:r w:rsidRPr="00DC3240">
        <w:t xml:space="preserve"> педагогических вузах обучаются 6 педагогов. </w:t>
      </w:r>
      <w:r w:rsidR="00CA676B">
        <w:t>Н</w:t>
      </w:r>
      <w:r w:rsidRPr="00DC3240">
        <w:t xml:space="preserve">ужно </w:t>
      </w:r>
      <w:r w:rsidR="00CA676B">
        <w:t>помнить</w:t>
      </w:r>
      <w:r w:rsidRPr="00DC3240">
        <w:t xml:space="preserve"> о профессиональном стандарте педагога, который планируют утвердить с 01.01.2019 года.</w:t>
      </w:r>
    </w:p>
    <w:p w:rsidR="000A6A3A" w:rsidRDefault="000A6A3A" w:rsidP="00A3211F">
      <w:pPr>
        <w:ind w:firstLine="708"/>
        <w:jc w:val="both"/>
      </w:pPr>
      <w:r w:rsidRPr="00D30EE9">
        <w:rPr>
          <w:lang w:val="x-none"/>
        </w:rPr>
        <w:t xml:space="preserve">В школах района работает </w:t>
      </w:r>
      <w:r w:rsidRPr="00D30EE9">
        <w:t>34</w:t>
      </w:r>
      <w:r w:rsidRPr="00D30EE9">
        <w:rPr>
          <w:lang w:val="x-none"/>
        </w:rPr>
        <w:t xml:space="preserve">  </w:t>
      </w:r>
      <w:r>
        <w:t>педагога</w:t>
      </w:r>
      <w:r w:rsidRPr="00D30EE9">
        <w:rPr>
          <w:lang w:val="x-none"/>
        </w:rPr>
        <w:t xml:space="preserve"> в возрасте до 35 лет</w:t>
      </w:r>
      <w:r>
        <w:t>, п</w:t>
      </w:r>
      <w:r w:rsidRPr="00D30EE9">
        <w:rPr>
          <w:lang w:val="x-none"/>
        </w:rPr>
        <w:t xml:space="preserve">ри этом количество педагогических работников пенсионного возраста составляет </w:t>
      </w:r>
      <w:r w:rsidRPr="00D30EE9">
        <w:t>39</w:t>
      </w:r>
      <w:r w:rsidRPr="00D30EE9">
        <w:rPr>
          <w:lang w:val="x-none"/>
        </w:rPr>
        <w:t xml:space="preserve"> человек</w:t>
      </w:r>
      <w:r>
        <w:t xml:space="preserve">. </w:t>
      </w:r>
      <w:r w:rsidRPr="00D30EE9">
        <w:t>Больше половины педагогов имеют стаж работы свыше 20 лет (103 человека). Очень остро стоит проблема ст</w:t>
      </w:r>
      <w:r w:rsidRPr="00D30EE9">
        <w:t>а</w:t>
      </w:r>
      <w:r w:rsidRPr="00D30EE9">
        <w:t>рения педагогических кадров уже в течение последних пяти лет.</w:t>
      </w:r>
      <w:r>
        <w:t xml:space="preserve"> Однако</w:t>
      </w:r>
      <w:proofErr w:type="gramStart"/>
      <w:r>
        <w:t>,</w:t>
      </w:r>
      <w:proofErr w:type="gramEnd"/>
      <w:r>
        <w:t xml:space="preserve"> необходимо отм</w:t>
      </w:r>
      <w:r>
        <w:t>е</w:t>
      </w:r>
      <w:r>
        <w:t>тить, что з</w:t>
      </w:r>
      <w:r w:rsidRPr="00D30EE9">
        <w:t>а 3-и последних года в общеобразовательные учреждения района</w:t>
      </w:r>
      <w:r w:rsidRPr="00D30EE9">
        <w:rPr>
          <w:lang w:val="x-none"/>
        </w:rPr>
        <w:t xml:space="preserve"> приступили к работе 8 выпускников</w:t>
      </w:r>
      <w:r w:rsidRPr="00D30EE9">
        <w:t xml:space="preserve"> </w:t>
      </w:r>
      <w:r w:rsidRPr="00205413">
        <w:rPr>
          <w:i/>
        </w:rPr>
        <w:t xml:space="preserve">(Приложение </w:t>
      </w:r>
      <w:r w:rsidR="00205413" w:rsidRPr="00205413">
        <w:rPr>
          <w:i/>
        </w:rPr>
        <w:t>4</w:t>
      </w:r>
      <w:r w:rsidRPr="00205413">
        <w:rPr>
          <w:i/>
        </w:rPr>
        <w:t>)</w:t>
      </w:r>
      <w:r w:rsidRPr="00205413">
        <w:t xml:space="preserve"> </w:t>
      </w:r>
      <w:r w:rsidRPr="00D30EE9">
        <w:t>высших и средних специальных учебных заведений</w:t>
      </w:r>
      <w:r>
        <w:t xml:space="preserve"> (</w:t>
      </w:r>
      <w:r w:rsidRPr="00D30EE9">
        <w:t>4</w:t>
      </w:r>
      <w:r>
        <w:t xml:space="preserve"> - </w:t>
      </w:r>
      <w:r w:rsidRPr="00D30EE9">
        <w:t xml:space="preserve">с  высшим педагогическим образованием, </w:t>
      </w:r>
      <w:r>
        <w:t xml:space="preserve">4 - </w:t>
      </w:r>
      <w:r w:rsidRPr="00D30EE9">
        <w:t>со  средним специальным педагогическим</w:t>
      </w:r>
      <w:r>
        <w:t xml:space="preserve"> (в настоящее время учатся в </w:t>
      </w:r>
      <w:r w:rsidRPr="00D30EE9">
        <w:t>КГПУ им. В.П. Астафьева</w:t>
      </w:r>
      <w:r>
        <w:t>))</w:t>
      </w:r>
      <w:r w:rsidRPr="00D30EE9">
        <w:t xml:space="preserve">. </w:t>
      </w:r>
    </w:p>
    <w:p w:rsidR="000A6A3A" w:rsidRDefault="000A6A3A" w:rsidP="00A3211F">
      <w:pPr>
        <w:ind w:firstLine="708"/>
        <w:jc w:val="both"/>
      </w:pPr>
      <w:r w:rsidRPr="002D3131">
        <w:t>Управлением образования в целях привлечения молодых специалистов в район сове</w:t>
      </w:r>
      <w:r w:rsidRPr="002D3131">
        <w:t>р</w:t>
      </w:r>
      <w:r w:rsidRPr="002D3131">
        <w:t>шенствуется механизм целевого приёма  и целевой контрактной подготовки сельских абит</w:t>
      </w:r>
      <w:r w:rsidRPr="002D3131">
        <w:t>у</w:t>
      </w:r>
      <w:r w:rsidRPr="002D3131">
        <w:t>риентов в высшие педагогические  учебные заведения. К сожалению, количество выпускн</w:t>
      </w:r>
      <w:r w:rsidRPr="002D3131">
        <w:t>и</w:t>
      </w:r>
      <w:r w:rsidRPr="002D3131">
        <w:t xml:space="preserve">ков, желающих поступать в педагогические </w:t>
      </w:r>
      <w:r>
        <w:t>вуз</w:t>
      </w:r>
      <w:r w:rsidRPr="002D3131">
        <w:t>ы по целевому набору,  остается неи</w:t>
      </w:r>
      <w:r w:rsidRPr="002D3131">
        <w:t>з</w:t>
      </w:r>
      <w:r w:rsidRPr="002D3131">
        <w:t xml:space="preserve">менным. Ежегодно лишь 2 - 3 выпускника </w:t>
      </w:r>
      <w:r>
        <w:t xml:space="preserve">школ </w:t>
      </w:r>
      <w:r w:rsidRPr="002D3131">
        <w:t>района используют направление, выданное министе</w:t>
      </w:r>
      <w:r w:rsidRPr="002D3131">
        <w:t>р</w:t>
      </w:r>
      <w:r w:rsidRPr="002D3131">
        <w:t>ством образования Красноярского края для поступления в высшие учебные заведения. А с</w:t>
      </w:r>
      <w:r w:rsidRPr="002D3131">
        <w:t>а</w:t>
      </w:r>
      <w:r w:rsidRPr="002D3131">
        <w:lastRenderedPageBreak/>
        <w:t>мое проблемное то, что  выпускники после окончания  учебного заведения в район не возвр</w:t>
      </w:r>
      <w:r w:rsidRPr="002D3131">
        <w:t>а</w:t>
      </w:r>
      <w:r w:rsidRPr="002D3131">
        <w:t xml:space="preserve">щаются. </w:t>
      </w:r>
    </w:p>
    <w:p w:rsidR="008E002B" w:rsidRPr="008E002B" w:rsidRDefault="008E002B" w:rsidP="008E002B">
      <w:pPr>
        <w:ind w:firstLine="708"/>
        <w:jc w:val="both"/>
      </w:pPr>
      <w:r w:rsidRPr="008E002B">
        <w:rPr>
          <w:b/>
        </w:rPr>
        <w:t>В целях оказания методической помощи в профессиональной адаптации начин</w:t>
      </w:r>
      <w:r w:rsidRPr="008E002B">
        <w:rPr>
          <w:b/>
        </w:rPr>
        <w:t>а</w:t>
      </w:r>
      <w:r w:rsidRPr="008E002B">
        <w:rPr>
          <w:b/>
        </w:rPr>
        <w:t>ющим педагогам</w:t>
      </w:r>
      <w:r w:rsidRPr="008E002B">
        <w:t xml:space="preserve"> в районе   функционирует «Школа молодого учителя». Результати</w:t>
      </w:r>
      <w:r w:rsidRPr="008E002B">
        <w:t>в</w:t>
      </w:r>
      <w:r w:rsidRPr="008E002B">
        <w:t>ность функционирования ШМУ проявляется через анализ анкет молодых учителей в конце года. Уровень знаний молодых учителей в области организации учебно-воспитательного процесса существенно повысился: к началу учебного года 70% учителей не испытывали з</w:t>
      </w:r>
      <w:r w:rsidRPr="008E002B">
        <w:t>а</w:t>
      </w:r>
      <w:r w:rsidRPr="008E002B">
        <w:t>труднение в разработке рабочих программ и тематического планирования, а к концу года эта цифра д</w:t>
      </w:r>
      <w:r w:rsidRPr="008E002B">
        <w:t>о</w:t>
      </w:r>
      <w:r w:rsidRPr="008E002B">
        <w:t>стигла 100%. Положительная динамика наблюдается по умению молодыми педагогами ко</w:t>
      </w:r>
      <w:r w:rsidRPr="008E002B">
        <w:t>н</w:t>
      </w:r>
      <w:r w:rsidRPr="008E002B">
        <w:t>струировать урок  в соответствии с современными  требованиями (с 46% до 77%),  в  орган</w:t>
      </w:r>
      <w:r w:rsidRPr="008E002B">
        <w:t>и</w:t>
      </w:r>
      <w:r w:rsidRPr="008E002B">
        <w:t>зации воспитательного процесса. Не вызывает затруднение у молодых специалистов и  орг</w:t>
      </w:r>
      <w:r w:rsidRPr="008E002B">
        <w:t>а</w:t>
      </w:r>
      <w:r w:rsidRPr="008E002B">
        <w:t>низация работы с родителями: 67% учителей не затрудняются в построении и организации р</w:t>
      </w:r>
      <w:r w:rsidRPr="008E002B">
        <w:t>а</w:t>
      </w:r>
      <w:r w:rsidRPr="008E002B">
        <w:t>боты с родительской общественностью. Конструирование урока в соответствии с ФГОС до сих пор вызывает у молодых учителей затруднение: 77% свой уровень в данном направлении оценивают как средний. Также 77% молодых учителей затрудняются в применении разноо</w:t>
      </w:r>
      <w:r w:rsidRPr="008E002B">
        <w:t>б</w:t>
      </w:r>
      <w:r w:rsidRPr="008E002B">
        <w:t>разных, нестандартных и развивающих (89%) форм работы на уроках. Одной из наиболее сложных проблем в организации образовательного процесса среди молодых педагогов являе</w:t>
      </w:r>
      <w:r w:rsidRPr="008E002B">
        <w:t>т</w:t>
      </w:r>
      <w:r w:rsidRPr="008E002B">
        <w:t>ся  использование на уроках межпредметных связей.</w:t>
      </w:r>
    </w:p>
    <w:p w:rsidR="000A6A3A" w:rsidRPr="002D3131" w:rsidRDefault="000A6A3A" w:rsidP="00A3211F">
      <w:pPr>
        <w:ind w:firstLine="708"/>
        <w:jc w:val="both"/>
      </w:pPr>
      <w:r w:rsidRPr="002D3131">
        <w:rPr>
          <w:lang w:val="x-none"/>
        </w:rPr>
        <w:t>Несмотря на то что в район в каждом учебном году прибыва</w:t>
      </w:r>
      <w:r w:rsidRPr="002D3131">
        <w:t>ют молодые специалисты</w:t>
      </w:r>
      <w:r w:rsidRPr="002D3131">
        <w:rPr>
          <w:lang w:val="x-none"/>
        </w:rPr>
        <w:t xml:space="preserve">, остается острая потребность в учителях </w:t>
      </w:r>
      <w:r w:rsidRPr="002D3131">
        <w:t>английского</w:t>
      </w:r>
      <w:r w:rsidRPr="002D3131">
        <w:rPr>
          <w:lang w:val="x-none"/>
        </w:rPr>
        <w:t xml:space="preserve"> языка  (</w:t>
      </w:r>
      <w:r w:rsidRPr="002D3131">
        <w:t>2</w:t>
      </w:r>
      <w:r w:rsidRPr="002D3131">
        <w:rPr>
          <w:lang w:val="x-none"/>
        </w:rPr>
        <w:t xml:space="preserve"> вакансии), русского языка и литературы (</w:t>
      </w:r>
      <w:r w:rsidRPr="002D3131">
        <w:t>2</w:t>
      </w:r>
      <w:r w:rsidRPr="002D3131">
        <w:rPr>
          <w:lang w:val="x-none"/>
        </w:rPr>
        <w:t xml:space="preserve"> вакансии)</w:t>
      </w:r>
      <w:r w:rsidRPr="002D3131">
        <w:t>, химии и биологии (1 вакансия), начальных классов (2 вакансии).</w:t>
      </w:r>
      <w:r w:rsidRPr="002D3131">
        <w:rPr>
          <w:lang w:val="x-none"/>
        </w:rPr>
        <w:t xml:space="preserve"> </w:t>
      </w:r>
    </w:p>
    <w:p w:rsidR="000A6A3A" w:rsidRPr="002D3131" w:rsidRDefault="000A6A3A" w:rsidP="00A3211F">
      <w:pPr>
        <w:ind w:firstLine="708"/>
        <w:jc w:val="both"/>
        <w:rPr>
          <w:b/>
          <w:u w:val="single"/>
        </w:rPr>
      </w:pPr>
      <w:r w:rsidRPr="002D3131">
        <w:t xml:space="preserve">      </w:t>
      </w:r>
      <w:r w:rsidRPr="002D3131">
        <w:rPr>
          <w:lang w:val="x-none"/>
        </w:rPr>
        <w:t xml:space="preserve">      </w:t>
      </w:r>
      <w:r w:rsidRPr="002D3131">
        <w:t>Предварительный список вакансий:</w:t>
      </w:r>
      <w:r w:rsidRPr="002D3131">
        <w:rPr>
          <w:lang w:val="x-none"/>
        </w:rPr>
        <w:t xml:space="preserve">  </w:t>
      </w:r>
    </w:p>
    <w:p w:rsidR="000A6A3A" w:rsidRPr="002D3131" w:rsidRDefault="000A6A3A" w:rsidP="00A3211F">
      <w:pPr>
        <w:jc w:val="both"/>
        <w:rPr>
          <w:lang w:val="x-none"/>
        </w:rPr>
      </w:pPr>
      <w:r w:rsidRPr="002D3131">
        <w:rPr>
          <w:lang w:val="x-none"/>
        </w:rPr>
        <w:t xml:space="preserve">Английский язык – </w:t>
      </w:r>
      <w:r w:rsidRPr="002D3131">
        <w:t>МКОУ Вагинская СОШ, МБОУ Боготольская СОШ</w:t>
      </w:r>
      <w:r w:rsidRPr="002D3131">
        <w:rPr>
          <w:lang w:val="x-none"/>
        </w:rPr>
        <w:t xml:space="preserve"> </w:t>
      </w:r>
    </w:p>
    <w:p w:rsidR="000A6A3A" w:rsidRPr="002D3131" w:rsidRDefault="000A6A3A" w:rsidP="00A3211F">
      <w:pPr>
        <w:jc w:val="both"/>
      </w:pPr>
      <w:r w:rsidRPr="002D3131">
        <w:rPr>
          <w:lang w:val="x-none"/>
        </w:rPr>
        <w:t xml:space="preserve">Русский язык и литература – </w:t>
      </w:r>
      <w:r w:rsidRPr="002D3131">
        <w:t>МКОУ Владимировская СОШ, МКОУ Булатовская СОШ</w:t>
      </w:r>
    </w:p>
    <w:p w:rsidR="000A6A3A" w:rsidRPr="002D3131" w:rsidRDefault="000A6A3A" w:rsidP="00A3211F">
      <w:pPr>
        <w:jc w:val="both"/>
      </w:pPr>
      <w:r w:rsidRPr="002D3131">
        <w:rPr>
          <w:lang w:val="x-none"/>
        </w:rPr>
        <w:t xml:space="preserve">Начальные классы – </w:t>
      </w:r>
      <w:r w:rsidRPr="002D3131">
        <w:t>МБОУ Боготольская СОШ (2)</w:t>
      </w:r>
    </w:p>
    <w:p w:rsidR="000A6A3A" w:rsidRDefault="000A6A3A" w:rsidP="00A3211F">
      <w:pPr>
        <w:jc w:val="both"/>
      </w:pPr>
      <w:r w:rsidRPr="002D3131">
        <w:t>Химия – МБОУ Критовская СОШ, МКОУ Булатовская СОШ.</w:t>
      </w:r>
    </w:p>
    <w:p w:rsidR="000A6A3A" w:rsidRPr="004A3E28" w:rsidRDefault="000A6A3A" w:rsidP="00A3211F">
      <w:pPr>
        <w:ind w:firstLine="708"/>
        <w:jc w:val="both"/>
      </w:pPr>
      <w:r w:rsidRPr="00D60157">
        <w:rPr>
          <w:b/>
          <w:lang w:val="x-none"/>
        </w:rPr>
        <w:t>Современное образование развивается в режиме инновационного поиска и его эффективность во многом зависит от профессионализма управленцев.</w:t>
      </w:r>
      <w:r w:rsidRPr="00A506EF">
        <w:rPr>
          <w:lang w:val="x-none"/>
        </w:rPr>
        <w:t xml:space="preserve"> </w:t>
      </w:r>
      <w:r w:rsidRPr="004A3E28">
        <w:rPr>
          <w:lang w:val="x-none"/>
        </w:rPr>
        <w:t xml:space="preserve">Сегодня  особое значение приобретают непрерывное обучение и профессиональное совершенствование руководителей образовательных организаций. Так, из </w:t>
      </w:r>
      <w:r w:rsidRPr="004A3E28">
        <w:t>11</w:t>
      </w:r>
      <w:r w:rsidRPr="004A3E28">
        <w:rPr>
          <w:lang w:val="x-none"/>
        </w:rPr>
        <w:t xml:space="preserve"> руководителей  образовательных учрежден</w:t>
      </w:r>
      <w:r>
        <w:t>ий</w:t>
      </w:r>
      <w:r w:rsidRPr="004A3E28">
        <w:t xml:space="preserve"> 8 управленцев (73</w:t>
      </w:r>
      <w:r w:rsidRPr="004A3E28">
        <w:rPr>
          <w:lang w:val="x-none"/>
        </w:rPr>
        <w:t>%) имеют дипломы о профессиональной переподготовке по дополнительным профессиональным образовательным программам «Менеджмент</w:t>
      </w:r>
      <w:r w:rsidRPr="004A3E28">
        <w:t>»</w:t>
      </w:r>
      <w:r w:rsidRPr="004A3E28">
        <w:rPr>
          <w:lang w:val="x-none"/>
        </w:rPr>
        <w:t>. Кроме того, в течение учебного года директора школ района имели возможность представить опыт своей управленческой деятельности через участие в работе семинаров, совещаний руководителей, профессиональном конкурсе «Лучший руководитель 201</w:t>
      </w:r>
      <w:r w:rsidRPr="004A3E28">
        <w:t>8</w:t>
      </w:r>
      <w:r w:rsidRPr="004A3E28">
        <w:rPr>
          <w:lang w:val="x-none"/>
        </w:rPr>
        <w:t>г.» и др.</w:t>
      </w:r>
      <w:r>
        <w:t xml:space="preserve"> </w:t>
      </w:r>
      <w:r w:rsidRPr="004A3E28">
        <w:t>В фед</w:t>
      </w:r>
      <w:r w:rsidRPr="004A3E28">
        <w:t>е</w:t>
      </w:r>
      <w:r w:rsidRPr="004A3E28">
        <w:t>ральном конкурсе «Директор школы - 2018</w:t>
      </w:r>
      <w:r>
        <w:t xml:space="preserve">» и во </w:t>
      </w:r>
      <w:r w:rsidRPr="004A3E28">
        <w:t>второй всероссийской  конференции «Управленческая весна</w:t>
      </w:r>
      <w:r>
        <w:t xml:space="preserve"> </w:t>
      </w:r>
      <w:r w:rsidRPr="004A3E28">
        <w:t>- 2018» в этом году ни один директор не принял участие. По-прежнему, отмечается невысокий уровень активности, инициативности большинства руков</w:t>
      </w:r>
      <w:r w:rsidRPr="004A3E28">
        <w:t>о</w:t>
      </w:r>
      <w:r w:rsidRPr="004A3E28">
        <w:t>дителей образовательных организаций не только в участии в профессиональных конкурсах управленцев, но и в обсуждении и принятии решений по  вопросам современного образов</w:t>
      </w:r>
      <w:r w:rsidRPr="004A3E28">
        <w:t>а</w:t>
      </w:r>
      <w:r w:rsidRPr="004A3E28">
        <w:t>ния. В 2018 году ни один управленец не принял участие в «Днях карьеры», которые пров</w:t>
      </w:r>
      <w:r w:rsidRPr="004A3E28">
        <w:t>о</w:t>
      </w:r>
      <w:r w:rsidRPr="004A3E28">
        <w:t xml:space="preserve">дил для работодателей КГПУ им. В.П. Астафьева. В течение </w:t>
      </w:r>
      <w:r>
        <w:t>2-</w:t>
      </w:r>
      <w:r w:rsidRPr="004A3E28">
        <w:t>ух последних лет директора и зам</w:t>
      </w:r>
      <w:r w:rsidRPr="004A3E28">
        <w:t>е</w:t>
      </w:r>
      <w:r w:rsidRPr="004A3E28">
        <w:t>стители директоров не принимают участие в краевом фестивале</w:t>
      </w:r>
      <w:r>
        <w:t xml:space="preserve"> «</w:t>
      </w:r>
      <w:r w:rsidRPr="004A3E28">
        <w:t>Успешные практики упра</w:t>
      </w:r>
      <w:r w:rsidRPr="004A3E28">
        <w:t>в</w:t>
      </w:r>
      <w:r w:rsidRPr="004A3E28">
        <w:t>ления новыми образовательными результатами».</w:t>
      </w:r>
    </w:p>
    <w:p w:rsidR="000A6A3A" w:rsidRPr="00D60157" w:rsidRDefault="000A6A3A" w:rsidP="00A3211F">
      <w:pPr>
        <w:ind w:firstLine="708"/>
        <w:jc w:val="both"/>
      </w:pPr>
      <w:r w:rsidRPr="00D60157">
        <w:rPr>
          <w:b/>
        </w:rPr>
        <w:t>Конкурсы педагогического мастерства</w:t>
      </w:r>
      <w:r w:rsidRPr="00D60157">
        <w:t xml:space="preserve"> можно рассматривать как этап повышения профессионализма педагогов, как открытое массовое педагогическое соревнование учителей. Педагог, ориентированный на профессиональный рост, стремится заявить о себе широкой о</w:t>
      </w:r>
      <w:r w:rsidRPr="00D60157">
        <w:t>б</w:t>
      </w:r>
      <w:r w:rsidRPr="00D60157">
        <w:t>щественности с целью повышения педагогического мастерства и распространения опыта св</w:t>
      </w:r>
      <w:r w:rsidRPr="00D60157">
        <w:t>о</w:t>
      </w:r>
      <w:r w:rsidRPr="00D60157">
        <w:t>ей работы.</w:t>
      </w:r>
      <w:r>
        <w:t xml:space="preserve"> </w:t>
      </w:r>
      <w:r w:rsidRPr="00D60157">
        <w:t>Их проведение способствует эффективному развитию системы образования, шир</w:t>
      </w:r>
      <w:r w:rsidRPr="00D60157">
        <w:t>о</w:t>
      </w:r>
      <w:r w:rsidRPr="00D60157">
        <w:t>кому внедрению в практику новых интересных методик и подходов к преподаванию. В Бог</w:t>
      </w:r>
      <w:r w:rsidRPr="00D60157">
        <w:t>о</w:t>
      </w:r>
      <w:r w:rsidRPr="00D60157">
        <w:t>тольском районе созданы необходимые условия для повышения профессиональной комп</w:t>
      </w:r>
      <w:r w:rsidRPr="00D60157">
        <w:t>е</w:t>
      </w:r>
      <w:r w:rsidRPr="00D60157">
        <w:t>тентности педагогов.</w:t>
      </w:r>
    </w:p>
    <w:p w:rsidR="000A6A3A" w:rsidRPr="00D60157" w:rsidRDefault="000A6A3A" w:rsidP="00A3211F">
      <w:pPr>
        <w:ind w:firstLine="708"/>
        <w:jc w:val="both"/>
      </w:pPr>
      <w:r>
        <w:lastRenderedPageBreak/>
        <w:t>М</w:t>
      </w:r>
      <w:r w:rsidRPr="00D60157">
        <w:t>арафон конкурсных испытаний «Учитель года-2018» Боготольского района прошел на базе МКОУ Вагинской СОШ</w:t>
      </w:r>
      <w:r>
        <w:t>.</w:t>
      </w:r>
      <w:r w:rsidRPr="00D60157">
        <w:t xml:space="preserve"> Три конкурсных дня стали настоящей школой педагогич</w:t>
      </w:r>
      <w:r w:rsidRPr="00D60157">
        <w:t>е</w:t>
      </w:r>
      <w:r w:rsidRPr="00D60157">
        <w:t>ского мастерства, передового опыта, центром распространения всего лучшего в педагогич</w:t>
      </w:r>
      <w:r w:rsidRPr="00D60157">
        <w:t>е</w:t>
      </w:r>
      <w:r w:rsidRPr="00D60157">
        <w:t xml:space="preserve">ской практике педагогов Боготольского района. В этом году покоряли педагогический олимп преподаватели </w:t>
      </w:r>
      <w:r>
        <w:t>5-</w:t>
      </w:r>
      <w:r w:rsidRPr="00D60157">
        <w:t>и школ района.</w:t>
      </w:r>
    </w:p>
    <w:p w:rsidR="000A6A3A" w:rsidRPr="00D60157" w:rsidRDefault="000A6A3A" w:rsidP="00A3211F">
      <w:pPr>
        <w:ind w:firstLine="708"/>
        <w:jc w:val="both"/>
      </w:pPr>
      <w:r w:rsidRPr="00D60157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1"/>
        <w:gridCol w:w="1896"/>
        <w:gridCol w:w="1843"/>
        <w:gridCol w:w="1985"/>
        <w:gridCol w:w="1504"/>
      </w:tblGrid>
      <w:tr w:rsidR="000A6A3A" w:rsidRPr="00D60157" w:rsidTr="00BA670D">
        <w:tc>
          <w:tcPr>
            <w:tcW w:w="2181" w:type="dxa"/>
            <w:shd w:val="clear" w:color="auto" w:fill="auto"/>
            <w:vAlign w:val="center"/>
          </w:tcPr>
          <w:p w:rsidR="000A6A3A" w:rsidRPr="00BA670D" w:rsidRDefault="000A6A3A" w:rsidP="00BA670D">
            <w:pPr>
              <w:jc w:val="center"/>
              <w:rPr>
                <w:b/>
              </w:rPr>
            </w:pPr>
            <w:r w:rsidRPr="00BA670D">
              <w:rPr>
                <w:b/>
              </w:rPr>
              <w:t>ОУ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0A6A3A" w:rsidRPr="00BA670D" w:rsidRDefault="000A6A3A" w:rsidP="00BA670D">
            <w:pPr>
              <w:jc w:val="center"/>
              <w:rPr>
                <w:b/>
              </w:rPr>
            </w:pPr>
            <w:r w:rsidRPr="00BA670D">
              <w:rPr>
                <w:b/>
              </w:rPr>
              <w:t>ФИО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6A3A" w:rsidRPr="00BA670D" w:rsidRDefault="000A6A3A" w:rsidP="00BA670D">
            <w:pPr>
              <w:jc w:val="center"/>
              <w:rPr>
                <w:b/>
              </w:rPr>
            </w:pPr>
            <w:r w:rsidRPr="00BA670D">
              <w:rPr>
                <w:b/>
              </w:rPr>
              <w:t>Предмет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A6A3A" w:rsidRPr="00BA670D" w:rsidRDefault="000A6A3A" w:rsidP="00BA670D">
            <w:pPr>
              <w:jc w:val="center"/>
              <w:rPr>
                <w:b/>
              </w:rPr>
            </w:pPr>
            <w:r w:rsidRPr="00BA670D">
              <w:rPr>
                <w:b/>
              </w:rPr>
              <w:t>Категория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0A6A3A" w:rsidRPr="00BA670D" w:rsidRDefault="000A6A3A" w:rsidP="00BA670D">
            <w:pPr>
              <w:jc w:val="center"/>
              <w:rPr>
                <w:b/>
              </w:rPr>
            </w:pPr>
            <w:r w:rsidRPr="00BA670D">
              <w:rPr>
                <w:b/>
              </w:rPr>
              <w:t>Педагог</w:t>
            </w:r>
            <w:r w:rsidRPr="00BA670D">
              <w:rPr>
                <w:b/>
              </w:rPr>
              <w:t>и</w:t>
            </w:r>
            <w:r w:rsidRPr="00BA670D">
              <w:rPr>
                <w:b/>
              </w:rPr>
              <w:t>ческий стаж раб</w:t>
            </w:r>
            <w:r w:rsidRPr="00BA670D">
              <w:rPr>
                <w:b/>
              </w:rPr>
              <w:t>о</w:t>
            </w:r>
            <w:r w:rsidRPr="00BA670D">
              <w:rPr>
                <w:b/>
              </w:rPr>
              <w:t>ты</w:t>
            </w:r>
          </w:p>
        </w:tc>
      </w:tr>
      <w:tr w:rsidR="000A6A3A" w:rsidRPr="00D60157" w:rsidTr="00627E2A">
        <w:tc>
          <w:tcPr>
            <w:tcW w:w="2181" w:type="dxa"/>
            <w:vMerge w:val="restart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МКОУ Алекса</w:t>
            </w:r>
            <w:r w:rsidRPr="00D60157">
              <w:t>н</w:t>
            </w:r>
            <w:r w:rsidRPr="00D60157">
              <w:t>дровская СОШ</w:t>
            </w:r>
          </w:p>
        </w:tc>
        <w:tc>
          <w:tcPr>
            <w:tcW w:w="1896" w:type="dxa"/>
            <w:shd w:val="clear" w:color="auto" w:fill="auto"/>
          </w:tcPr>
          <w:p w:rsidR="000A6A3A" w:rsidRDefault="000A6A3A" w:rsidP="00A3211F">
            <w:pPr>
              <w:jc w:val="both"/>
            </w:pPr>
            <w:r w:rsidRPr="00D60157">
              <w:t xml:space="preserve">Климов </w:t>
            </w:r>
          </w:p>
          <w:p w:rsidR="000A6A3A" w:rsidRPr="00D60157" w:rsidRDefault="000A6A3A" w:rsidP="00A3211F">
            <w:pPr>
              <w:jc w:val="both"/>
            </w:pPr>
            <w:r w:rsidRPr="00D60157">
              <w:t>Андрей Серге</w:t>
            </w:r>
            <w:r w:rsidRPr="00D60157">
              <w:t>е</w:t>
            </w:r>
            <w:r w:rsidRPr="00D60157">
              <w:t>вич</w:t>
            </w:r>
          </w:p>
        </w:tc>
        <w:tc>
          <w:tcPr>
            <w:tcW w:w="1843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Физика</w:t>
            </w:r>
          </w:p>
        </w:tc>
        <w:tc>
          <w:tcPr>
            <w:tcW w:w="1985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Первая</w:t>
            </w:r>
          </w:p>
        </w:tc>
        <w:tc>
          <w:tcPr>
            <w:tcW w:w="1504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13 лет</w:t>
            </w:r>
          </w:p>
        </w:tc>
      </w:tr>
      <w:tr w:rsidR="000A6A3A" w:rsidRPr="00D60157" w:rsidTr="00627E2A">
        <w:tc>
          <w:tcPr>
            <w:tcW w:w="2181" w:type="dxa"/>
            <w:vMerge/>
            <w:shd w:val="clear" w:color="auto" w:fill="auto"/>
          </w:tcPr>
          <w:p w:rsidR="000A6A3A" w:rsidRPr="00D60157" w:rsidRDefault="000A6A3A" w:rsidP="00A3211F">
            <w:pPr>
              <w:ind w:firstLine="708"/>
              <w:jc w:val="both"/>
            </w:pPr>
          </w:p>
        </w:tc>
        <w:tc>
          <w:tcPr>
            <w:tcW w:w="1896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Голубева Тат</w:t>
            </w:r>
            <w:r w:rsidRPr="00D60157">
              <w:t>ь</w:t>
            </w:r>
            <w:r w:rsidRPr="00D60157">
              <w:t>яна Алекса</w:t>
            </w:r>
            <w:r w:rsidRPr="00D60157">
              <w:t>н</w:t>
            </w:r>
            <w:r w:rsidRPr="00D60157">
              <w:t>дровна</w:t>
            </w:r>
          </w:p>
        </w:tc>
        <w:tc>
          <w:tcPr>
            <w:tcW w:w="1843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Технология</w:t>
            </w:r>
          </w:p>
        </w:tc>
        <w:tc>
          <w:tcPr>
            <w:tcW w:w="1985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Первая</w:t>
            </w:r>
          </w:p>
        </w:tc>
        <w:tc>
          <w:tcPr>
            <w:tcW w:w="1504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7 лет</w:t>
            </w:r>
          </w:p>
        </w:tc>
      </w:tr>
      <w:tr w:rsidR="000A6A3A" w:rsidRPr="00D60157" w:rsidTr="00627E2A">
        <w:tc>
          <w:tcPr>
            <w:tcW w:w="2181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МБОУ Боготол</w:t>
            </w:r>
            <w:r w:rsidRPr="00D60157">
              <w:t>ь</w:t>
            </w:r>
            <w:r w:rsidRPr="00D60157">
              <w:t>ская СОШ</w:t>
            </w:r>
          </w:p>
        </w:tc>
        <w:tc>
          <w:tcPr>
            <w:tcW w:w="1896" w:type="dxa"/>
            <w:shd w:val="clear" w:color="auto" w:fill="auto"/>
          </w:tcPr>
          <w:p w:rsidR="000A6A3A" w:rsidRDefault="000A6A3A" w:rsidP="00A3211F">
            <w:pPr>
              <w:jc w:val="both"/>
            </w:pPr>
            <w:r w:rsidRPr="00D60157">
              <w:t xml:space="preserve">Щеткова </w:t>
            </w:r>
          </w:p>
          <w:p w:rsidR="000A6A3A" w:rsidRDefault="000A6A3A" w:rsidP="00A3211F">
            <w:pPr>
              <w:jc w:val="both"/>
            </w:pPr>
            <w:r w:rsidRPr="00D60157">
              <w:t xml:space="preserve">Елена </w:t>
            </w:r>
          </w:p>
          <w:p w:rsidR="000A6A3A" w:rsidRPr="00D60157" w:rsidRDefault="000A6A3A" w:rsidP="00A3211F">
            <w:pPr>
              <w:jc w:val="both"/>
            </w:pPr>
            <w:r w:rsidRPr="00D60157">
              <w:t>Петровна</w:t>
            </w:r>
          </w:p>
        </w:tc>
        <w:tc>
          <w:tcPr>
            <w:tcW w:w="1843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Технология</w:t>
            </w:r>
          </w:p>
        </w:tc>
        <w:tc>
          <w:tcPr>
            <w:tcW w:w="1985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Первая</w:t>
            </w:r>
          </w:p>
        </w:tc>
        <w:tc>
          <w:tcPr>
            <w:tcW w:w="1504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10 лет</w:t>
            </w:r>
          </w:p>
        </w:tc>
      </w:tr>
      <w:tr w:rsidR="000A6A3A" w:rsidRPr="00D60157" w:rsidTr="00627E2A">
        <w:tc>
          <w:tcPr>
            <w:tcW w:w="2181" w:type="dxa"/>
            <w:vMerge w:val="restart"/>
            <w:shd w:val="clear" w:color="auto" w:fill="auto"/>
          </w:tcPr>
          <w:p w:rsidR="000A6A3A" w:rsidRDefault="000A6A3A" w:rsidP="00A3211F">
            <w:pPr>
              <w:jc w:val="both"/>
            </w:pPr>
            <w:r w:rsidRPr="00D60157">
              <w:t xml:space="preserve">МКОУ </w:t>
            </w:r>
          </w:p>
          <w:p w:rsidR="000A6A3A" w:rsidRDefault="000A6A3A" w:rsidP="00A3211F">
            <w:pPr>
              <w:jc w:val="both"/>
            </w:pPr>
            <w:r w:rsidRPr="00D60157">
              <w:t xml:space="preserve">Вагинская </w:t>
            </w:r>
          </w:p>
          <w:p w:rsidR="000A6A3A" w:rsidRPr="00D60157" w:rsidRDefault="000A6A3A" w:rsidP="00A3211F">
            <w:pPr>
              <w:jc w:val="both"/>
            </w:pPr>
            <w:r w:rsidRPr="00D60157">
              <w:t>СОШ</w:t>
            </w:r>
          </w:p>
        </w:tc>
        <w:tc>
          <w:tcPr>
            <w:tcW w:w="1896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Игнатюк Але</w:t>
            </w:r>
            <w:r w:rsidRPr="00D60157">
              <w:t>к</w:t>
            </w:r>
            <w:r w:rsidRPr="00D60157">
              <w:t>сей Владимир</w:t>
            </w:r>
            <w:r w:rsidRPr="00D60157">
              <w:t>о</w:t>
            </w:r>
            <w:r w:rsidRPr="00D60157">
              <w:t>вич</w:t>
            </w:r>
          </w:p>
        </w:tc>
        <w:tc>
          <w:tcPr>
            <w:tcW w:w="1843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Физика</w:t>
            </w:r>
          </w:p>
        </w:tc>
        <w:tc>
          <w:tcPr>
            <w:tcW w:w="1985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Высшая</w:t>
            </w:r>
          </w:p>
        </w:tc>
        <w:tc>
          <w:tcPr>
            <w:tcW w:w="1504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22 года</w:t>
            </w:r>
          </w:p>
        </w:tc>
      </w:tr>
      <w:tr w:rsidR="000A6A3A" w:rsidRPr="00D60157" w:rsidTr="00627E2A">
        <w:tc>
          <w:tcPr>
            <w:tcW w:w="2181" w:type="dxa"/>
            <w:vMerge/>
            <w:shd w:val="clear" w:color="auto" w:fill="auto"/>
          </w:tcPr>
          <w:p w:rsidR="000A6A3A" w:rsidRPr="00D60157" w:rsidRDefault="000A6A3A" w:rsidP="00A3211F">
            <w:pPr>
              <w:ind w:firstLine="708"/>
              <w:jc w:val="both"/>
            </w:pPr>
          </w:p>
        </w:tc>
        <w:tc>
          <w:tcPr>
            <w:tcW w:w="1896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Харунжий Ел</w:t>
            </w:r>
            <w:r w:rsidRPr="00D60157">
              <w:t>е</w:t>
            </w:r>
            <w:r w:rsidRPr="00D60157">
              <w:t>на Владим</w:t>
            </w:r>
            <w:r w:rsidRPr="00D60157">
              <w:t>и</w:t>
            </w:r>
            <w:r w:rsidRPr="00D60157">
              <w:t>ровна</w:t>
            </w:r>
          </w:p>
        </w:tc>
        <w:tc>
          <w:tcPr>
            <w:tcW w:w="1843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Учитель – ол</w:t>
            </w:r>
            <w:r w:rsidRPr="00D60157">
              <w:t>и</w:t>
            </w:r>
            <w:r w:rsidRPr="00D60157">
              <w:t>гофренопед</w:t>
            </w:r>
            <w:r w:rsidRPr="00D60157">
              <w:t>а</w:t>
            </w:r>
            <w:r w:rsidRPr="00D60157">
              <w:t>гог</w:t>
            </w:r>
          </w:p>
        </w:tc>
        <w:tc>
          <w:tcPr>
            <w:tcW w:w="1985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Первая</w:t>
            </w:r>
          </w:p>
        </w:tc>
        <w:tc>
          <w:tcPr>
            <w:tcW w:w="1504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20 лет</w:t>
            </w:r>
          </w:p>
        </w:tc>
      </w:tr>
      <w:tr w:rsidR="000A6A3A" w:rsidRPr="00D60157" w:rsidTr="00627E2A">
        <w:tc>
          <w:tcPr>
            <w:tcW w:w="2181" w:type="dxa"/>
            <w:shd w:val="clear" w:color="auto" w:fill="auto"/>
          </w:tcPr>
          <w:p w:rsidR="000A6A3A" w:rsidRDefault="000A6A3A" w:rsidP="00A3211F">
            <w:pPr>
              <w:jc w:val="both"/>
            </w:pPr>
            <w:r w:rsidRPr="00D60157">
              <w:t xml:space="preserve">МКОУ </w:t>
            </w:r>
          </w:p>
          <w:p w:rsidR="000A6A3A" w:rsidRDefault="000A6A3A" w:rsidP="00A3211F">
            <w:pPr>
              <w:jc w:val="both"/>
            </w:pPr>
            <w:r w:rsidRPr="00D60157">
              <w:t xml:space="preserve">Чайковская </w:t>
            </w:r>
          </w:p>
          <w:p w:rsidR="000A6A3A" w:rsidRPr="00D60157" w:rsidRDefault="000A6A3A" w:rsidP="00A3211F">
            <w:pPr>
              <w:jc w:val="both"/>
            </w:pPr>
            <w:r w:rsidRPr="00D60157">
              <w:t>СОШ</w:t>
            </w:r>
          </w:p>
        </w:tc>
        <w:tc>
          <w:tcPr>
            <w:tcW w:w="1896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Бакланова Людмила Н</w:t>
            </w:r>
            <w:r w:rsidRPr="00D60157">
              <w:t>и</w:t>
            </w:r>
            <w:r w:rsidRPr="00D60157">
              <w:t>колаевна</w:t>
            </w:r>
          </w:p>
        </w:tc>
        <w:tc>
          <w:tcPr>
            <w:tcW w:w="1843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География</w:t>
            </w:r>
          </w:p>
        </w:tc>
        <w:tc>
          <w:tcPr>
            <w:tcW w:w="1985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Высшая</w:t>
            </w:r>
          </w:p>
        </w:tc>
        <w:tc>
          <w:tcPr>
            <w:tcW w:w="1504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20 лет</w:t>
            </w:r>
          </w:p>
        </w:tc>
      </w:tr>
      <w:tr w:rsidR="000A6A3A" w:rsidRPr="00D60157" w:rsidTr="00627E2A">
        <w:tc>
          <w:tcPr>
            <w:tcW w:w="2181" w:type="dxa"/>
            <w:shd w:val="clear" w:color="auto" w:fill="auto"/>
          </w:tcPr>
          <w:p w:rsidR="000A6A3A" w:rsidRDefault="000A6A3A" w:rsidP="00A3211F">
            <w:pPr>
              <w:jc w:val="both"/>
            </w:pPr>
            <w:r w:rsidRPr="00D60157">
              <w:t xml:space="preserve">МБОУ </w:t>
            </w:r>
          </w:p>
          <w:p w:rsidR="000A6A3A" w:rsidRDefault="000A6A3A" w:rsidP="00A3211F">
            <w:pPr>
              <w:jc w:val="both"/>
            </w:pPr>
            <w:r w:rsidRPr="00D60157">
              <w:t xml:space="preserve">Юрьевская </w:t>
            </w:r>
          </w:p>
          <w:p w:rsidR="000A6A3A" w:rsidRPr="00D60157" w:rsidRDefault="000A6A3A" w:rsidP="00A3211F">
            <w:pPr>
              <w:jc w:val="both"/>
            </w:pPr>
            <w:r w:rsidRPr="00D60157">
              <w:t>СОШ</w:t>
            </w:r>
          </w:p>
        </w:tc>
        <w:tc>
          <w:tcPr>
            <w:tcW w:w="1896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Бельтепетерова Марина Але</w:t>
            </w:r>
            <w:r w:rsidRPr="00D60157">
              <w:t>к</w:t>
            </w:r>
            <w:r w:rsidRPr="00D60157">
              <w:t>сандровна</w:t>
            </w:r>
          </w:p>
        </w:tc>
        <w:tc>
          <w:tcPr>
            <w:tcW w:w="1843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Первая</w:t>
            </w:r>
          </w:p>
        </w:tc>
        <w:tc>
          <w:tcPr>
            <w:tcW w:w="1504" w:type="dxa"/>
            <w:shd w:val="clear" w:color="auto" w:fill="auto"/>
          </w:tcPr>
          <w:p w:rsidR="000A6A3A" w:rsidRPr="00D60157" w:rsidRDefault="000A6A3A" w:rsidP="00A3211F">
            <w:pPr>
              <w:jc w:val="both"/>
            </w:pPr>
            <w:r w:rsidRPr="00D60157">
              <w:t>5 лет</w:t>
            </w:r>
          </w:p>
        </w:tc>
      </w:tr>
    </w:tbl>
    <w:p w:rsidR="000A6A3A" w:rsidRPr="00D60157" w:rsidRDefault="000A6A3A" w:rsidP="00A3211F">
      <w:pPr>
        <w:ind w:firstLine="708"/>
        <w:jc w:val="both"/>
      </w:pPr>
      <w:r w:rsidRPr="00D60157">
        <w:t>Как организовать внеурочную деятельность в конкретном ОУ конкурсанты обсуждали на мероприятии «Групповое решение кейса»</w:t>
      </w:r>
      <w:r>
        <w:t>.</w:t>
      </w:r>
      <w:r w:rsidRPr="00D60157">
        <w:t xml:space="preserve"> Выполняя мероприятие «Индивидуальное ко</w:t>
      </w:r>
      <w:r w:rsidRPr="00D60157">
        <w:t>м</w:t>
      </w:r>
      <w:r w:rsidRPr="00D60157">
        <w:t>петентностное испытание», участники интерпретировали текст, развивали его концептуал</w:t>
      </w:r>
      <w:r w:rsidRPr="00D60157">
        <w:t>ь</w:t>
      </w:r>
      <w:r w:rsidRPr="00D60157">
        <w:t>ный смысл, находили информацию в тексте. Во второй и третий день конкурсанты провод</w:t>
      </w:r>
      <w:r w:rsidRPr="00D60157">
        <w:t>и</w:t>
      </w:r>
      <w:r w:rsidRPr="00D60157">
        <w:t>ли открытые уроки и  мастер – классы.</w:t>
      </w:r>
      <w:r>
        <w:t xml:space="preserve"> </w:t>
      </w:r>
      <w:r w:rsidRPr="00D60157">
        <w:t>Каждый из конкурсантов показал высокий класс масте</w:t>
      </w:r>
      <w:r w:rsidRPr="00D60157">
        <w:t>р</w:t>
      </w:r>
      <w:r w:rsidRPr="00D60157">
        <w:t>ства и профессионализма, любовь к своему предмету и педагогике в целом.</w:t>
      </w:r>
      <w:r>
        <w:t xml:space="preserve"> </w:t>
      </w:r>
      <w:r w:rsidRPr="00D60157">
        <w:t>Абсолютным  п</w:t>
      </w:r>
      <w:r w:rsidRPr="00D60157">
        <w:t>о</w:t>
      </w:r>
      <w:r w:rsidRPr="00D60157">
        <w:t>бедителем конкурса стала Бельтепетерова Марина Александровна</w:t>
      </w:r>
      <w:r>
        <w:t>,</w:t>
      </w:r>
      <w:r w:rsidRPr="00D60157">
        <w:t xml:space="preserve"> учитель английского языка МБОУ Юрьевской СОШ</w:t>
      </w:r>
      <w:r>
        <w:t>.</w:t>
      </w:r>
    </w:p>
    <w:p w:rsidR="000A6A3A" w:rsidRPr="00D60157" w:rsidRDefault="000A6A3A" w:rsidP="00A3211F">
      <w:pPr>
        <w:ind w:firstLine="708"/>
        <w:jc w:val="both"/>
      </w:pPr>
      <w:r w:rsidRPr="00D60157">
        <w:t>Победителями в номинациях стали:</w:t>
      </w:r>
    </w:p>
    <w:p w:rsidR="000A6A3A" w:rsidRPr="00D60157" w:rsidRDefault="000A6A3A" w:rsidP="00A3211F">
      <w:pPr>
        <w:ind w:firstLine="708"/>
        <w:jc w:val="both"/>
      </w:pPr>
      <w:r w:rsidRPr="00D60157">
        <w:t>«Урок - вершина мастерства»</w:t>
      </w:r>
      <w:r>
        <w:t>:</w:t>
      </w:r>
      <w:r w:rsidRPr="00D60157">
        <w:t xml:space="preserve"> Игнатюк Алексей Владимирович</w:t>
      </w:r>
      <w:r>
        <w:t>,</w:t>
      </w:r>
      <w:r w:rsidRPr="00D60157">
        <w:t xml:space="preserve"> учитель физики МКОУ Вагинской СОШ, Бакланова Людмила Николаевна</w:t>
      </w:r>
      <w:r>
        <w:t>,</w:t>
      </w:r>
      <w:r w:rsidRPr="00D60157">
        <w:t xml:space="preserve"> учитель географии МКОУ Чайко</w:t>
      </w:r>
      <w:r w:rsidRPr="00D60157">
        <w:t>в</w:t>
      </w:r>
      <w:r w:rsidRPr="00D60157">
        <w:t>ской СОШ;</w:t>
      </w:r>
    </w:p>
    <w:p w:rsidR="000A6A3A" w:rsidRPr="00D60157" w:rsidRDefault="000A6A3A" w:rsidP="00A3211F">
      <w:pPr>
        <w:ind w:firstLine="708"/>
        <w:jc w:val="both"/>
      </w:pPr>
      <w:r w:rsidRPr="00D60157">
        <w:t xml:space="preserve"> «Педагогическая находка»</w:t>
      </w:r>
      <w:r>
        <w:t>:</w:t>
      </w:r>
      <w:r w:rsidRPr="00D60157">
        <w:t xml:space="preserve"> Климов Андрей Сергеевич</w:t>
      </w:r>
      <w:r>
        <w:t xml:space="preserve">, </w:t>
      </w:r>
      <w:r w:rsidRPr="00D60157">
        <w:t>учитель физики МКОУ Але</w:t>
      </w:r>
      <w:r w:rsidRPr="00D60157">
        <w:t>к</w:t>
      </w:r>
      <w:r w:rsidRPr="00D60157">
        <w:t>сандровской СОШ;</w:t>
      </w:r>
    </w:p>
    <w:p w:rsidR="000A6A3A" w:rsidRPr="00D60157" w:rsidRDefault="000A6A3A" w:rsidP="00A3211F">
      <w:pPr>
        <w:ind w:firstLine="708"/>
        <w:jc w:val="both"/>
      </w:pPr>
      <w:r w:rsidRPr="00D60157">
        <w:t xml:space="preserve"> «Самый творческий учитель»</w:t>
      </w:r>
      <w:r>
        <w:t>:</w:t>
      </w:r>
      <w:r w:rsidRPr="00D60157">
        <w:t xml:space="preserve"> Голубева Татьяна Александровна</w:t>
      </w:r>
      <w:r>
        <w:t xml:space="preserve">, </w:t>
      </w:r>
      <w:r w:rsidRPr="00D60157">
        <w:t>учитель технологии МКОУ Александровской СОШ, Щеткова Елена Петровна</w:t>
      </w:r>
      <w:r>
        <w:t>,</w:t>
      </w:r>
      <w:r w:rsidRPr="00D60157">
        <w:t xml:space="preserve"> учитель технологии МБОУ Бог</w:t>
      </w:r>
      <w:r w:rsidRPr="00D60157">
        <w:t>о</w:t>
      </w:r>
      <w:r w:rsidRPr="00D60157">
        <w:t>тольской СОШ;</w:t>
      </w:r>
    </w:p>
    <w:p w:rsidR="000A6A3A" w:rsidRPr="00D60157" w:rsidRDefault="000A6A3A" w:rsidP="00A3211F">
      <w:pPr>
        <w:ind w:firstLine="708"/>
        <w:jc w:val="both"/>
      </w:pPr>
      <w:r w:rsidRPr="00D60157">
        <w:t xml:space="preserve"> «Педагогический дебют»</w:t>
      </w:r>
      <w:r>
        <w:t>:</w:t>
      </w:r>
      <w:r w:rsidRPr="00D60157">
        <w:t xml:space="preserve"> Харунжий Елена Владимировна</w:t>
      </w:r>
      <w:r>
        <w:t>,</w:t>
      </w:r>
      <w:r w:rsidRPr="00D60157">
        <w:t xml:space="preserve"> учитель коррекционных классов МКОУ Вагинской СОШ. </w:t>
      </w:r>
    </w:p>
    <w:p w:rsidR="000A6A3A" w:rsidRPr="00D60157" w:rsidRDefault="000A6A3A" w:rsidP="00A3211F">
      <w:pPr>
        <w:ind w:firstLine="708"/>
        <w:jc w:val="both"/>
      </w:pPr>
      <w:r w:rsidRPr="00072329">
        <w:t xml:space="preserve">Традиционно в районе прошел конкурс «Сердце отдаю детям». </w:t>
      </w:r>
      <w:r w:rsidRPr="00D60157">
        <w:t>Конкурс проводится с целью: выявить, обобщить, распространить лучшие практики педагогов, классных руковод</w:t>
      </w:r>
      <w:r w:rsidRPr="00D60157">
        <w:t>и</w:t>
      </w:r>
      <w:r w:rsidRPr="00D60157">
        <w:lastRenderedPageBreak/>
        <w:t>телей, воспитателей ДОУ Боготольского района в реализации основных образовательных пр</w:t>
      </w:r>
      <w:r w:rsidRPr="00D60157">
        <w:t>о</w:t>
      </w:r>
      <w:r w:rsidRPr="00D60157">
        <w:t>грамм в условиях введения новых образовательных стандартов. В конкурсе принимали уч</w:t>
      </w:r>
      <w:r w:rsidRPr="00D60157">
        <w:t>а</w:t>
      </w:r>
      <w:r w:rsidRPr="00D60157">
        <w:t>стие учителя</w:t>
      </w:r>
      <w:r>
        <w:t>-</w:t>
      </w:r>
      <w:r w:rsidRPr="00D60157">
        <w:t>предметники 5-7 классов, учителя начальных классов, воспитатели ДОУ, клас</w:t>
      </w:r>
      <w:r w:rsidRPr="00D60157">
        <w:t>с</w:t>
      </w:r>
      <w:r w:rsidRPr="00D60157">
        <w:t xml:space="preserve">ные руководители  1-7 классов. </w:t>
      </w:r>
    </w:p>
    <w:p w:rsidR="000A6A3A" w:rsidRDefault="000A6A3A" w:rsidP="00A3211F">
      <w:pPr>
        <w:jc w:val="both"/>
      </w:pPr>
      <w:r w:rsidRPr="009B2A55">
        <w:t>-номинация «Урок»</w:t>
      </w:r>
      <w:r w:rsidRPr="00D60157">
        <w:t xml:space="preserve"> победил учитель географии МКОУ Булатовской СОШ Свидрицкий </w:t>
      </w:r>
      <w:r>
        <w:t>Ю.В.;</w:t>
      </w:r>
    </w:p>
    <w:p w:rsidR="000A6A3A" w:rsidRPr="00D60157" w:rsidRDefault="000A6A3A" w:rsidP="00A3211F">
      <w:pPr>
        <w:jc w:val="both"/>
      </w:pPr>
      <w:r w:rsidRPr="009B2A55">
        <w:t>-номинация «Воспитатель»</w:t>
      </w:r>
      <w:r w:rsidRPr="00D60157">
        <w:t xml:space="preserve"> первое место заняла Моисеенко </w:t>
      </w:r>
      <w:r>
        <w:t>Т.В.,</w:t>
      </w:r>
      <w:r w:rsidRPr="00D60157">
        <w:t xml:space="preserve"> воспитатель МБД</w:t>
      </w:r>
      <w:r>
        <w:t>ОУ Бог</w:t>
      </w:r>
      <w:r>
        <w:t>о</w:t>
      </w:r>
      <w:r>
        <w:t>тольский д/сад «Теремок»;</w:t>
      </w:r>
    </w:p>
    <w:p w:rsidR="000A6A3A" w:rsidRPr="00D60157" w:rsidRDefault="000A6A3A" w:rsidP="00A3211F">
      <w:pPr>
        <w:jc w:val="both"/>
      </w:pPr>
      <w:r w:rsidRPr="009B2A55">
        <w:t>-номинация «Классный час»</w:t>
      </w:r>
      <w:r w:rsidRPr="00D60157">
        <w:t xml:space="preserve"> победила Ливенцева </w:t>
      </w:r>
      <w:r>
        <w:t>Ю.П.,</w:t>
      </w:r>
      <w:r w:rsidRPr="00D60157">
        <w:t xml:space="preserve"> учитель начальных класс</w:t>
      </w:r>
      <w:r>
        <w:t>ов МКОУ Булатовской СОШ;</w:t>
      </w:r>
    </w:p>
    <w:p w:rsidR="000A6A3A" w:rsidRPr="00D60157" w:rsidRDefault="000A6A3A" w:rsidP="00A3211F">
      <w:pPr>
        <w:jc w:val="both"/>
      </w:pPr>
      <w:r w:rsidRPr="009B2A55">
        <w:t>-номинация «Внеурочная деятельность»</w:t>
      </w:r>
      <w:r w:rsidRPr="00D60157">
        <w:rPr>
          <w:b/>
        </w:rPr>
        <w:t xml:space="preserve"> </w:t>
      </w:r>
      <w:r w:rsidRPr="00D60157">
        <w:t>победила учитель математики МКОУ Владимиро</w:t>
      </w:r>
      <w:r w:rsidRPr="00D60157">
        <w:t>в</w:t>
      </w:r>
      <w:r w:rsidRPr="00D60157">
        <w:t xml:space="preserve">ской СОШ </w:t>
      </w:r>
      <w:r>
        <w:t xml:space="preserve">Сушкевич Н.А. </w:t>
      </w:r>
    </w:p>
    <w:p w:rsidR="000A6A3A" w:rsidRDefault="000A6A3A" w:rsidP="00A3211F">
      <w:pPr>
        <w:ind w:firstLine="708"/>
        <w:jc w:val="both"/>
      </w:pPr>
      <w:r w:rsidRPr="00D60157">
        <w:t xml:space="preserve">Данные конкурсы позволяют отобрать лучший педагогический опыт и тиражировать его  на уровне района. </w:t>
      </w:r>
      <w:r w:rsidR="0035038A">
        <w:t>В то же время</w:t>
      </w:r>
      <w:r w:rsidRPr="00D60157">
        <w:t xml:space="preserve"> конкурсы позволяют увидеть и обозначить некоторые проблемы</w:t>
      </w:r>
      <w:r>
        <w:t>: т</w:t>
      </w:r>
      <w:r w:rsidRPr="00D60157">
        <w:t xml:space="preserve">олько в 50% образовательных </w:t>
      </w:r>
      <w:r>
        <w:t>учреждений</w:t>
      </w:r>
      <w:r w:rsidRPr="00D60157">
        <w:t xml:space="preserve"> организовано системное методич</w:t>
      </w:r>
      <w:r w:rsidRPr="00D60157">
        <w:t>е</w:t>
      </w:r>
      <w:r w:rsidRPr="00D60157">
        <w:t>ское сопровождение педагогов в межаттестационный период</w:t>
      </w:r>
      <w:r>
        <w:t>.</w:t>
      </w:r>
      <w:r w:rsidRPr="00D60157">
        <w:t xml:space="preserve"> </w:t>
      </w:r>
      <w:r>
        <w:t>В</w:t>
      </w:r>
      <w:r w:rsidRPr="00D60157">
        <w:t xml:space="preserve"> этих учреждениях в рамках мет</w:t>
      </w:r>
      <w:r w:rsidRPr="00D60157">
        <w:t>о</w:t>
      </w:r>
      <w:r w:rsidRPr="00D60157">
        <w:t>дических недель проходит конкурсный отбор на муниципальный уровень, распределены ра</w:t>
      </w:r>
      <w:r w:rsidRPr="00D60157">
        <w:t>з</w:t>
      </w:r>
      <w:r w:rsidRPr="00D60157">
        <w:t>ные педагоги для участия в итоговых конкурсных мероприятиях, проводятся рефлекси</w:t>
      </w:r>
      <w:r w:rsidRPr="00D60157">
        <w:t>в</w:t>
      </w:r>
      <w:r w:rsidRPr="00D60157">
        <w:t>ные мероприятия по итогам участия педагогов в конкурсах. Педагоги,  победители муниципал</w:t>
      </w:r>
      <w:r w:rsidRPr="00D60157">
        <w:t>ь</w:t>
      </w:r>
      <w:r w:rsidRPr="00D60157">
        <w:t xml:space="preserve">ных этапов конкурса, не хотят выходить на участие на краевой уровень. </w:t>
      </w:r>
    </w:p>
    <w:p w:rsidR="000A6A3A" w:rsidRPr="00142E5B" w:rsidRDefault="000A6A3A" w:rsidP="00A3211F">
      <w:pPr>
        <w:ind w:firstLine="709"/>
        <w:jc w:val="both"/>
        <w:rPr>
          <w:lang w:eastAsia="ru-RU"/>
        </w:rPr>
      </w:pPr>
      <w:r w:rsidRPr="00D5792F">
        <w:rPr>
          <w:b/>
          <w:lang w:eastAsia="ru-RU"/>
        </w:rPr>
        <w:t>Аттестация педагогических кадров</w:t>
      </w:r>
      <w:r w:rsidRPr="00142E5B">
        <w:rPr>
          <w:lang w:eastAsia="ru-RU"/>
        </w:rPr>
        <w:t xml:space="preserve"> играет важную роль в управлении образовател</w:t>
      </w:r>
      <w:r w:rsidRPr="00142E5B">
        <w:rPr>
          <w:lang w:eastAsia="ru-RU"/>
        </w:rPr>
        <w:t>ь</w:t>
      </w:r>
      <w:r w:rsidRPr="00142E5B">
        <w:rPr>
          <w:lang w:eastAsia="ru-RU"/>
        </w:rPr>
        <w:t>ным процессом, так как это комплексная оценка уровня квалификации, педагогического пр</w:t>
      </w:r>
      <w:r w:rsidRPr="00142E5B">
        <w:rPr>
          <w:lang w:eastAsia="ru-RU"/>
        </w:rPr>
        <w:t>о</w:t>
      </w:r>
      <w:r w:rsidRPr="00142E5B">
        <w:rPr>
          <w:lang w:eastAsia="ru-RU"/>
        </w:rPr>
        <w:t>фессионализма и продуктивности деятельности работников образовательного учрежд</w:t>
      </w:r>
      <w:r w:rsidRPr="00142E5B">
        <w:rPr>
          <w:lang w:eastAsia="ru-RU"/>
        </w:rPr>
        <w:t>е</w:t>
      </w:r>
      <w:r w:rsidRPr="00142E5B">
        <w:rPr>
          <w:lang w:eastAsia="ru-RU"/>
        </w:rPr>
        <w:t>ния.</w:t>
      </w:r>
    </w:p>
    <w:p w:rsidR="000A6A3A" w:rsidRPr="00D5792F" w:rsidRDefault="000A6A3A" w:rsidP="00A3211F">
      <w:pPr>
        <w:ind w:firstLine="709"/>
        <w:jc w:val="both"/>
        <w:rPr>
          <w:lang w:eastAsia="ru-RU"/>
        </w:rPr>
      </w:pPr>
      <w:r w:rsidRPr="00142E5B">
        <w:t xml:space="preserve">Аттестация </w:t>
      </w:r>
      <w:r w:rsidRPr="00D5792F">
        <w:rPr>
          <w:lang w:eastAsia="ru-RU"/>
        </w:rPr>
        <w:t xml:space="preserve">проводится по </w:t>
      </w:r>
      <w:r>
        <w:rPr>
          <w:lang w:eastAsia="ru-RU"/>
        </w:rPr>
        <w:t>2-</w:t>
      </w:r>
      <w:r w:rsidRPr="00D5792F">
        <w:rPr>
          <w:lang w:eastAsia="ru-RU"/>
        </w:rPr>
        <w:t>ум направлениям:</w:t>
      </w:r>
    </w:p>
    <w:p w:rsidR="000A6A3A" w:rsidRPr="00142E5B" w:rsidRDefault="000A6A3A" w:rsidP="00A3211F">
      <w:pPr>
        <w:pStyle w:val="afff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2E5B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142E5B">
        <w:rPr>
          <w:rFonts w:ascii="Times New Roman" w:hAnsi="Times New Roman" w:cs="Times New Roman"/>
          <w:sz w:val="24"/>
          <w:szCs w:val="24"/>
        </w:rPr>
        <w:t>в целях подтверждения соответствия педагогических работников занимаемым ими должностям на основе оценки их профессиональной деятельности аттестационными комисс</w:t>
      </w:r>
      <w:r w:rsidRPr="00142E5B">
        <w:rPr>
          <w:rFonts w:ascii="Times New Roman" w:hAnsi="Times New Roman" w:cs="Times New Roman"/>
          <w:sz w:val="24"/>
          <w:szCs w:val="24"/>
        </w:rPr>
        <w:t>и</w:t>
      </w:r>
      <w:r w:rsidRPr="00142E5B">
        <w:rPr>
          <w:rFonts w:ascii="Times New Roman" w:hAnsi="Times New Roman" w:cs="Times New Roman"/>
          <w:sz w:val="24"/>
          <w:szCs w:val="24"/>
        </w:rPr>
        <w:t>ями, самостоятельно формируемыми организациями</w:t>
      </w:r>
      <w:r w:rsidRPr="00142E5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A6A3A" w:rsidRPr="00142E5B" w:rsidRDefault="000A6A3A" w:rsidP="00A3211F">
      <w:pPr>
        <w:widowControl w:val="0"/>
        <w:autoSpaceDE w:val="0"/>
        <w:autoSpaceDN w:val="0"/>
        <w:adjustRightInd w:val="0"/>
        <w:ind w:firstLine="540"/>
        <w:jc w:val="both"/>
      </w:pPr>
      <w:r w:rsidRPr="00142E5B">
        <w:rPr>
          <w:lang w:eastAsia="ru-RU"/>
        </w:rPr>
        <w:t>- в целях установления квалификационной категории.</w:t>
      </w:r>
      <w:r w:rsidRPr="00142E5B">
        <w:t xml:space="preserve"> Данная процедура проводится по их желанию.</w:t>
      </w:r>
    </w:p>
    <w:p w:rsidR="000A6A3A" w:rsidRPr="00142E5B" w:rsidRDefault="000A6A3A" w:rsidP="00A3211F">
      <w:pPr>
        <w:ind w:firstLine="709"/>
        <w:jc w:val="both"/>
        <w:rPr>
          <w:lang w:eastAsia="ru-RU"/>
        </w:rPr>
      </w:pPr>
      <w:r w:rsidRPr="00142E5B">
        <w:rPr>
          <w:lang w:eastAsia="ru-RU"/>
        </w:rPr>
        <w:t>Все аттестационные процедуры про</w:t>
      </w:r>
      <w:r>
        <w:rPr>
          <w:lang w:eastAsia="ru-RU"/>
        </w:rPr>
        <w:t>шли</w:t>
      </w:r>
      <w:r w:rsidRPr="00142E5B">
        <w:rPr>
          <w:lang w:eastAsia="ru-RU"/>
        </w:rPr>
        <w:t xml:space="preserve"> с сентября 2017 по май 2018 в соответствии с графиком.</w:t>
      </w:r>
      <w:r>
        <w:rPr>
          <w:lang w:eastAsia="ru-RU"/>
        </w:rPr>
        <w:t xml:space="preserve"> </w:t>
      </w:r>
      <w:r w:rsidRPr="00142E5B">
        <w:rPr>
          <w:lang w:eastAsia="ru-RU"/>
        </w:rPr>
        <w:t>В 2017 – 2018 учебном году было принято заявлений от 33 педагогических рабо</w:t>
      </w:r>
      <w:r w:rsidRPr="00142E5B">
        <w:rPr>
          <w:lang w:eastAsia="ru-RU"/>
        </w:rPr>
        <w:t>т</w:t>
      </w:r>
      <w:r w:rsidRPr="00142E5B">
        <w:rPr>
          <w:lang w:eastAsia="ru-RU"/>
        </w:rPr>
        <w:t>ник</w:t>
      </w:r>
      <w:r>
        <w:rPr>
          <w:lang w:eastAsia="ru-RU"/>
        </w:rPr>
        <w:t>ов</w:t>
      </w:r>
      <w:r w:rsidRPr="00142E5B">
        <w:rPr>
          <w:lang w:eastAsia="ru-RU"/>
        </w:rPr>
        <w:t xml:space="preserve"> с целью прохождения аттестационных процедур на установление первой и высшей кв</w:t>
      </w:r>
      <w:r w:rsidRPr="00142E5B">
        <w:rPr>
          <w:lang w:eastAsia="ru-RU"/>
        </w:rPr>
        <w:t>а</w:t>
      </w:r>
      <w:r w:rsidRPr="00142E5B">
        <w:rPr>
          <w:lang w:eastAsia="ru-RU"/>
        </w:rPr>
        <w:t xml:space="preserve">лификационных категорий в форме </w:t>
      </w:r>
      <w:r w:rsidRPr="00142E5B">
        <w:t>описания результатов профессиональной педагогич</w:t>
      </w:r>
      <w:r w:rsidRPr="00142E5B">
        <w:t>е</w:t>
      </w:r>
      <w:r w:rsidRPr="00142E5B">
        <w:t>ской деятельности в соответствии с образовательной программой образовательного учр</w:t>
      </w:r>
      <w:r w:rsidRPr="00142E5B">
        <w:t>е</w:t>
      </w:r>
      <w:r w:rsidRPr="00142E5B">
        <w:t>ждения</w:t>
      </w:r>
      <w:r w:rsidRPr="00142E5B">
        <w:rPr>
          <w:lang w:eastAsia="ru-RU"/>
        </w:rPr>
        <w:t xml:space="preserve">. Из них на высшую категорию - 5, на первую – 28. </w:t>
      </w:r>
    </w:p>
    <w:p w:rsidR="000A6A3A" w:rsidRPr="00142E5B" w:rsidRDefault="000A6A3A" w:rsidP="00A3211F">
      <w:pPr>
        <w:ind w:firstLine="709"/>
        <w:jc w:val="both"/>
        <w:rPr>
          <w:lang w:eastAsia="ru-RU"/>
        </w:rPr>
      </w:pPr>
      <w:r w:rsidRPr="00142E5B">
        <w:rPr>
          <w:lang w:eastAsia="ru-RU"/>
        </w:rPr>
        <w:t>По результатам процедуры аттестации педагогических работников Боготольского ра</w:t>
      </w:r>
      <w:r w:rsidRPr="00142E5B">
        <w:rPr>
          <w:lang w:eastAsia="ru-RU"/>
        </w:rPr>
        <w:t>й</w:t>
      </w:r>
      <w:r w:rsidRPr="00142E5B">
        <w:rPr>
          <w:lang w:eastAsia="ru-RU"/>
        </w:rPr>
        <w:t xml:space="preserve">она категории были присвоены 32 работникам (97%). </w:t>
      </w:r>
    </w:p>
    <w:p w:rsidR="000A6A3A" w:rsidRPr="00142E5B" w:rsidRDefault="000A6A3A" w:rsidP="00A3211F">
      <w:pPr>
        <w:ind w:firstLine="709"/>
        <w:jc w:val="both"/>
        <w:rPr>
          <w:lang w:eastAsia="ru-RU"/>
        </w:rPr>
      </w:pPr>
    </w:p>
    <w:p w:rsidR="000A6A3A" w:rsidRPr="00205413" w:rsidRDefault="000A6A3A" w:rsidP="00A3211F">
      <w:pPr>
        <w:ind w:firstLine="709"/>
        <w:jc w:val="center"/>
        <w:rPr>
          <w:b/>
          <w:lang w:eastAsia="ru-RU"/>
        </w:rPr>
      </w:pPr>
      <w:r w:rsidRPr="00205413">
        <w:rPr>
          <w:b/>
          <w:lang w:eastAsia="ru-RU"/>
        </w:rPr>
        <w:t xml:space="preserve">Информация по аттестованным педагогическим работникам </w:t>
      </w:r>
    </w:p>
    <w:tbl>
      <w:tblPr>
        <w:tblStyle w:val="afff0"/>
        <w:tblW w:w="4946" w:type="pct"/>
        <w:tblLayout w:type="fixed"/>
        <w:tblLook w:val="04A0" w:firstRow="1" w:lastRow="0" w:firstColumn="1" w:lastColumn="0" w:noHBand="0" w:noVBand="1"/>
      </w:tblPr>
      <w:tblGrid>
        <w:gridCol w:w="4280"/>
        <w:gridCol w:w="1869"/>
        <w:gridCol w:w="2013"/>
        <w:gridCol w:w="1727"/>
      </w:tblGrid>
      <w:tr w:rsidR="000A6A3A" w:rsidRPr="00142E5B" w:rsidTr="00627E2A">
        <w:tc>
          <w:tcPr>
            <w:tcW w:w="2164" w:type="pct"/>
          </w:tcPr>
          <w:p w:rsidR="000A6A3A" w:rsidRPr="00205413" w:rsidRDefault="000A6A3A" w:rsidP="00A3211F">
            <w:pPr>
              <w:jc w:val="center"/>
              <w:rPr>
                <w:b/>
                <w:lang w:eastAsia="ru-RU"/>
              </w:rPr>
            </w:pPr>
          </w:p>
          <w:p w:rsidR="000A6A3A" w:rsidRPr="00205413" w:rsidRDefault="000A6A3A" w:rsidP="00A3211F">
            <w:pPr>
              <w:jc w:val="center"/>
              <w:rPr>
                <w:b/>
                <w:lang w:eastAsia="ru-RU"/>
              </w:rPr>
            </w:pPr>
          </w:p>
          <w:p w:rsidR="000A6A3A" w:rsidRPr="00205413" w:rsidRDefault="000A6A3A" w:rsidP="00A3211F">
            <w:pPr>
              <w:jc w:val="center"/>
              <w:rPr>
                <w:b/>
                <w:lang w:eastAsia="ru-RU"/>
              </w:rPr>
            </w:pPr>
            <w:r w:rsidRPr="00205413">
              <w:rPr>
                <w:b/>
                <w:lang w:eastAsia="ru-RU"/>
              </w:rPr>
              <w:t>Наименование ОУ</w:t>
            </w:r>
          </w:p>
        </w:tc>
        <w:tc>
          <w:tcPr>
            <w:tcW w:w="945" w:type="pct"/>
          </w:tcPr>
          <w:p w:rsidR="000A6A3A" w:rsidRPr="00205413" w:rsidRDefault="000A6A3A" w:rsidP="00A3211F">
            <w:pPr>
              <w:jc w:val="center"/>
              <w:rPr>
                <w:b/>
                <w:lang w:eastAsia="ru-RU"/>
              </w:rPr>
            </w:pPr>
            <w:r w:rsidRPr="00205413">
              <w:rPr>
                <w:b/>
                <w:lang w:eastAsia="ru-RU"/>
              </w:rPr>
              <w:t>Общее кол</w:t>
            </w:r>
            <w:r w:rsidRPr="00205413">
              <w:rPr>
                <w:b/>
                <w:lang w:eastAsia="ru-RU"/>
              </w:rPr>
              <w:t>и</w:t>
            </w:r>
            <w:r w:rsidRPr="00205413">
              <w:rPr>
                <w:b/>
                <w:lang w:eastAsia="ru-RU"/>
              </w:rPr>
              <w:t>чество педаг</w:t>
            </w:r>
            <w:r w:rsidRPr="00205413">
              <w:rPr>
                <w:b/>
                <w:lang w:eastAsia="ru-RU"/>
              </w:rPr>
              <w:t>о</w:t>
            </w:r>
            <w:r w:rsidRPr="00205413">
              <w:rPr>
                <w:b/>
                <w:lang w:eastAsia="ru-RU"/>
              </w:rPr>
              <w:t>гических р</w:t>
            </w:r>
            <w:r w:rsidRPr="00205413">
              <w:rPr>
                <w:b/>
                <w:lang w:eastAsia="ru-RU"/>
              </w:rPr>
              <w:t>а</w:t>
            </w:r>
            <w:r w:rsidRPr="00205413">
              <w:rPr>
                <w:b/>
                <w:lang w:eastAsia="ru-RU"/>
              </w:rPr>
              <w:t xml:space="preserve">ботников </w:t>
            </w:r>
          </w:p>
        </w:tc>
        <w:tc>
          <w:tcPr>
            <w:tcW w:w="1018" w:type="pct"/>
          </w:tcPr>
          <w:p w:rsidR="000A6A3A" w:rsidRPr="00205413" w:rsidRDefault="000A6A3A" w:rsidP="00A3211F">
            <w:pPr>
              <w:jc w:val="center"/>
              <w:rPr>
                <w:b/>
                <w:lang w:eastAsia="ru-RU"/>
              </w:rPr>
            </w:pPr>
            <w:r w:rsidRPr="00205413">
              <w:rPr>
                <w:b/>
                <w:lang w:eastAsia="ru-RU"/>
              </w:rPr>
              <w:t xml:space="preserve">Количество </w:t>
            </w:r>
            <w:proofErr w:type="gramStart"/>
            <w:r w:rsidRPr="00205413">
              <w:rPr>
                <w:b/>
                <w:lang w:eastAsia="ru-RU"/>
              </w:rPr>
              <w:t>а</w:t>
            </w:r>
            <w:r w:rsidRPr="00205413">
              <w:rPr>
                <w:b/>
                <w:lang w:eastAsia="ru-RU"/>
              </w:rPr>
              <w:t>т</w:t>
            </w:r>
            <w:r w:rsidRPr="00205413">
              <w:rPr>
                <w:b/>
                <w:lang w:eastAsia="ru-RU"/>
              </w:rPr>
              <w:t>тестованных</w:t>
            </w:r>
            <w:proofErr w:type="gramEnd"/>
            <w:r w:rsidRPr="00205413">
              <w:rPr>
                <w:b/>
                <w:lang w:eastAsia="ru-RU"/>
              </w:rPr>
              <w:t xml:space="preserve"> на квалификац</w:t>
            </w:r>
            <w:r w:rsidRPr="00205413">
              <w:rPr>
                <w:b/>
                <w:lang w:eastAsia="ru-RU"/>
              </w:rPr>
              <w:t>и</w:t>
            </w:r>
            <w:r w:rsidRPr="00205413">
              <w:rPr>
                <w:b/>
                <w:lang w:eastAsia="ru-RU"/>
              </w:rPr>
              <w:t>онные катег</w:t>
            </w:r>
            <w:r w:rsidRPr="00205413">
              <w:rPr>
                <w:b/>
                <w:lang w:eastAsia="ru-RU"/>
              </w:rPr>
              <w:t>о</w:t>
            </w:r>
            <w:r w:rsidRPr="00205413">
              <w:rPr>
                <w:b/>
                <w:lang w:eastAsia="ru-RU"/>
              </w:rPr>
              <w:t>рии</w:t>
            </w:r>
          </w:p>
        </w:tc>
        <w:tc>
          <w:tcPr>
            <w:tcW w:w="873" w:type="pct"/>
          </w:tcPr>
          <w:p w:rsidR="000A6A3A" w:rsidRPr="00205413" w:rsidRDefault="000A6A3A" w:rsidP="00A3211F">
            <w:pPr>
              <w:jc w:val="center"/>
              <w:rPr>
                <w:b/>
                <w:lang w:eastAsia="ru-RU"/>
              </w:rPr>
            </w:pPr>
            <w:r w:rsidRPr="00205413">
              <w:rPr>
                <w:b/>
                <w:lang w:eastAsia="ru-RU"/>
              </w:rPr>
              <w:t xml:space="preserve">% </w:t>
            </w:r>
          </w:p>
          <w:p w:rsidR="000A6A3A" w:rsidRPr="00205413" w:rsidRDefault="000A6A3A" w:rsidP="00A3211F">
            <w:pPr>
              <w:jc w:val="center"/>
              <w:rPr>
                <w:b/>
                <w:lang w:eastAsia="ru-RU"/>
              </w:rPr>
            </w:pPr>
            <w:r w:rsidRPr="00205413">
              <w:rPr>
                <w:b/>
                <w:lang w:eastAsia="ru-RU"/>
              </w:rPr>
              <w:t>аттестова</w:t>
            </w:r>
            <w:r w:rsidRPr="00205413">
              <w:rPr>
                <w:b/>
                <w:lang w:eastAsia="ru-RU"/>
              </w:rPr>
              <w:t>н</w:t>
            </w:r>
            <w:r w:rsidRPr="00205413">
              <w:rPr>
                <w:b/>
                <w:lang w:eastAsia="ru-RU"/>
              </w:rPr>
              <w:t xml:space="preserve">ных 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t>МКОУ Александровская СОШ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12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color w:val="FF0000"/>
                <w:lang w:eastAsia="ru-RU"/>
              </w:rPr>
            </w:pPr>
            <w:r w:rsidRPr="00142E5B">
              <w:rPr>
                <w:lang w:eastAsia="ru-RU"/>
              </w:rPr>
              <w:t>11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92 %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t>МБОУ Боготольская СОШ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22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color w:val="FF0000"/>
                <w:lang w:eastAsia="ru-RU"/>
              </w:rPr>
            </w:pPr>
            <w:r w:rsidRPr="00142E5B">
              <w:rPr>
                <w:lang w:eastAsia="ru-RU"/>
              </w:rPr>
              <w:t>21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95 %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t>МБОУ Большекосульская СОШ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21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color w:val="FF0000"/>
                <w:lang w:eastAsia="ru-RU"/>
              </w:rPr>
            </w:pPr>
            <w:r w:rsidRPr="00142E5B">
              <w:rPr>
                <w:lang w:eastAsia="ru-RU"/>
              </w:rPr>
              <w:t>18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86 %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t>МКОУ Булатовская СОШ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14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color w:val="FF0000"/>
                <w:lang w:eastAsia="ru-RU"/>
              </w:rPr>
            </w:pPr>
            <w:r w:rsidRPr="00142E5B">
              <w:rPr>
                <w:lang w:eastAsia="ru-RU"/>
              </w:rPr>
              <w:t>12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86 %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t>МКОУ Вагинская СОШ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24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color w:val="FF0000"/>
                <w:lang w:eastAsia="ru-RU"/>
              </w:rPr>
            </w:pPr>
            <w:r w:rsidRPr="00142E5B">
              <w:rPr>
                <w:lang w:eastAsia="ru-RU"/>
              </w:rPr>
              <w:t>18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75 %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t>МКОУ Владимировская СОШ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14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color w:val="FF0000"/>
                <w:lang w:eastAsia="ru-RU"/>
              </w:rPr>
            </w:pPr>
            <w:r w:rsidRPr="00142E5B">
              <w:rPr>
                <w:lang w:eastAsia="ru-RU"/>
              </w:rPr>
              <w:t>12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86 %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t>МБОУ Критовская СОШ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23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color w:val="FF0000"/>
                <w:lang w:eastAsia="ru-RU"/>
              </w:rPr>
            </w:pPr>
            <w:r w:rsidRPr="00142E5B">
              <w:rPr>
                <w:lang w:eastAsia="ru-RU"/>
              </w:rPr>
              <w:t>17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74 %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t xml:space="preserve">МКОУ Краснозаводская СОШ 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18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color w:val="FF0000"/>
                <w:lang w:eastAsia="ru-RU"/>
              </w:rPr>
            </w:pPr>
            <w:r w:rsidRPr="00142E5B">
              <w:rPr>
                <w:lang w:eastAsia="ru-RU"/>
              </w:rPr>
              <w:t>15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83 %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t>МКОУ Чайковская СОШ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13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color w:val="FF0000"/>
                <w:lang w:eastAsia="ru-RU"/>
              </w:rPr>
            </w:pPr>
            <w:r w:rsidRPr="00142E5B">
              <w:rPr>
                <w:lang w:eastAsia="ru-RU"/>
              </w:rPr>
              <w:t>12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92 %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lastRenderedPageBreak/>
              <w:t>МБОУ Юрьевская СОШ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18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color w:val="FF0000"/>
                <w:lang w:eastAsia="ru-RU"/>
              </w:rPr>
            </w:pPr>
            <w:r w:rsidRPr="00142E5B">
              <w:rPr>
                <w:lang w:eastAsia="ru-RU"/>
              </w:rPr>
              <w:t>15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83 %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t>МКОУ Вагинская НШДС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4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color w:val="FF0000"/>
                <w:lang w:eastAsia="ru-RU"/>
              </w:rPr>
            </w:pPr>
            <w:r w:rsidRPr="00142E5B">
              <w:rPr>
                <w:lang w:eastAsia="ru-RU"/>
              </w:rPr>
              <w:t>4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100 %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t>МБДОУ Боготольский детский сад «Теремок»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6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4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</w:pPr>
            <w:r w:rsidRPr="00142E5B">
              <w:rPr>
                <w:lang w:eastAsia="ru-RU"/>
              </w:rPr>
              <w:t>67 %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t>МБДОУ Б – Косульский детский сад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9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5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</w:pPr>
            <w:r w:rsidRPr="00142E5B">
              <w:rPr>
                <w:lang w:eastAsia="ru-RU"/>
              </w:rPr>
              <w:t>56 %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t>МКДОУ Вагинский детский сад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1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0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</w:pPr>
            <w:r w:rsidRPr="00142E5B">
              <w:rPr>
                <w:lang w:eastAsia="ru-RU"/>
              </w:rPr>
              <w:t>0 %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t>МБДОУ Владимировский детский сад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1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1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</w:pPr>
            <w:r w:rsidRPr="00142E5B">
              <w:rPr>
                <w:lang w:eastAsia="ru-RU"/>
              </w:rPr>
              <w:t>100 %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t>МКДОУ Краснореченский детский сад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1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0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</w:pPr>
            <w:r w:rsidRPr="00142E5B">
              <w:rPr>
                <w:lang w:eastAsia="ru-RU"/>
              </w:rPr>
              <w:t>0 %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t>МБДОУ Критовский детский сад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5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1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</w:pPr>
            <w:r w:rsidRPr="00142E5B">
              <w:rPr>
                <w:lang w:eastAsia="ru-RU"/>
              </w:rPr>
              <w:t>20 %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t>МКДОУ Чайковский детский сад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1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0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</w:pPr>
            <w:r w:rsidRPr="00142E5B">
              <w:rPr>
                <w:lang w:eastAsia="ru-RU"/>
              </w:rPr>
              <w:t>0 %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rPr>
                <w:lang w:eastAsia="ru-RU"/>
              </w:rPr>
            </w:pPr>
            <w:r w:rsidRPr="00142E5B">
              <w:rPr>
                <w:lang w:eastAsia="ru-RU"/>
              </w:rPr>
              <w:t>МКДОУ Юрьевский детский сад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2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lang w:eastAsia="ru-RU"/>
              </w:rPr>
            </w:pPr>
            <w:r w:rsidRPr="00142E5B">
              <w:rPr>
                <w:lang w:eastAsia="ru-RU"/>
              </w:rPr>
              <w:t>1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jc w:val="center"/>
            </w:pPr>
            <w:r w:rsidRPr="00142E5B">
              <w:rPr>
                <w:lang w:eastAsia="ru-RU"/>
              </w:rPr>
              <w:t>50 %</w:t>
            </w:r>
          </w:p>
        </w:tc>
      </w:tr>
      <w:tr w:rsidR="000A6A3A" w:rsidRPr="00142E5B" w:rsidTr="00627E2A">
        <w:tc>
          <w:tcPr>
            <w:tcW w:w="2164" w:type="pct"/>
          </w:tcPr>
          <w:p w:rsidR="000A6A3A" w:rsidRPr="00142E5B" w:rsidRDefault="000A6A3A" w:rsidP="00A3211F">
            <w:pPr>
              <w:jc w:val="right"/>
              <w:rPr>
                <w:lang w:eastAsia="ru-RU"/>
              </w:rPr>
            </w:pPr>
            <w:r w:rsidRPr="00142E5B">
              <w:rPr>
                <w:lang w:eastAsia="ru-RU"/>
              </w:rPr>
              <w:t>ИТОГО</w:t>
            </w:r>
          </w:p>
        </w:tc>
        <w:tc>
          <w:tcPr>
            <w:tcW w:w="945" w:type="pct"/>
          </w:tcPr>
          <w:p w:rsidR="000A6A3A" w:rsidRPr="00142E5B" w:rsidRDefault="000A6A3A" w:rsidP="00A3211F">
            <w:pPr>
              <w:jc w:val="center"/>
              <w:rPr>
                <w:b/>
                <w:lang w:eastAsia="ru-RU"/>
              </w:rPr>
            </w:pPr>
            <w:r w:rsidRPr="00142E5B">
              <w:rPr>
                <w:b/>
                <w:lang w:eastAsia="ru-RU"/>
              </w:rPr>
              <w:t>209</w:t>
            </w:r>
          </w:p>
        </w:tc>
        <w:tc>
          <w:tcPr>
            <w:tcW w:w="1018" w:type="pct"/>
          </w:tcPr>
          <w:p w:rsidR="000A6A3A" w:rsidRPr="00142E5B" w:rsidRDefault="000A6A3A" w:rsidP="00A3211F">
            <w:pPr>
              <w:jc w:val="center"/>
              <w:rPr>
                <w:b/>
                <w:lang w:eastAsia="ru-RU"/>
              </w:rPr>
            </w:pPr>
            <w:r w:rsidRPr="00142E5B">
              <w:rPr>
                <w:b/>
                <w:lang w:eastAsia="ru-RU"/>
              </w:rPr>
              <w:t>167</w:t>
            </w:r>
          </w:p>
        </w:tc>
        <w:tc>
          <w:tcPr>
            <w:tcW w:w="873" w:type="pct"/>
          </w:tcPr>
          <w:p w:rsidR="000A6A3A" w:rsidRPr="00142E5B" w:rsidRDefault="000A6A3A" w:rsidP="00A3211F">
            <w:pPr>
              <w:pStyle w:val="af6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E5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</w:tbl>
    <w:p w:rsidR="001531E8" w:rsidRPr="00BE7FAF" w:rsidRDefault="001531E8" w:rsidP="001531E8">
      <w:pPr>
        <w:ind w:firstLine="708"/>
        <w:jc w:val="both"/>
        <w:rPr>
          <w:b/>
        </w:rPr>
      </w:pPr>
      <w:r w:rsidRPr="008E74FD">
        <w:t xml:space="preserve">В 2017- 2018 </w:t>
      </w:r>
      <w:r>
        <w:t xml:space="preserve">учебном </w:t>
      </w:r>
      <w:r w:rsidRPr="008E74FD">
        <w:t xml:space="preserve">году муниципальной методической службой и администрацией образовательных организаций особое внимание уделялось </w:t>
      </w:r>
      <w:r w:rsidRPr="00BE7FAF">
        <w:rPr>
          <w:b/>
        </w:rPr>
        <w:t>повышению квалификации пед</w:t>
      </w:r>
      <w:r w:rsidRPr="00BE7FAF">
        <w:rPr>
          <w:b/>
        </w:rPr>
        <w:t>а</w:t>
      </w:r>
      <w:r w:rsidRPr="00BE7FAF">
        <w:rPr>
          <w:b/>
        </w:rPr>
        <w:t>гогических работников.</w:t>
      </w:r>
    </w:p>
    <w:p w:rsidR="001531E8" w:rsidRDefault="001531E8" w:rsidP="001531E8">
      <w:pPr>
        <w:ind w:firstLine="708"/>
        <w:jc w:val="both"/>
      </w:pPr>
      <w:r w:rsidRPr="004E4C0F">
        <w:t>С целью подготовки педагогов к реализации задач, обеспечивающих повышения уро</w:t>
      </w:r>
      <w:r w:rsidRPr="004E4C0F">
        <w:t>в</w:t>
      </w:r>
      <w:r w:rsidRPr="004E4C0F">
        <w:t>ня финансовой грамотности обучающихся на базе Управления образования 10 учителей ист</w:t>
      </w:r>
      <w:r w:rsidRPr="004E4C0F">
        <w:t>о</w:t>
      </w:r>
      <w:r w:rsidRPr="004E4C0F">
        <w:t>рии и обществознания прошли курсы повышения квалификации по программе «Соде</w:t>
      </w:r>
      <w:r w:rsidRPr="004E4C0F">
        <w:t>р</w:t>
      </w:r>
      <w:r w:rsidRPr="004E4C0F">
        <w:t>жание и методика преподавания основ финансовой грамотности».</w:t>
      </w:r>
      <w:r w:rsidRPr="004E4C0F">
        <w:rPr>
          <w:lang w:eastAsia="ru-RU"/>
        </w:rPr>
        <w:t xml:space="preserve"> </w:t>
      </w:r>
      <w:r>
        <w:t>Для</w:t>
      </w:r>
      <w:r w:rsidRPr="004E4C0F">
        <w:t xml:space="preserve"> разработки модели реализации примерной образовательной программы по предмету «Технологи</w:t>
      </w:r>
      <w:r>
        <w:t>я</w:t>
      </w:r>
      <w:r w:rsidRPr="004E4C0F">
        <w:t>» 19 преподавателей учас</w:t>
      </w:r>
      <w:r w:rsidRPr="004E4C0F">
        <w:t>т</w:t>
      </w:r>
      <w:r w:rsidRPr="004E4C0F">
        <w:t xml:space="preserve">вовали в двухдневном семинаре </w:t>
      </w:r>
      <w:r>
        <w:t>(18 ч.</w:t>
      </w:r>
      <w:r w:rsidRPr="004E4C0F">
        <w:t>) «Разработка модели реализации примерной образов</w:t>
      </w:r>
      <w:r w:rsidRPr="004E4C0F">
        <w:t>а</w:t>
      </w:r>
      <w:r w:rsidRPr="004E4C0F">
        <w:t>тельной программы по предмету «Технология». С целью освоения содержания и методики р</w:t>
      </w:r>
      <w:r w:rsidRPr="004E4C0F">
        <w:t>е</w:t>
      </w:r>
      <w:r w:rsidRPr="004E4C0F">
        <w:t>ализации учебного предмета «Астрономия» 4 педагога прошли курсы по теме «Как начать преподавать астрономию в школе».</w:t>
      </w:r>
      <w:r>
        <w:t xml:space="preserve"> Чтобы научиться разрабатывать</w:t>
      </w:r>
      <w:r w:rsidRPr="004E4C0F">
        <w:t xml:space="preserve"> модел</w:t>
      </w:r>
      <w:r>
        <w:t>ь</w:t>
      </w:r>
      <w:r w:rsidRPr="004E4C0F">
        <w:t xml:space="preserve"> реализации вн</w:t>
      </w:r>
      <w:r w:rsidRPr="004E4C0F">
        <w:t>е</w:t>
      </w:r>
      <w:r w:rsidRPr="004E4C0F">
        <w:t>урочной деятельности</w:t>
      </w:r>
      <w:r>
        <w:t xml:space="preserve">, </w:t>
      </w:r>
      <w:r w:rsidRPr="004E4C0F">
        <w:t>20 педагогов участвовали в семинаре «Методическое сопровождение введения ФГОС общего образования в ОУ», кото</w:t>
      </w:r>
      <w:r>
        <w:t>рый проходил 28 – 29 июня (18 ч.).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425"/>
      </w:tblGrid>
      <w:tr w:rsidR="001531E8" w:rsidRPr="00DA5A1D" w:rsidTr="00BA670D">
        <w:trPr>
          <w:cantSplit/>
          <w:trHeight w:val="183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E8" w:rsidRPr="00BA670D" w:rsidRDefault="001531E8" w:rsidP="00BA670D">
            <w:pPr>
              <w:jc w:val="center"/>
              <w:rPr>
                <w:b/>
                <w:i/>
                <w:lang w:eastAsia="ru-RU"/>
              </w:rPr>
            </w:pPr>
            <w:r w:rsidRPr="00BA670D">
              <w:rPr>
                <w:b/>
                <w:lang w:eastAsia="ru-RU"/>
              </w:rPr>
              <w:t>Повышение кв</w:t>
            </w:r>
            <w:r w:rsidRPr="00BA670D">
              <w:rPr>
                <w:b/>
                <w:lang w:eastAsia="ru-RU"/>
              </w:rPr>
              <w:t>а</w:t>
            </w:r>
            <w:r w:rsidRPr="00BA670D">
              <w:rPr>
                <w:b/>
                <w:lang w:eastAsia="ru-RU"/>
              </w:rPr>
              <w:t>лификации по учебным предм</w:t>
            </w:r>
            <w:r w:rsidRPr="00BA670D">
              <w:rPr>
                <w:b/>
                <w:lang w:eastAsia="ru-RU"/>
              </w:rPr>
              <w:t>е</w:t>
            </w:r>
            <w:r w:rsidRPr="00BA670D">
              <w:rPr>
                <w:b/>
                <w:lang w:eastAsia="ru-RU"/>
              </w:rPr>
              <w:t>там (удостовер</w:t>
            </w:r>
            <w:r w:rsidRPr="00BA670D">
              <w:rPr>
                <w:b/>
                <w:lang w:eastAsia="ru-RU"/>
              </w:rPr>
              <w:t>е</w:t>
            </w:r>
            <w:r w:rsidRPr="00BA670D">
              <w:rPr>
                <w:b/>
                <w:lang w:eastAsia="ru-RU"/>
              </w:rPr>
              <w:t>ния) на базе ККИПК и Ачи</w:t>
            </w:r>
            <w:r w:rsidRPr="00BA670D">
              <w:rPr>
                <w:b/>
                <w:lang w:eastAsia="ru-RU"/>
              </w:rPr>
              <w:t>н</w:t>
            </w:r>
            <w:r w:rsidRPr="00BA670D">
              <w:rPr>
                <w:b/>
                <w:lang w:eastAsia="ru-RU"/>
              </w:rPr>
              <w:t>ского педагогич</w:t>
            </w:r>
            <w:r w:rsidRPr="00BA670D">
              <w:rPr>
                <w:b/>
                <w:lang w:eastAsia="ru-RU"/>
              </w:rPr>
              <w:t>е</w:t>
            </w:r>
            <w:r w:rsidRPr="00BA670D">
              <w:rPr>
                <w:b/>
                <w:lang w:eastAsia="ru-RU"/>
              </w:rPr>
              <w:t>ского колледжа в 2017 – 2018 уч. году по ОУ Боготол</w:t>
            </w:r>
            <w:r w:rsidRPr="00BA670D">
              <w:rPr>
                <w:b/>
                <w:lang w:eastAsia="ru-RU"/>
              </w:rPr>
              <w:t>ь</w:t>
            </w:r>
            <w:r w:rsidRPr="00BA670D">
              <w:rPr>
                <w:b/>
                <w:lang w:eastAsia="ru-RU"/>
              </w:rPr>
              <w:t>ского рай</w:t>
            </w:r>
            <w:r w:rsidRPr="00BA670D">
              <w:rPr>
                <w:b/>
                <w:lang w:eastAsia="ru-RU"/>
              </w:rPr>
              <w:t>о</w:t>
            </w:r>
            <w:r w:rsidRPr="00BA670D">
              <w:rPr>
                <w:b/>
                <w:lang w:eastAsia="ru-RU"/>
              </w:rPr>
              <w:t>на</w:t>
            </w:r>
          </w:p>
          <w:p w:rsidR="001531E8" w:rsidRPr="00BA670D" w:rsidRDefault="001531E8" w:rsidP="00BA670D">
            <w:pPr>
              <w:jc w:val="center"/>
              <w:rPr>
                <w:b/>
                <w:i/>
                <w:lang w:eastAsia="ru-RU"/>
              </w:rPr>
            </w:pPr>
          </w:p>
          <w:p w:rsidR="001531E8" w:rsidRPr="00BA670D" w:rsidRDefault="001531E8" w:rsidP="00BA670D">
            <w:pPr>
              <w:jc w:val="center"/>
              <w:rPr>
                <w:b/>
                <w:i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1E8" w:rsidRPr="00BA670D" w:rsidRDefault="001531E8" w:rsidP="00BA670D">
            <w:pPr>
              <w:jc w:val="center"/>
              <w:rPr>
                <w:b/>
                <w:lang w:eastAsia="ru-RU"/>
              </w:rPr>
            </w:pPr>
            <w:r w:rsidRPr="00BA670D">
              <w:rPr>
                <w:b/>
                <w:lang w:eastAsia="ru-RU"/>
              </w:rPr>
              <w:t>Русский язык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1E8" w:rsidRPr="00BA670D" w:rsidRDefault="001531E8" w:rsidP="00BA670D">
            <w:pPr>
              <w:jc w:val="center"/>
              <w:rPr>
                <w:b/>
                <w:lang w:eastAsia="ru-RU"/>
              </w:rPr>
            </w:pPr>
            <w:r w:rsidRPr="00BA670D">
              <w:rPr>
                <w:b/>
                <w:lang w:eastAsia="ru-RU"/>
              </w:rPr>
              <w:t>Математика, информатика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1E8" w:rsidRPr="00BA670D" w:rsidRDefault="001531E8" w:rsidP="00BA670D">
            <w:pPr>
              <w:jc w:val="center"/>
              <w:rPr>
                <w:b/>
                <w:lang w:eastAsia="ru-RU"/>
              </w:rPr>
            </w:pPr>
            <w:r w:rsidRPr="00BA670D">
              <w:rPr>
                <w:b/>
                <w:lang w:eastAsia="ru-RU"/>
              </w:rPr>
              <w:t>История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1E8" w:rsidRPr="00BA670D" w:rsidRDefault="001531E8" w:rsidP="00BA670D">
            <w:pPr>
              <w:jc w:val="center"/>
              <w:rPr>
                <w:b/>
                <w:lang w:eastAsia="ru-RU"/>
              </w:rPr>
            </w:pPr>
            <w:r w:rsidRPr="00BA670D">
              <w:rPr>
                <w:b/>
                <w:lang w:eastAsia="ru-RU"/>
              </w:rPr>
              <w:t>Биология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1E8" w:rsidRPr="00BA670D" w:rsidRDefault="001531E8" w:rsidP="00BA670D">
            <w:pPr>
              <w:jc w:val="center"/>
              <w:rPr>
                <w:b/>
                <w:lang w:eastAsia="ru-RU"/>
              </w:rPr>
            </w:pPr>
            <w:r w:rsidRPr="00BA670D">
              <w:rPr>
                <w:b/>
                <w:lang w:eastAsia="ru-RU"/>
              </w:rPr>
              <w:t>Иностранный язык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1E8" w:rsidRPr="00BA670D" w:rsidRDefault="001531E8" w:rsidP="00BA670D">
            <w:pPr>
              <w:jc w:val="center"/>
              <w:rPr>
                <w:b/>
                <w:lang w:eastAsia="ru-RU"/>
              </w:rPr>
            </w:pPr>
            <w:r w:rsidRPr="00BA670D">
              <w:rPr>
                <w:b/>
                <w:lang w:eastAsia="ru-RU"/>
              </w:rPr>
              <w:t>Химия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1E8" w:rsidRPr="00BA670D" w:rsidRDefault="001531E8" w:rsidP="00BA670D">
            <w:pPr>
              <w:jc w:val="center"/>
              <w:rPr>
                <w:b/>
                <w:lang w:eastAsia="ru-RU"/>
              </w:rPr>
            </w:pPr>
            <w:r w:rsidRPr="00BA670D">
              <w:rPr>
                <w:b/>
                <w:lang w:eastAsia="ru-RU"/>
              </w:rPr>
              <w:t>Физика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1E8" w:rsidRPr="00BA670D" w:rsidRDefault="001531E8" w:rsidP="00BA670D">
            <w:pPr>
              <w:jc w:val="center"/>
              <w:rPr>
                <w:b/>
                <w:lang w:eastAsia="ru-RU"/>
              </w:rPr>
            </w:pPr>
            <w:r w:rsidRPr="00BA670D">
              <w:rPr>
                <w:b/>
                <w:lang w:eastAsia="ru-RU"/>
              </w:rPr>
              <w:t>География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1E8" w:rsidRPr="00BA670D" w:rsidRDefault="001531E8" w:rsidP="00BA670D">
            <w:pPr>
              <w:jc w:val="center"/>
              <w:rPr>
                <w:b/>
                <w:lang w:eastAsia="ru-RU"/>
              </w:rPr>
            </w:pPr>
            <w:r w:rsidRPr="00BA670D">
              <w:rPr>
                <w:b/>
                <w:lang w:eastAsia="ru-RU"/>
              </w:rPr>
              <w:t>Физкультура,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1E8" w:rsidRPr="00BA670D" w:rsidRDefault="001531E8" w:rsidP="00BA670D">
            <w:pPr>
              <w:jc w:val="center"/>
              <w:rPr>
                <w:b/>
                <w:lang w:eastAsia="ru-RU"/>
              </w:rPr>
            </w:pPr>
            <w:r w:rsidRPr="00BA670D">
              <w:rPr>
                <w:b/>
                <w:lang w:eastAsia="ru-RU"/>
              </w:rPr>
              <w:t>Начальные классы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1E8" w:rsidRPr="00BA670D" w:rsidRDefault="001531E8" w:rsidP="00BA670D">
            <w:pPr>
              <w:jc w:val="center"/>
              <w:rPr>
                <w:b/>
                <w:lang w:eastAsia="ru-RU"/>
              </w:rPr>
            </w:pPr>
            <w:r w:rsidRPr="00BA670D">
              <w:rPr>
                <w:b/>
                <w:lang w:eastAsia="ru-RU"/>
              </w:rPr>
              <w:t>Музыка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1E8" w:rsidRPr="00BA670D" w:rsidRDefault="001531E8" w:rsidP="00BA670D">
            <w:pPr>
              <w:jc w:val="center"/>
              <w:rPr>
                <w:b/>
                <w:lang w:eastAsia="ru-RU"/>
              </w:rPr>
            </w:pPr>
            <w:r w:rsidRPr="00BA670D">
              <w:rPr>
                <w:b/>
                <w:lang w:eastAsia="ru-RU"/>
              </w:rPr>
              <w:t>Технология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1E8" w:rsidRPr="00BA670D" w:rsidRDefault="001531E8" w:rsidP="00BA670D">
            <w:pPr>
              <w:jc w:val="center"/>
              <w:rPr>
                <w:b/>
                <w:lang w:eastAsia="ru-RU"/>
              </w:rPr>
            </w:pPr>
            <w:r w:rsidRPr="00BA670D">
              <w:rPr>
                <w:b/>
                <w:lang w:eastAsia="ru-RU"/>
              </w:rPr>
              <w:t>Управленцы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1E8" w:rsidRPr="00BA670D" w:rsidRDefault="001531E8" w:rsidP="00BA670D">
            <w:pPr>
              <w:jc w:val="center"/>
              <w:rPr>
                <w:b/>
                <w:lang w:eastAsia="ru-RU"/>
              </w:rPr>
            </w:pPr>
            <w:r w:rsidRPr="00BA670D">
              <w:rPr>
                <w:b/>
                <w:lang w:eastAsia="ru-RU"/>
              </w:rPr>
              <w:t>ИЗО, МХК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1E8" w:rsidRPr="00BA670D" w:rsidRDefault="001531E8" w:rsidP="00BA670D">
            <w:pPr>
              <w:jc w:val="center"/>
              <w:rPr>
                <w:b/>
                <w:lang w:eastAsia="ru-RU"/>
              </w:rPr>
            </w:pPr>
            <w:r w:rsidRPr="00BA670D">
              <w:rPr>
                <w:b/>
                <w:lang w:eastAsia="ru-RU"/>
              </w:rPr>
              <w:t>Астрономия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1E8" w:rsidRPr="00BA670D" w:rsidRDefault="001531E8" w:rsidP="00BA670D">
            <w:pPr>
              <w:jc w:val="center"/>
              <w:rPr>
                <w:b/>
                <w:lang w:eastAsia="ru-RU"/>
              </w:rPr>
            </w:pPr>
            <w:r w:rsidRPr="00BA670D">
              <w:rPr>
                <w:b/>
                <w:lang w:eastAsia="ru-RU"/>
              </w:rPr>
              <w:t>Социальные педагоги, психол</w:t>
            </w:r>
            <w:r w:rsidRPr="00BA670D">
              <w:rPr>
                <w:b/>
                <w:lang w:eastAsia="ru-RU"/>
              </w:rPr>
              <w:t>о</w:t>
            </w:r>
            <w:r w:rsidRPr="00BA670D">
              <w:rPr>
                <w:b/>
                <w:lang w:eastAsia="ru-RU"/>
              </w:rPr>
              <w:t>ги  ОВЗ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1E8" w:rsidRPr="00BA670D" w:rsidRDefault="001531E8" w:rsidP="00BA670D">
            <w:pPr>
              <w:ind w:left="113" w:right="113"/>
              <w:jc w:val="center"/>
              <w:rPr>
                <w:b/>
                <w:lang w:eastAsia="ru-RU"/>
              </w:rPr>
            </w:pPr>
            <w:r w:rsidRPr="00BA670D">
              <w:rPr>
                <w:b/>
                <w:lang w:eastAsia="ru-RU"/>
              </w:rPr>
              <w:t>ОБЖ</w:t>
            </w:r>
          </w:p>
        </w:tc>
      </w:tr>
      <w:tr w:rsidR="001531E8" w:rsidRPr="00DA5A1D" w:rsidTr="007842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Александровская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</w:tr>
      <w:tr w:rsidR="001531E8" w:rsidRPr="00DA5A1D" w:rsidTr="007842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Большекосульская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</w:tr>
      <w:tr w:rsidR="001531E8" w:rsidRPr="00DA5A1D" w:rsidTr="007842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Боготольская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</w:tr>
      <w:tr w:rsidR="001531E8" w:rsidRPr="00DA5A1D" w:rsidTr="00784257">
        <w:trPr>
          <w:trHeight w:val="28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Булатовская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</w:tr>
      <w:tr w:rsidR="001531E8" w:rsidRPr="00DA5A1D" w:rsidTr="007842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Вагинская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</w:tr>
      <w:tr w:rsidR="001531E8" w:rsidRPr="00DA5A1D" w:rsidTr="007842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Владимировская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 xml:space="preserve">    </w:t>
            </w:r>
          </w:p>
        </w:tc>
      </w:tr>
      <w:tr w:rsidR="001531E8" w:rsidRPr="00DA5A1D" w:rsidTr="007842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Критовская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val="en-US"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</w:tr>
      <w:tr w:rsidR="001531E8" w:rsidRPr="00DA5A1D" w:rsidTr="007842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Краснозаводская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</w:tr>
      <w:tr w:rsidR="001531E8" w:rsidRPr="00DA5A1D" w:rsidTr="007842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Юрьевская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</w:tr>
      <w:tr w:rsidR="001531E8" w:rsidRPr="00DA5A1D" w:rsidTr="007842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Чайковская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</w:tr>
      <w:tr w:rsidR="001531E8" w:rsidRPr="00DA5A1D" w:rsidTr="007842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Вагинская начальная школа - сад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</w:tr>
      <w:tr w:rsidR="001531E8" w:rsidRPr="00DA5A1D" w:rsidTr="007842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ИТОГО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  <w:r w:rsidRPr="00DA5A1D">
              <w:rPr>
                <w:lang w:eastAsia="ru-RU"/>
              </w:rPr>
              <w:lastRenderedPageBreak/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  <w:r w:rsidRPr="00DA5A1D">
              <w:rPr>
                <w:lang w:eastAsia="ru-RU"/>
              </w:rPr>
              <w:lastRenderedPageBreak/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lastRenderedPageBreak/>
              <w:t>1</w:t>
            </w:r>
            <w:r w:rsidRPr="00DA5A1D">
              <w:rPr>
                <w:lang w:eastAsia="ru-RU"/>
              </w:rPr>
              <w:lastRenderedPageBreak/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1E8" w:rsidRPr="00DA5A1D" w:rsidRDefault="001531E8" w:rsidP="00784257">
            <w:pPr>
              <w:jc w:val="both"/>
              <w:rPr>
                <w:lang w:eastAsia="ru-RU"/>
              </w:rPr>
            </w:pPr>
            <w:r w:rsidRPr="00DA5A1D">
              <w:rPr>
                <w:lang w:eastAsia="ru-RU"/>
              </w:rPr>
              <w:t>1</w:t>
            </w:r>
          </w:p>
        </w:tc>
      </w:tr>
    </w:tbl>
    <w:p w:rsidR="001531E8" w:rsidRDefault="001531E8" w:rsidP="001531E8">
      <w:pPr>
        <w:ind w:firstLine="708"/>
        <w:jc w:val="both"/>
      </w:pPr>
    </w:p>
    <w:p w:rsidR="001531E8" w:rsidRDefault="001531E8" w:rsidP="001531E8">
      <w:pPr>
        <w:ind w:firstLine="708"/>
        <w:jc w:val="both"/>
      </w:pPr>
      <w:r>
        <w:t>Е</w:t>
      </w:r>
      <w:r w:rsidRPr="00DA5A1D">
        <w:t>жегодно педагоги повышают свой образовательный уровень через про</w:t>
      </w:r>
      <w:r>
        <w:t>фессионал</w:t>
      </w:r>
      <w:r>
        <w:t>ь</w:t>
      </w:r>
      <w:r>
        <w:t>ную переподготовку (в</w:t>
      </w:r>
      <w:r w:rsidRPr="00DA5A1D">
        <w:t xml:space="preserve"> период с 2015 по 2017 годы на факультет профессиональной подг</w:t>
      </w:r>
      <w:r w:rsidRPr="00DA5A1D">
        <w:t>о</w:t>
      </w:r>
      <w:r w:rsidRPr="00DA5A1D">
        <w:t>товки поступили и успешно обучаются 5 человек на таких специальностях, как логопедия, психол</w:t>
      </w:r>
      <w:r w:rsidRPr="00DA5A1D">
        <w:t>о</w:t>
      </w:r>
      <w:r w:rsidRPr="00DA5A1D">
        <w:t xml:space="preserve">гия, педагог дошкольного образования). </w:t>
      </w:r>
      <w:r>
        <w:t>В</w:t>
      </w:r>
      <w:r w:rsidRPr="00DA5A1D">
        <w:t>се педагоги района участвуют в курсовой подгото</w:t>
      </w:r>
      <w:r w:rsidRPr="00DA5A1D">
        <w:t>в</w:t>
      </w:r>
      <w:r w:rsidRPr="00DA5A1D">
        <w:t>ке п</w:t>
      </w:r>
      <w:r>
        <w:t xml:space="preserve">о различным направлениям: </w:t>
      </w:r>
      <w:r w:rsidRPr="00DA5A1D">
        <w:t xml:space="preserve">за последние </w:t>
      </w:r>
      <w:r>
        <w:t>3-</w:t>
      </w:r>
      <w:r w:rsidRPr="00DA5A1D">
        <w:t>и года курсы повышения квалификации пр</w:t>
      </w:r>
      <w:r w:rsidRPr="00DA5A1D">
        <w:t>о</w:t>
      </w:r>
      <w:r w:rsidRPr="00DA5A1D">
        <w:t>шли  209 педагог</w:t>
      </w:r>
      <w:r>
        <w:t>ов</w:t>
      </w:r>
      <w:r w:rsidRPr="00DA5A1D">
        <w:t>, что составляет более 100% от общего количества. Все работающие и пл</w:t>
      </w:r>
      <w:r w:rsidRPr="00DA5A1D">
        <w:t>а</w:t>
      </w:r>
      <w:r w:rsidRPr="00DA5A1D">
        <w:t>нирующие работать в будущем учебном году педагогические и руководящие работники им</w:t>
      </w:r>
      <w:r w:rsidRPr="00DA5A1D">
        <w:t>е</w:t>
      </w:r>
      <w:r w:rsidRPr="00DA5A1D">
        <w:t xml:space="preserve">ют курсы повышения квалификации в необходимом объеме. </w:t>
      </w:r>
      <w:r>
        <w:t>В</w:t>
      </w:r>
      <w:r w:rsidRPr="00DA5A1D">
        <w:t xml:space="preserve"> образовательных учреждениях общего образования работают педагоги, совмещающие несколько предметов. Однако и для такой категории учителей предусмотрены курсы как для педагогов, работающих не по проф</w:t>
      </w:r>
      <w:r w:rsidRPr="00DA5A1D">
        <w:t>и</w:t>
      </w:r>
      <w:r w:rsidRPr="00DA5A1D">
        <w:t>лю преподаваемого предмета (так называемые многопредметники). За  2017 – 2018 уч</w:t>
      </w:r>
      <w:r>
        <w:t xml:space="preserve">ебный </w:t>
      </w:r>
      <w:r w:rsidRPr="00DA5A1D">
        <w:t>год  в данных кур</w:t>
      </w:r>
      <w:r>
        <w:t>сах приняли участие  19 человек</w:t>
      </w:r>
      <w:r w:rsidRPr="00DA5A1D">
        <w:t>. Значительная  часть курсов проходят в д</w:t>
      </w:r>
      <w:r w:rsidRPr="00DA5A1D">
        <w:t>и</w:t>
      </w:r>
      <w:r w:rsidRPr="00DA5A1D">
        <w:t xml:space="preserve">станционном формате, что намного удобнее и экономичнее в сравнении с очными курсами. </w:t>
      </w:r>
    </w:p>
    <w:p w:rsidR="00F73A53" w:rsidRPr="00DA5A1D" w:rsidRDefault="00F73A53" w:rsidP="001531E8">
      <w:pPr>
        <w:ind w:firstLine="708"/>
        <w:jc w:val="both"/>
      </w:pPr>
    </w:p>
    <w:tbl>
      <w:tblPr>
        <w:tblStyle w:val="afff0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531E8" w:rsidRPr="006C78D7" w:rsidTr="00784257">
        <w:tc>
          <w:tcPr>
            <w:tcW w:w="3284" w:type="dxa"/>
            <w:vMerge w:val="restart"/>
          </w:tcPr>
          <w:p w:rsidR="001531E8" w:rsidRPr="00BA670D" w:rsidRDefault="001531E8" w:rsidP="00784257">
            <w:pPr>
              <w:jc w:val="center"/>
              <w:rPr>
                <w:b/>
              </w:rPr>
            </w:pPr>
            <w:r w:rsidRPr="00BA670D">
              <w:rPr>
                <w:b/>
              </w:rPr>
              <w:t>Курсы повышения квал</w:t>
            </w:r>
            <w:r w:rsidRPr="00BA670D">
              <w:rPr>
                <w:b/>
              </w:rPr>
              <w:t>и</w:t>
            </w:r>
            <w:r w:rsidRPr="00BA670D">
              <w:rPr>
                <w:b/>
              </w:rPr>
              <w:t>фикации</w:t>
            </w:r>
          </w:p>
        </w:tc>
        <w:tc>
          <w:tcPr>
            <w:tcW w:w="6570" w:type="dxa"/>
            <w:gridSpan w:val="2"/>
          </w:tcPr>
          <w:p w:rsidR="001531E8" w:rsidRPr="00BA670D" w:rsidRDefault="001531E8" w:rsidP="00784257">
            <w:pPr>
              <w:jc w:val="center"/>
              <w:rPr>
                <w:b/>
              </w:rPr>
            </w:pPr>
            <w:r w:rsidRPr="00BA670D">
              <w:rPr>
                <w:b/>
              </w:rPr>
              <w:t>Количество педагогов</w:t>
            </w:r>
          </w:p>
          <w:p w:rsidR="001531E8" w:rsidRPr="00BA670D" w:rsidRDefault="001531E8" w:rsidP="00784257">
            <w:pPr>
              <w:ind w:firstLine="708"/>
              <w:jc w:val="center"/>
              <w:rPr>
                <w:b/>
              </w:rPr>
            </w:pPr>
          </w:p>
        </w:tc>
      </w:tr>
      <w:tr w:rsidR="001531E8" w:rsidRPr="006C78D7" w:rsidTr="00784257">
        <w:tc>
          <w:tcPr>
            <w:tcW w:w="3284" w:type="dxa"/>
            <w:vMerge/>
          </w:tcPr>
          <w:p w:rsidR="001531E8" w:rsidRPr="00BA670D" w:rsidRDefault="001531E8" w:rsidP="00784257">
            <w:pPr>
              <w:ind w:firstLine="708"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531E8" w:rsidRPr="00BA670D" w:rsidRDefault="001531E8" w:rsidP="00784257">
            <w:pPr>
              <w:jc w:val="center"/>
              <w:rPr>
                <w:b/>
              </w:rPr>
            </w:pPr>
            <w:r w:rsidRPr="00BA670D">
              <w:rPr>
                <w:b/>
              </w:rPr>
              <w:t>Обучались очно</w:t>
            </w:r>
          </w:p>
        </w:tc>
        <w:tc>
          <w:tcPr>
            <w:tcW w:w="3285" w:type="dxa"/>
          </w:tcPr>
          <w:p w:rsidR="001531E8" w:rsidRPr="00BA670D" w:rsidRDefault="001531E8" w:rsidP="00784257">
            <w:pPr>
              <w:jc w:val="center"/>
              <w:rPr>
                <w:b/>
              </w:rPr>
            </w:pPr>
            <w:r w:rsidRPr="00BA670D">
              <w:rPr>
                <w:b/>
              </w:rPr>
              <w:t>Обучались дистанционно</w:t>
            </w:r>
          </w:p>
        </w:tc>
      </w:tr>
      <w:tr w:rsidR="001531E8" w:rsidRPr="006C78D7" w:rsidTr="00784257">
        <w:tc>
          <w:tcPr>
            <w:tcW w:w="3284" w:type="dxa"/>
          </w:tcPr>
          <w:p w:rsidR="001531E8" w:rsidRPr="006C78D7" w:rsidRDefault="001531E8" w:rsidP="00784257">
            <w:pPr>
              <w:ind w:firstLine="708"/>
              <w:jc w:val="both"/>
            </w:pPr>
          </w:p>
          <w:p w:rsidR="001531E8" w:rsidRPr="006C78D7" w:rsidRDefault="001531E8" w:rsidP="00784257">
            <w:pPr>
              <w:ind w:firstLine="708"/>
              <w:jc w:val="both"/>
            </w:pPr>
            <w:r w:rsidRPr="006C78D7">
              <w:t>72 часа и более</w:t>
            </w:r>
          </w:p>
          <w:p w:rsidR="001531E8" w:rsidRPr="006C78D7" w:rsidRDefault="001531E8" w:rsidP="00784257">
            <w:pPr>
              <w:ind w:firstLine="708"/>
              <w:jc w:val="both"/>
            </w:pPr>
          </w:p>
        </w:tc>
        <w:tc>
          <w:tcPr>
            <w:tcW w:w="3285" w:type="dxa"/>
          </w:tcPr>
          <w:p w:rsidR="001531E8" w:rsidRPr="006C78D7" w:rsidRDefault="001531E8" w:rsidP="00784257">
            <w:pPr>
              <w:ind w:firstLine="708"/>
              <w:jc w:val="center"/>
            </w:pPr>
          </w:p>
          <w:p w:rsidR="001531E8" w:rsidRPr="006C78D7" w:rsidRDefault="001531E8" w:rsidP="00784257">
            <w:pPr>
              <w:jc w:val="center"/>
            </w:pPr>
            <w:r w:rsidRPr="006C78D7">
              <w:t>39</w:t>
            </w:r>
          </w:p>
        </w:tc>
        <w:tc>
          <w:tcPr>
            <w:tcW w:w="3285" w:type="dxa"/>
          </w:tcPr>
          <w:p w:rsidR="001531E8" w:rsidRPr="006C78D7" w:rsidRDefault="001531E8" w:rsidP="00784257">
            <w:pPr>
              <w:ind w:firstLine="708"/>
              <w:jc w:val="center"/>
            </w:pPr>
          </w:p>
          <w:p w:rsidR="001531E8" w:rsidRPr="006C78D7" w:rsidRDefault="001531E8" w:rsidP="00784257">
            <w:pPr>
              <w:jc w:val="center"/>
            </w:pPr>
            <w:r w:rsidRPr="006C78D7">
              <w:t>26</w:t>
            </w:r>
          </w:p>
        </w:tc>
      </w:tr>
    </w:tbl>
    <w:p w:rsidR="001531E8" w:rsidRPr="00DA5A1D" w:rsidRDefault="001531E8" w:rsidP="001531E8">
      <w:pPr>
        <w:ind w:firstLine="708"/>
        <w:jc w:val="both"/>
      </w:pPr>
    </w:p>
    <w:p w:rsidR="001531E8" w:rsidRPr="005B3A9A" w:rsidRDefault="001531E8" w:rsidP="001531E8">
      <w:pPr>
        <w:ind w:firstLine="708"/>
        <w:jc w:val="both"/>
      </w:pPr>
      <w:r>
        <w:t>Однако был выявлен ряд отрицательных моментов в работе по повышению квалифик</w:t>
      </w:r>
      <w:r>
        <w:t>а</w:t>
      </w:r>
      <w:r>
        <w:t>ции педагогов.</w:t>
      </w:r>
      <w:r w:rsidRPr="00DD0B33">
        <w:rPr>
          <w:color w:val="FF0000"/>
        </w:rPr>
        <w:t xml:space="preserve"> </w:t>
      </w:r>
      <w:r w:rsidRPr="00046067">
        <w:t>В связи с решением приоритетн</w:t>
      </w:r>
      <w:r>
        <w:t xml:space="preserve">ых задач образования </w:t>
      </w:r>
      <w:r w:rsidRPr="00046067">
        <w:t>в Боготольском ра</w:t>
      </w:r>
      <w:r w:rsidRPr="00046067">
        <w:t>й</w:t>
      </w:r>
      <w:r w:rsidRPr="00046067">
        <w:t>оне курсовую подготовку по организации образовательной деятельности в контексте ФГОС обр</w:t>
      </w:r>
      <w:r w:rsidRPr="00046067">
        <w:t>а</w:t>
      </w:r>
      <w:r w:rsidRPr="00046067">
        <w:t>зования обучающихся с умственной отсталостью (интеллектуальными нарушениями) и ФГОС НОО обучающихся с ОВЗ  прошли всего 12 человек</w:t>
      </w:r>
      <w:r>
        <w:t>, хотя п</w:t>
      </w:r>
      <w:r w:rsidRPr="00046067">
        <w:t>отребность составляет 62 человека.</w:t>
      </w:r>
      <w:r w:rsidRPr="003574C4">
        <w:rPr>
          <w:lang w:eastAsia="ru-RU"/>
        </w:rPr>
        <w:t xml:space="preserve"> </w:t>
      </w:r>
      <w:r w:rsidRPr="003574C4">
        <w:t>Так для учителей физической культуры (5 человек) были запланированы курсы «Специфика урока физической культуры при разных формах ОВЗ в условиях инклюзии»</w:t>
      </w:r>
      <w:r w:rsidR="003A0D79">
        <w:t>,</w:t>
      </w:r>
      <w:r w:rsidRPr="003574C4">
        <w:t xml:space="preserve"> ни один учитель курсы не прошел</w:t>
      </w:r>
      <w:r>
        <w:t>, хотя</w:t>
      </w:r>
      <w:r w:rsidRPr="003574C4">
        <w:t xml:space="preserve"> </w:t>
      </w:r>
      <w:r>
        <w:t>обучение</w:t>
      </w:r>
      <w:r w:rsidRPr="003574C4">
        <w:t xml:space="preserve"> </w:t>
      </w:r>
      <w:r>
        <w:t xml:space="preserve">было </w:t>
      </w:r>
      <w:r w:rsidRPr="003574C4">
        <w:t>дистанционн</w:t>
      </w:r>
      <w:r>
        <w:t>ое</w:t>
      </w:r>
      <w:r w:rsidRPr="003574C4">
        <w:t xml:space="preserve">. </w:t>
      </w:r>
      <w:r w:rsidR="003A0D79">
        <w:t>К</w:t>
      </w:r>
      <w:r w:rsidR="003A0D79" w:rsidRPr="003574C4">
        <w:t xml:space="preserve">урсы </w:t>
      </w:r>
      <w:r w:rsidR="003A0D79">
        <w:t>п</w:t>
      </w:r>
      <w:r w:rsidRPr="003574C4">
        <w:t xml:space="preserve">о организации деятельности службы медиации в образовательной организации прошел всего </w:t>
      </w:r>
      <w:r>
        <w:t>1</w:t>
      </w:r>
      <w:r w:rsidRPr="003574C4">
        <w:t xml:space="preserve"> человек.</w:t>
      </w:r>
      <w:r>
        <w:t xml:space="preserve"> Также намечены проблемы: </w:t>
      </w:r>
      <w:r w:rsidRPr="005B3A9A">
        <w:t>отсутствие в ОУ индивидуальных планов пр</w:t>
      </w:r>
      <w:r>
        <w:t xml:space="preserve">офессионального роста педагогов, </w:t>
      </w:r>
      <w:r w:rsidRPr="005B3A9A">
        <w:t>о</w:t>
      </w:r>
      <w:r w:rsidRPr="005B3A9A">
        <w:t>т</w:t>
      </w:r>
      <w:r w:rsidRPr="005B3A9A">
        <w:t>сутствие в ОУ планов посткурсового сопровождения педагога.</w:t>
      </w:r>
    </w:p>
    <w:p w:rsidR="000A6A3A" w:rsidRPr="00D60157" w:rsidRDefault="000A6A3A" w:rsidP="00A3211F">
      <w:pPr>
        <w:ind w:firstLine="708"/>
        <w:jc w:val="both"/>
      </w:pPr>
    </w:p>
    <w:p w:rsidR="000A6A3A" w:rsidRDefault="000A6A3A" w:rsidP="00A3211F">
      <w:pPr>
        <w:ind w:firstLine="708"/>
        <w:jc w:val="center"/>
        <w:rPr>
          <w:b/>
        </w:rPr>
      </w:pPr>
      <w:r w:rsidRPr="001531E8">
        <w:rPr>
          <w:b/>
        </w:rPr>
        <w:t>Методическая работа</w:t>
      </w:r>
    </w:p>
    <w:p w:rsidR="000A6A3A" w:rsidRDefault="000A6A3A" w:rsidP="00A3211F">
      <w:pPr>
        <w:ind w:firstLine="708"/>
        <w:jc w:val="both"/>
      </w:pPr>
      <w:r>
        <w:t xml:space="preserve">В </w:t>
      </w:r>
      <w:r w:rsidR="00072329">
        <w:t>2017-2018</w:t>
      </w:r>
      <w:r>
        <w:t xml:space="preserve"> учебном году </w:t>
      </w:r>
      <w:r w:rsidRPr="00D7056C">
        <w:t>было проведено  82 методических мероприяти</w:t>
      </w:r>
      <w:r>
        <w:t>я</w:t>
      </w:r>
      <w:r w:rsidRPr="00D7056C">
        <w:t>, из них 38 заседани</w:t>
      </w:r>
      <w:r>
        <w:t>й</w:t>
      </w:r>
      <w:r w:rsidRPr="00D7056C">
        <w:t xml:space="preserve"> РМО, из них около 62% прошло во время августовских мероприятий и каникул, что позволило каждому педагогу поучаствовать в обсуждении актуальных вопросов совр</w:t>
      </w:r>
      <w:r w:rsidRPr="00D7056C">
        <w:t>е</w:t>
      </w:r>
      <w:r w:rsidRPr="00D7056C">
        <w:t>менных стандартов. Часть методических объединений проходила на базе школ с проведением откр</w:t>
      </w:r>
      <w:r w:rsidRPr="00D7056C">
        <w:t>ы</w:t>
      </w:r>
      <w:r w:rsidRPr="00D7056C">
        <w:t>тых занятий, мероприятий педагогов принимающей стороны</w:t>
      </w:r>
      <w:r>
        <w:t xml:space="preserve"> </w:t>
      </w:r>
      <w:r w:rsidRPr="00205413">
        <w:rPr>
          <w:i/>
        </w:rPr>
        <w:t>(работа РМО в прил</w:t>
      </w:r>
      <w:r w:rsidRPr="00205413">
        <w:rPr>
          <w:i/>
        </w:rPr>
        <w:t>о</w:t>
      </w:r>
      <w:r w:rsidRPr="00205413">
        <w:rPr>
          <w:i/>
        </w:rPr>
        <w:t xml:space="preserve">жении </w:t>
      </w:r>
      <w:r w:rsidR="00205413">
        <w:rPr>
          <w:i/>
        </w:rPr>
        <w:t>5</w:t>
      </w:r>
      <w:r w:rsidRPr="00205413">
        <w:rPr>
          <w:i/>
        </w:rPr>
        <w:t>).</w:t>
      </w:r>
      <w:r w:rsidRPr="00205413">
        <w:rPr>
          <w:lang w:eastAsia="ru-RU"/>
        </w:rPr>
        <w:t xml:space="preserve"> </w:t>
      </w:r>
      <w:r w:rsidRPr="00804479">
        <w:t>Основными направлениями методической работы в школах являются - организация и коорд</w:t>
      </w:r>
      <w:r w:rsidRPr="00804479">
        <w:t>и</w:t>
      </w:r>
      <w:r w:rsidRPr="00804479">
        <w:t>нация всей методической работы с учителями школы и обеспечение своевременного повыш</w:t>
      </w:r>
      <w:r w:rsidRPr="00804479">
        <w:t>е</w:t>
      </w:r>
      <w:r w:rsidRPr="00804479">
        <w:t>ния квалификации педагогических кадров.</w:t>
      </w:r>
    </w:p>
    <w:p w:rsidR="000A6A3A" w:rsidRPr="00804479" w:rsidRDefault="000A6A3A" w:rsidP="00A3211F">
      <w:pPr>
        <w:ind w:firstLine="708"/>
        <w:jc w:val="both"/>
      </w:pPr>
      <w:r w:rsidRPr="00804479">
        <w:t>Основным вопросом работы всех РМО продолжает быть вопрос введения ФГОС на всех уровнях.  Ключевые темы, обсуждаемые на методических объединениях района:</w:t>
      </w:r>
    </w:p>
    <w:p w:rsidR="000A6A3A" w:rsidRPr="00804479" w:rsidRDefault="000A6A3A" w:rsidP="00A3211F">
      <w:pPr>
        <w:jc w:val="both"/>
      </w:pPr>
      <w:r>
        <w:t>- о</w:t>
      </w:r>
      <w:r w:rsidRPr="00804479">
        <w:t>бновление содержания и технологий образования в контексте введения ФГОС;</w:t>
      </w:r>
    </w:p>
    <w:p w:rsidR="000A6A3A" w:rsidRPr="00804479" w:rsidRDefault="000A6A3A" w:rsidP="00A3211F">
      <w:pPr>
        <w:jc w:val="both"/>
      </w:pPr>
      <w:r>
        <w:t>- с</w:t>
      </w:r>
      <w:r w:rsidRPr="00804479">
        <w:t>овременный урок и его особенности, проектно-исследовательская и внеурочная деятел</w:t>
      </w:r>
      <w:r w:rsidRPr="00804479">
        <w:t>ь</w:t>
      </w:r>
      <w:r w:rsidRPr="00804479">
        <w:t>ность: специфика, способы организации, измерение результативности;</w:t>
      </w:r>
    </w:p>
    <w:p w:rsidR="000A6A3A" w:rsidRPr="00804479" w:rsidRDefault="000A6A3A" w:rsidP="00A3211F">
      <w:pPr>
        <w:jc w:val="both"/>
      </w:pPr>
      <w:r>
        <w:t>- т</w:t>
      </w:r>
      <w:r w:rsidRPr="00804479">
        <w:t>ехнология оценивания универсальных учебных действий, оценка качества образования, с</w:t>
      </w:r>
      <w:r w:rsidRPr="00804479">
        <w:t>о</w:t>
      </w:r>
      <w:r w:rsidRPr="00804479">
        <w:t>вершенствование преподавания предмета;</w:t>
      </w:r>
    </w:p>
    <w:p w:rsidR="000A6A3A" w:rsidRPr="00804479" w:rsidRDefault="000A6A3A" w:rsidP="00A3211F">
      <w:pPr>
        <w:jc w:val="both"/>
      </w:pPr>
      <w:r>
        <w:t>- о</w:t>
      </w:r>
      <w:r w:rsidRPr="00804479">
        <w:t>знакомление с учебно-методическими и информационно-методическими ресурсами, нео</w:t>
      </w:r>
      <w:r w:rsidRPr="00804479">
        <w:t>б</w:t>
      </w:r>
      <w:r w:rsidRPr="00804479">
        <w:t>ходимыми для успешного решения задач ФГОС;</w:t>
      </w:r>
    </w:p>
    <w:p w:rsidR="000A6A3A" w:rsidRPr="00804479" w:rsidRDefault="000A6A3A" w:rsidP="00A3211F">
      <w:pPr>
        <w:jc w:val="both"/>
      </w:pPr>
      <w:r>
        <w:lastRenderedPageBreak/>
        <w:t>-  э</w:t>
      </w:r>
      <w:r w:rsidRPr="00804479">
        <w:t>ффективность внеурочной деятельности в начальной и основной школе.</w:t>
      </w:r>
    </w:p>
    <w:p w:rsidR="000A6A3A" w:rsidRPr="00DE2A35" w:rsidRDefault="000A6A3A" w:rsidP="00A3211F">
      <w:pPr>
        <w:ind w:firstLine="708"/>
        <w:jc w:val="both"/>
      </w:pPr>
      <w:r>
        <w:t>Существует</w:t>
      </w:r>
      <w:r w:rsidRPr="00DE2A35">
        <w:t xml:space="preserve"> </w:t>
      </w:r>
      <w:r>
        <w:t xml:space="preserve">ряд </w:t>
      </w:r>
      <w:r w:rsidRPr="00DE2A35">
        <w:t>очень важных проблем, которые обозначились в работе районных м</w:t>
      </w:r>
      <w:r w:rsidRPr="00DE2A35">
        <w:t>е</w:t>
      </w:r>
      <w:r w:rsidRPr="00DE2A35">
        <w:t>тодических объединений:</w:t>
      </w:r>
    </w:p>
    <w:p w:rsidR="000A6A3A" w:rsidRPr="00DE2A35" w:rsidRDefault="000A6A3A" w:rsidP="00A3211F">
      <w:pPr>
        <w:ind w:firstLine="708"/>
        <w:jc w:val="both"/>
      </w:pPr>
      <w:r w:rsidRPr="00DE2A35">
        <w:t>1.Низкие результаты учащихся по итоговой аттестаци</w:t>
      </w:r>
      <w:r>
        <w:t>и ОГЭ и ЕГЭ по всем предметам (</w:t>
      </w:r>
      <w:r w:rsidRPr="00DE2A35">
        <w:t>особенно -  математика, обществознание, география);</w:t>
      </w:r>
    </w:p>
    <w:p w:rsidR="000A6A3A" w:rsidRPr="00DE2A35" w:rsidRDefault="000A6A3A" w:rsidP="00A3211F">
      <w:pPr>
        <w:ind w:firstLine="708"/>
        <w:jc w:val="both"/>
      </w:pPr>
      <w:r w:rsidRPr="00DE2A35">
        <w:t>2.Нет четких задач для решения проблемы, как улучшить  качество обучения школьн</w:t>
      </w:r>
      <w:r w:rsidRPr="00DE2A35">
        <w:t>и</w:t>
      </w:r>
      <w:r w:rsidRPr="00DE2A35">
        <w:t>ков;</w:t>
      </w:r>
    </w:p>
    <w:p w:rsidR="000A6A3A" w:rsidRPr="00DE2A35" w:rsidRDefault="000A6A3A" w:rsidP="00A3211F">
      <w:pPr>
        <w:ind w:firstLine="708"/>
        <w:jc w:val="both"/>
      </w:pPr>
      <w:r w:rsidRPr="00DE2A35">
        <w:t>3.Не рассматриваются на заседаниях новые современные технологии, которые дают хорошие результаты обучения школьников;</w:t>
      </w:r>
    </w:p>
    <w:p w:rsidR="000A6A3A" w:rsidRPr="00DE2A35" w:rsidRDefault="000A6A3A" w:rsidP="00A3211F">
      <w:pPr>
        <w:ind w:firstLine="708"/>
        <w:jc w:val="both"/>
      </w:pPr>
      <w:r w:rsidRPr="00DE2A35">
        <w:t>4.Не рассматриваются вопросы подготовки учащихся к предметным олимпиадам;</w:t>
      </w:r>
    </w:p>
    <w:p w:rsidR="000A6A3A" w:rsidRDefault="000A6A3A" w:rsidP="00A3211F">
      <w:pPr>
        <w:ind w:firstLine="708"/>
        <w:jc w:val="both"/>
      </w:pPr>
      <w:r w:rsidRPr="00DE2A35">
        <w:t>5.Не представлены педагогами положительные практики, дающие хорошие  результ</w:t>
      </w:r>
      <w:r w:rsidRPr="00DE2A35">
        <w:t>а</w:t>
      </w:r>
      <w:r w:rsidRPr="00DE2A35">
        <w:t>ты обучения школьников.</w:t>
      </w:r>
    </w:p>
    <w:p w:rsidR="000A6A3A" w:rsidRPr="009F7AA3" w:rsidRDefault="000A6A3A" w:rsidP="00A3211F">
      <w:pPr>
        <w:ind w:firstLine="708"/>
        <w:jc w:val="both"/>
      </w:pPr>
      <w:r w:rsidRPr="009F7AA3">
        <w:t>Важнейшим средством педагогического мастерства учителей, связывающим в единое целое всю систему работы школы, является методическая работа. Через методическую раб</w:t>
      </w:r>
      <w:r w:rsidRPr="009F7AA3">
        <w:t>о</w:t>
      </w:r>
      <w:r w:rsidRPr="009F7AA3">
        <w:t>ту осуществляется становление и развитие творчества и педагогического мастерства учителя.</w:t>
      </w:r>
    </w:p>
    <w:p w:rsidR="000A6A3A" w:rsidRPr="009F7AA3" w:rsidRDefault="000A6A3A" w:rsidP="00F06536">
      <w:pPr>
        <w:jc w:val="both"/>
        <w:rPr>
          <w:bCs/>
          <w:iCs/>
        </w:rPr>
      </w:pPr>
      <w:r w:rsidRPr="009F7AA3">
        <w:t>В каждой школе сложилась определённая система методической работы. Методическое обе</w:t>
      </w:r>
      <w:r w:rsidRPr="009F7AA3">
        <w:t>с</w:t>
      </w:r>
      <w:r w:rsidRPr="009F7AA3">
        <w:t xml:space="preserve">печение образовательного процесса носит непрерывный характер, включая различные формы и содержание деятельности </w:t>
      </w:r>
      <w:r w:rsidRPr="00BA670D">
        <w:rPr>
          <w:i/>
        </w:rPr>
        <w:t xml:space="preserve">(Приложение </w:t>
      </w:r>
      <w:r w:rsidR="00BA670D" w:rsidRPr="00BA670D">
        <w:rPr>
          <w:i/>
        </w:rPr>
        <w:t>6</w:t>
      </w:r>
      <w:r w:rsidRPr="00BA670D">
        <w:rPr>
          <w:i/>
        </w:rPr>
        <w:t>).</w:t>
      </w:r>
      <w:r w:rsidRPr="00BA670D">
        <w:rPr>
          <w:bCs/>
          <w:iCs/>
        </w:rPr>
        <w:t xml:space="preserve"> </w:t>
      </w:r>
    </w:p>
    <w:p w:rsidR="000A6A3A" w:rsidRPr="009F7AA3" w:rsidRDefault="000A6A3A" w:rsidP="00A3211F">
      <w:pPr>
        <w:ind w:firstLine="708"/>
        <w:jc w:val="both"/>
      </w:pPr>
      <w:r w:rsidRPr="009F7AA3">
        <w:rPr>
          <w:bCs/>
          <w:iCs/>
        </w:rPr>
        <w:t xml:space="preserve"> Для повышения педагогического мастерства учителей и распространения лучшего опыта систематически проводились заседания школьных методических объединений. С ц</w:t>
      </w:r>
      <w:r w:rsidRPr="009F7AA3">
        <w:rPr>
          <w:bCs/>
          <w:iCs/>
        </w:rPr>
        <w:t>е</w:t>
      </w:r>
      <w:r w:rsidRPr="009F7AA3">
        <w:rPr>
          <w:bCs/>
          <w:iCs/>
        </w:rPr>
        <w:t>лью ознакомления педагогов с основными тенденциями в российском образовании провод</w:t>
      </w:r>
      <w:r w:rsidRPr="009F7AA3">
        <w:rPr>
          <w:bCs/>
          <w:iCs/>
        </w:rPr>
        <w:t>и</w:t>
      </w:r>
      <w:r w:rsidRPr="009F7AA3">
        <w:rPr>
          <w:bCs/>
          <w:iCs/>
        </w:rPr>
        <w:t>лись педагогические советы, совещания при директоре.</w:t>
      </w:r>
    </w:p>
    <w:p w:rsidR="000A6A3A" w:rsidRPr="009F7AA3" w:rsidRDefault="000A6A3A" w:rsidP="00A3211F">
      <w:pPr>
        <w:ind w:firstLine="708"/>
        <w:jc w:val="both"/>
        <w:rPr>
          <w:b/>
          <w:bCs/>
          <w:iCs/>
        </w:rPr>
      </w:pPr>
      <w:r w:rsidRPr="009F7AA3">
        <w:rPr>
          <w:b/>
          <w:bCs/>
          <w:iCs/>
        </w:rPr>
        <w:t>Вместе с тем отмечен недостаток в методической работе школ:</w:t>
      </w:r>
    </w:p>
    <w:p w:rsidR="000A6A3A" w:rsidRPr="009F7AA3" w:rsidRDefault="000A6A3A" w:rsidP="00A3211F">
      <w:pPr>
        <w:ind w:firstLine="708"/>
        <w:jc w:val="both"/>
        <w:rPr>
          <w:bCs/>
          <w:iCs/>
        </w:rPr>
      </w:pPr>
      <w:r w:rsidRPr="009F7AA3">
        <w:rPr>
          <w:bCs/>
          <w:iCs/>
        </w:rPr>
        <w:t>-  работа ориентирована на решение краткосрочных задач;</w:t>
      </w:r>
    </w:p>
    <w:p w:rsidR="000A6A3A" w:rsidRPr="009F7AA3" w:rsidRDefault="000A6A3A" w:rsidP="00A3211F">
      <w:pPr>
        <w:ind w:firstLine="708"/>
        <w:jc w:val="both"/>
        <w:rPr>
          <w:bCs/>
          <w:iCs/>
        </w:rPr>
      </w:pPr>
      <w:r w:rsidRPr="009F7AA3">
        <w:rPr>
          <w:bCs/>
          <w:iCs/>
        </w:rPr>
        <w:t>- невысокий инновационный потенциал методической работы;</w:t>
      </w:r>
    </w:p>
    <w:p w:rsidR="000A6A3A" w:rsidRPr="009F7AA3" w:rsidRDefault="000A6A3A" w:rsidP="00A3211F">
      <w:pPr>
        <w:ind w:firstLine="708"/>
        <w:jc w:val="both"/>
        <w:rPr>
          <w:bCs/>
          <w:iCs/>
        </w:rPr>
      </w:pPr>
      <w:r w:rsidRPr="009F7AA3">
        <w:rPr>
          <w:bCs/>
          <w:iCs/>
        </w:rPr>
        <w:t>-отсутствие прогноза потребностей педагогов в методическом усовершенствовании;</w:t>
      </w:r>
    </w:p>
    <w:p w:rsidR="000A6A3A" w:rsidRPr="009F7AA3" w:rsidRDefault="000A6A3A" w:rsidP="00A3211F">
      <w:pPr>
        <w:ind w:firstLine="708"/>
        <w:jc w:val="both"/>
        <w:rPr>
          <w:bCs/>
          <w:iCs/>
        </w:rPr>
      </w:pPr>
      <w:r w:rsidRPr="009F7AA3">
        <w:rPr>
          <w:bCs/>
          <w:iCs/>
        </w:rPr>
        <w:t>-анализ носит статистический характер в основном условий, но не процесса, не обозн</w:t>
      </w:r>
      <w:r w:rsidRPr="009F7AA3">
        <w:rPr>
          <w:bCs/>
          <w:iCs/>
        </w:rPr>
        <w:t>а</w:t>
      </w:r>
      <w:r w:rsidRPr="009F7AA3">
        <w:rPr>
          <w:bCs/>
          <w:iCs/>
        </w:rPr>
        <w:t>чены конкретные проблемы, не предлагаются пути их решения;</w:t>
      </w:r>
    </w:p>
    <w:p w:rsidR="000A6A3A" w:rsidRPr="009F7AA3" w:rsidRDefault="000A6A3A" w:rsidP="00A3211F">
      <w:pPr>
        <w:ind w:firstLine="708"/>
        <w:jc w:val="both"/>
        <w:rPr>
          <w:bCs/>
          <w:iCs/>
        </w:rPr>
      </w:pPr>
      <w:r w:rsidRPr="009F7AA3">
        <w:rPr>
          <w:bCs/>
          <w:iCs/>
        </w:rPr>
        <w:t>- отсутствует мониторинг профессиональных затруднений педагогов и мероприятий по их ликвидации;</w:t>
      </w:r>
    </w:p>
    <w:p w:rsidR="000A6A3A" w:rsidRPr="009F7AA3" w:rsidRDefault="000A6A3A" w:rsidP="00A3211F">
      <w:pPr>
        <w:ind w:firstLine="708"/>
        <w:jc w:val="both"/>
        <w:rPr>
          <w:bCs/>
          <w:iCs/>
        </w:rPr>
      </w:pPr>
      <w:r w:rsidRPr="009F7AA3">
        <w:rPr>
          <w:bCs/>
          <w:iCs/>
        </w:rPr>
        <w:t>-количество методических мероприятий не означает их качество и  не всегда влияет на профессиональный рост педагогов;</w:t>
      </w:r>
    </w:p>
    <w:p w:rsidR="000A6A3A" w:rsidRPr="009F7AA3" w:rsidRDefault="000A6A3A" w:rsidP="00A3211F">
      <w:pPr>
        <w:ind w:firstLine="708"/>
        <w:jc w:val="both"/>
        <w:rPr>
          <w:bCs/>
          <w:iCs/>
        </w:rPr>
      </w:pPr>
      <w:r w:rsidRPr="009F7AA3">
        <w:rPr>
          <w:bCs/>
          <w:iCs/>
        </w:rPr>
        <w:t>-отсутствуют критерии оценки эффективности методической работы.</w:t>
      </w:r>
    </w:p>
    <w:p w:rsidR="00803E5D" w:rsidRPr="00117587" w:rsidRDefault="00803E5D" w:rsidP="00A3211F">
      <w:pPr>
        <w:ind w:firstLine="567"/>
        <w:jc w:val="both"/>
        <w:rPr>
          <w:color w:val="008080"/>
          <w:lang w:eastAsia="ru-RU"/>
        </w:rPr>
      </w:pPr>
    </w:p>
    <w:p w:rsidR="00432D10" w:rsidRDefault="00432D10" w:rsidP="00A3211F">
      <w:pPr>
        <w:jc w:val="center"/>
        <w:rPr>
          <w:b/>
          <w:lang w:eastAsia="ru-RU"/>
        </w:rPr>
      </w:pPr>
      <w:r w:rsidRPr="00072329">
        <w:rPr>
          <w:b/>
          <w:lang w:eastAsia="ru-RU"/>
        </w:rPr>
        <w:t>Воспитательная работа</w:t>
      </w:r>
    </w:p>
    <w:p w:rsidR="00AA2117" w:rsidRPr="00EE5DAE" w:rsidRDefault="00AA2117" w:rsidP="00DC1AF4">
      <w:pPr>
        <w:ind w:firstLine="708"/>
        <w:jc w:val="both"/>
      </w:pPr>
      <w:r w:rsidRPr="00EE5DAE">
        <w:t>Цель воспитательного процесса в Боготольском районе</w:t>
      </w:r>
      <w:r w:rsidR="00DC1AF4">
        <w:t>:</w:t>
      </w:r>
      <w:r w:rsidRPr="00EE5DAE">
        <w:t xml:space="preserve"> </w:t>
      </w:r>
      <w:r w:rsidR="00DC1AF4">
        <w:t>в</w:t>
      </w:r>
      <w:r w:rsidRPr="00EE5DAE">
        <w:t>оспитание детей  как страт</w:t>
      </w:r>
      <w:r w:rsidRPr="00EE5DAE">
        <w:t>е</w:t>
      </w:r>
      <w:r w:rsidRPr="00EE5DAE">
        <w:t>гический общенациональный приоритет, требующий консолидации усилий различных инст</w:t>
      </w:r>
      <w:r w:rsidRPr="00EE5DAE">
        <w:t>и</w:t>
      </w:r>
      <w:r w:rsidRPr="00EE5DAE">
        <w:t>тутов гражданского общества и ведомств на муниципальном уровне.</w:t>
      </w:r>
    </w:p>
    <w:p w:rsidR="00AA2117" w:rsidRDefault="00AA2117" w:rsidP="00F06536">
      <w:pPr>
        <w:ind w:firstLine="708"/>
        <w:jc w:val="both"/>
      </w:pPr>
      <w:r w:rsidRPr="00EE5DAE">
        <w:t>Основные направления развития воспитания</w:t>
      </w:r>
      <w:r w:rsidR="00DC1AF4">
        <w:t>,</w:t>
      </w:r>
      <w:r w:rsidRPr="00EE5DAE">
        <w:t xml:space="preserve"> которые были реализованы в этом уче</w:t>
      </w:r>
      <w:r w:rsidRPr="00EE5DAE">
        <w:t>б</w:t>
      </w:r>
      <w:r w:rsidRPr="00EE5DAE">
        <w:t>ном году:</w:t>
      </w:r>
      <w:r w:rsidR="004814F8">
        <w:t xml:space="preserve"> о</w:t>
      </w:r>
      <w:r w:rsidRPr="00EE5DAE">
        <w:t>храна здоровья и жизнедеятельности учащихся</w:t>
      </w:r>
      <w:r w:rsidR="004814F8">
        <w:t>; п</w:t>
      </w:r>
      <w:r w:rsidRPr="00EE5DAE">
        <w:t>рофилактическая работа</w:t>
      </w:r>
      <w:r w:rsidR="004814F8">
        <w:t>; с</w:t>
      </w:r>
      <w:r w:rsidRPr="00EE5DAE">
        <w:t>ам</w:t>
      </w:r>
      <w:r w:rsidRPr="00EE5DAE">
        <w:t>о</w:t>
      </w:r>
      <w:r w:rsidRPr="00EE5DAE">
        <w:t>управление школьников</w:t>
      </w:r>
      <w:r w:rsidR="004814F8">
        <w:t>; г</w:t>
      </w:r>
      <w:r w:rsidRPr="00EE5DAE">
        <w:t>ражданское воспитание</w:t>
      </w:r>
      <w:r w:rsidR="004814F8">
        <w:t>; п</w:t>
      </w:r>
      <w:r w:rsidRPr="00EE5DAE">
        <w:t>атриотическое воспитание</w:t>
      </w:r>
      <w:r w:rsidR="004814F8">
        <w:t>; о</w:t>
      </w:r>
      <w:r w:rsidRPr="00EE5DAE">
        <w:t>рганизация летнего отдыха детей и подростков</w:t>
      </w:r>
      <w:r w:rsidR="004814F8">
        <w:t>.</w:t>
      </w:r>
    </w:p>
    <w:p w:rsidR="001F347B" w:rsidRDefault="004814F8" w:rsidP="001F347B">
      <w:pPr>
        <w:ind w:firstLine="708"/>
        <w:jc w:val="both"/>
      </w:pPr>
      <w:r>
        <w:t>Воспитательная работа в школах традиционно занимает одно из ведущих мест, п</w:t>
      </w:r>
      <w:r>
        <w:t>о</w:t>
      </w:r>
      <w:r>
        <w:t>этому педагоги, заместители директоров по УВР, классные руководители, социальные педагоги с</w:t>
      </w:r>
      <w:r>
        <w:t>о</w:t>
      </w:r>
      <w:r>
        <w:t xml:space="preserve">бирались на методические объединения, совещания </w:t>
      </w:r>
      <w:r w:rsidRPr="00EE5DAE">
        <w:t>по обмену опытом</w:t>
      </w:r>
      <w:r>
        <w:t>, представлению</w:t>
      </w:r>
      <w:r w:rsidRPr="00EE5DAE">
        <w:t xml:space="preserve"> лу</w:t>
      </w:r>
      <w:r w:rsidRPr="00EE5DAE">
        <w:t>ч</w:t>
      </w:r>
      <w:r w:rsidRPr="00EE5DAE">
        <w:t xml:space="preserve">ших практик по воспитательной работе. </w:t>
      </w:r>
      <w:r w:rsidR="001F347B">
        <w:t>Н</w:t>
      </w:r>
      <w:r w:rsidR="001F347B" w:rsidRPr="00EE5DAE">
        <w:t xml:space="preserve">а базе </w:t>
      </w:r>
      <w:r w:rsidR="001F347B">
        <w:t xml:space="preserve">МКОУ </w:t>
      </w:r>
      <w:r w:rsidR="001F347B" w:rsidRPr="00EE5DAE">
        <w:t>Вагин</w:t>
      </w:r>
      <w:r w:rsidR="001F347B">
        <w:t>ской СОШ</w:t>
      </w:r>
      <w:r w:rsidR="001F347B" w:rsidRPr="00EE5DAE">
        <w:t xml:space="preserve"> </w:t>
      </w:r>
      <w:r w:rsidR="001F347B">
        <w:t>п</w:t>
      </w:r>
      <w:r w:rsidRPr="00EE5DAE">
        <w:t>роходила конф</w:t>
      </w:r>
      <w:r w:rsidRPr="00EE5DAE">
        <w:t>е</w:t>
      </w:r>
      <w:r w:rsidRPr="00EE5DAE">
        <w:t>ренция</w:t>
      </w:r>
      <w:r w:rsidR="001F347B">
        <w:t>, на которой педагоги этой школы</w:t>
      </w:r>
      <w:r w:rsidRPr="00EE5DAE">
        <w:t xml:space="preserve"> представи</w:t>
      </w:r>
      <w:r w:rsidR="001F347B">
        <w:t>ли</w:t>
      </w:r>
      <w:r w:rsidRPr="00EE5DAE">
        <w:t xml:space="preserve"> присутствующим выступле</w:t>
      </w:r>
      <w:r w:rsidR="001F347B">
        <w:t xml:space="preserve">ния, </w:t>
      </w:r>
      <w:r w:rsidRPr="00EE5DAE">
        <w:t>откр</w:t>
      </w:r>
      <w:r w:rsidRPr="00EE5DAE">
        <w:t>ы</w:t>
      </w:r>
      <w:r w:rsidRPr="00EE5DAE">
        <w:t>т</w:t>
      </w:r>
      <w:r w:rsidR="001F347B">
        <w:t>ы</w:t>
      </w:r>
      <w:r w:rsidRPr="00EE5DAE">
        <w:t>е мероприяти</w:t>
      </w:r>
      <w:r w:rsidR="001F347B">
        <w:t>я.</w:t>
      </w:r>
      <w:r w:rsidRPr="00EE5DAE">
        <w:t xml:space="preserve"> </w:t>
      </w:r>
      <w:r w:rsidR="001F347B">
        <w:t>Особо запоминающейся стала линейка, на которой в торжественной обст</w:t>
      </w:r>
      <w:r w:rsidR="001F347B">
        <w:t>а</w:t>
      </w:r>
      <w:r w:rsidR="001F347B">
        <w:t xml:space="preserve">новке ребят приняли в </w:t>
      </w:r>
      <w:r w:rsidRPr="00EE5DAE">
        <w:t>Российское движение школь</w:t>
      </w:r>
      <w:r w:rsidR="001F347B">
        <w:t>ников</w:t>
      </w:r>
      <w:r w:rsidRPr="00EE5DAE">
        <w:t xml:space="preserve">. </w:t>
      </w:r>
      <w:r w:rsidR="001F347B">
        <w:t>В рамках методической р</w:t>
      </w:r>
      <w:r w:rsidR="001F347B">
        <w:t>а</w:t>
      </w:r>
      <w:r w:rsidR="001F347B">
        <w:t xml:space="preserve">боты и взаимодействия между педагогами школ планируется к выпуску </w:t>
      </w:r>
      <w:r w:rsidRPr="00EE5DAE">
        <w:t>методический сборник</w:t>
      </w:r>
      <w:r w:rsidR="001F347B">
        <w:t>, в к</w:t>
      </w:r>
      <w:r w:rsidR="001F347B">
        <w:t>о</w:t>
      </w:r>
      <w:r w:rsidR="001F347B">
        <w:t>торый</w:t>
      </w:r>
      <w:r w:rsidRPr="00EE5DAE">
        <w:t xml:space="preserve"> войдут все </w:t>
      </w:r>
      <w:r w:rsidR="001F347B">
        <w:t>лучшие</w:t>
      </w:r>
      <w:r w:rsidRPr="00EE5DAE">
        <w:t xml:space="preserve"> практики воспитательной работы. </w:t>
      </w:r>
    </w:p>
    <w:p w:rsidR="001F347B" w:rsidRPr="00EE5DAE" w:rsidRDefault="001F347B" w:rsidP="001F347B">
      <w:pPr>
        <w:ind w:firstLine="708"/>
        <w:jc w:val="both"/>
      </w:pPr>
      <w:r w:rsidRPr="00EE5DAE">
        <w:t xml:space="preserve">В рамках </w:t>
      </w:r>
      <w:r>
        <w:t>профилактического</w:t>
      </w:r>
      <w:r w:rsidRPr="00EE5DAE">
        <w:t xml:space="preserve"> направления про</w:t>
      </w:r>
      <w:r>
        <w:t>водились различные мероприятия, а</w:t>
      </w:r>
      <w:r w:rsidRPr="00EE5DAE">
        <w:t>к</w:t>
      </w:r>
      <w:r w:rsidRPr="00EE5DAE">
        <w:t>ции, уроки, месячни</w:t>
      </w:r>
      <w:r>
        <w:t>ки</w:t>
      </w:r>
      <w:r w:rsidRPr="00EE5DAE">
        <w:t xml:space="preserve">:  </w:t>
      </w:r>
      <w:r>
        <w:t>«</w:t>
      </w:r>
      <w:r w:rsidRPr="00EE5DAE">
        <w:t>Недел</w:t>
      </w:r>
      <w:r>
        <w:t>я</w:t>
      </w:r>
      <w:r w:rsidRPr="00EE5DAE">
        <w:t xml:space="preserve"> добра</w:t>
      </w:r>
      <w:r>
        <w:t>»</w:t>
      </w:r>
      <w:r w:rsidRPr="00EE5DAE">
        <w:t>, «Помоги пойти учиться», «Досуг», «Молодежь в</w:t>
      </w:r>
      <w:r w:rsidRPr="00EE5DAE">
        <w:t>ы</w:t>
      </w:r>
      <w:r w:rsidRPr="00EE5DAE">
        <w:lastRenderedPageBreak/>
        <w:t>бирает жизнь», «Спорт – альтернатива вредным привычкам» и т.д. Налажено межведомстве</w:t>
      </w:r>
      <w:r w:rsidRPr="00EE5DAE">
        <w:t>н</w:t>
      </w:r>
      <w:r w:rsidRPr="00EE5DAE">
        <w:t>ное взаимодействие с социальной защитой населения, с МБУ КЦСОН «Надежда</w:t>
      </w:r>
      <w:r>
        <w:t>»</w:t>
      </w:r>
      <w:r w:rsidRPr="00EE5DAE">
        <w:t>, КДН и ПДН Боготольского района. Организована работа РМО социальных педагогов.</w:t>
      </w:r>
    </w:p>
    <w:p w:rsidR="003B6B61" w:rsidRPr="00EE5DAE" w:rsidRDefault="003B6B61" w:rsidP="003B6B61">
      <w:pPr>
        <w:ind w:firstLine="708"/>
        <w:jc w:val="both"/>
      </w:pPr>
      <w:r>
        <w:t xml:space="preserve">Гражданское воспитание занимает одно из приоритетных мест в системе воспитания. </w:t>
      </w:r>
      <w:r w:rsidRPr="00EE5DAE">
        <w:t>В рамках данного направления проводились мероприятия: участие в краевых и общеросси</w:t>
      </w:r>
      <w:r w:rsidRPr="00EE5DAE">
        <w:t>й</w:t>
      </w:r>
      <w:r w:rsidRPr="00EE5DAE">
        <w:t>ских акциях</w:t>
      </w:r>
      <w:r>
        <w:t xml:space="preserve"> («</w:t>
      </w:r>
      <w:proofErr w:type="gramStart"/>
      <w:r w:rsidRPr="00EE5DAE">
        <w:t>Знай</w:t>
      </w:r>
      <w:proofErr w:type="gramEnd"/>
      <w:r w:rsidRPr="00EE5DAE">
        <w:t xml:space="preserve"> свои права – управляй своим будущим</w:t>
      </w:r>
      <w:r>
        <w:t>»</w:t>
      </w:r>
      <w:r w:rsidRPr="00EE5DAE">
        <w:t xml:space="preserve">, </w:t>
      </w:r>
      <w:r>
        <w:t>«</w:t>
      </w:r>
      <w:r w:rsidRPr="00EE5DAE">
        <w:t>Знатоки правил дорожного движ</w:t>
      </w:r>
      <w:r w:rsidRPr="00EE5DAE">
        <w:t>е</w:t>
      </w:r>
      <w:r w:rsidRPr="00EE5DAE">
        <w:t>ния</w:t>
      </w:r>
      <w:r>
        <w:t>»</w:t>
      </w:r>
      <w:r w:rsidRPr="00EE5DAE">
        <w:t xml:space="preserve">, </w:t>
      </w:r>
      <w:r>
        <w:t>«</w:t>
      </w:r>
      <w:r w:rsidRPr="00EE5DAE">
        <w:t>Я – гражданин России</w:t>
      </w:r>
      <w:r>
        <w:t>»</w:t>
      </w:r>
      <w:r w:rsidRPr="00EE5DAE">
        <w:t xml:space="preserve"> и т.д.), проведены районные конкурсы «Мой папа самый лу</w:t>
      </w:r>
      <w:r w:rsidRPr="00EE5DAE">
        <w:t>ч</w:t>
      </w:r>
      <w:r w:rsidRPr="00EE5DAE">
        <w:t>ший», «Хочу походить на свою маму»</w:t>
      </w:r>
      <w:r>
        <w:t>,</w:t>
      </w:r>
      <w:r w:rsidRPr="00EE5DAE">
        <w:t xml:space="preserve"> </w:t>
      </w:r>
      <w:r>
        <w:t>«</w:t>
      </w:r>
      <w:r w:rsidRPr="00EE5DAE">
        <w:t xml:space="preserve">Безопасное колесо». </w:t>
      </w:r>
    </w:p>
    <w:p w:rsidR="007B795D" w:rsidRPr="007B795D" w:rsidRDefault="007734D8" w:rsidP="007B795D">
      <w:pPr>
        <w:ind w:firstLine="708"/>
        <w:contextualSpacing/>
        <w:jc w:val="both"/>
      </w:pPr>
      <w:r w:rsidRPr="007734D8">
        <w:t>Приступая к планированию воспитательной работы</w:t>
      </w:r>
      <w:r>
        <w:t xml:space="preserve"> в рамках патриотического напра</w:t>
      </w:r>
      <w:r>
        <w:t>в</w:t>
      </w:r>
      <w:r>
        <w:t>ления</w:t>
      </w:r>
      <w:r w:rsidRPr="007734D8">
        <w:t>, педагоги, прежде всего, ориентировались на конечный результат работы школы - сформировать чувство любви к Родине, готовность в случае необходимости беззаветно её з</w:t>
      </w:r>
      <w:r w:rsidRPr="007734D8">
        <w:t>а</w:t>
      </w:r>
      <w:r w:rsidRPr="007734D8">
        <w:t>щищать</w:t>
      </w:r>
      <w:r w:rsidRPr="0052500E">
        <w:t xml:space="preserve">. </w:t>
      </w:r>
      <w:r w:rsidR="0052500E" w:rsidRPr="0052500E">
        <w:t xml:space="preserve">Большая работа </w:t>
      </w:r>
      <w:r w:rsidR="0052500E">
        <w:t xml:space="preserve">проводится в </w:t>
      </w:r>
      <w:r w:rsidRPr="00EE5DAE">
        <w:t>МБОУ Боготольской СОШ</w:t>
      </w:r>
      <w:r w:rsidR="0052500E">
        <w:t>, в которой действует</w:t>
      </w:r>
      <w:r w:rsidRPr="00EE5DAE">
        <w:t xml:space="preserve">  </w:t>
      </w:r>
      <w:r w:rsidR="007B795D" w:rsidRPr="007B795D">
        <w:t>вое</w:t>
      </w:r>
      <w:r w:rsidR="007B795D" w:rsidRPr="007B795D">
        <w:t>н</w:t>
      </w:r>
      <w:r w:rsidR="007B795D" w:rsidRPr="007B795D">
        <w:t>но-патриотическо</w:t>
      </w:r>
      <w:r w:rsidR="00F06536">
        <w:t>е</w:t>
      </w:r>
      <w:r w:rsidR="007B795D" w:rsidRPr="007B795D">
        <w:t xml:space="preserve"> общественно</w:t>
      </w:r>
      <w:r w:rsidR="00F06536">
        <w:t>е</w:t>
      </w:r>
      <w:r w:rsidR="007B795D" w:rsidRPr="007B795D">
        <w:t xml:space="preserve"> движени</w:t>
      </w:r>
      <w:r w:rsidR="00F06536">
        <w:t>е</w:t>
      </w:r>
      <w:r w:rsidR="007B795D" w:rsidRPr="007B795D">
        <w:t xml:space="preserve"> «Юнармия»</w:t>
      </w:r>
      <w:r w:rsidR="007B795D">
        <w:t xml:space="preserve">. </w:t>
      </w:r>
      <w:r w:rsidRPr="00EE5DAE">
        <w:t>Районная  военно-спортивная игра «Зарничка»</w:t>
      </w:r>
      <w:r w:rsidR="007B795D">
        <w:t xml:space="preserve"> - это</w:t>
      </w:r>
      <w:r w:rsidRPr="00EE5DAE">
        <w:t xml:space="preserve"> </w:t>
      </w:r>
      <w:r w:rsidR="007B795D">
        <w:t>у</w:t>
      </w:r>
      <w:r w:rsidRPr="00EE5DAE">
        <w:t>влекательн</w:t>
      </w:r>
      <w:r w:rsidR="007B795D">
        <w:t>о</w:t>
      </w:r>
      <w:r w:rsidRPr="00EE5DAE">
        <w:t>е соревновани</w:t>
      </w:r>
      <w:r w:rsidR="007B795D">
        <w:t>е, проводимое для</w:t>
      </w:r>
      <w:r w:rsidRPr="00EE5DAE">
        <w:t xml:space="preserve"> </w:t>
      </w:r>
      <w:r w:rsidR="007B795D">
        <w:t>обучающихся</w:t>
      </w:r>
      <w:r w:rsidRPr="00EE5DAE">
        <w:t xml:space="preserve"> 3-6</w:t>
      </w:r>
      <w:r w:rsidR="007B795D">
        <w:t>-х</w:t>
      </w:r>
      <w:r w:rsidRPr="00EE5DAE">
        <w:t xml:space="preserve"> классов. По итогам соревнований призовые места за</w:t>
      </w:r>
      <w:r w:rsidR="007B795D">
        <w:t>няли команды</w:t>
      </w:r>
      <w:r w:rsidRPr="00EE5DAE">
        <w:t xml:space="preserve">: </w:t>
      </w:r>
      <w:r w:rsidR="007B795D">
        <w:t xml:space="preserve">МБОУ </w:t>
      </w:r>
      <w:r w:rsidRPr="00EE5DAE">
        <w:t>Боготольская СОШ – I м</w:t>
      </w:r>
      <w:r w:rsidRPr="00EE5DAE">
        <w:t>е</w:t>
      </w:r>
      <w:r w:rsidRPr="00EE5DAE">
        <w:t xml:space="preserve">сто, </w:t>
      </w:r>
      <w:r w:rsidR="007B795D">
        <w:t xml:space="preserve">МБОУ </w:t>
      </w:r>
      <w:r w:rsidRPr="00EE5DAE">
        <w:t xml:space="preserve">Критовская СОШ – II место и  </w:t>
      </w:r>
      <w:r w:rsidR="007B795D">
        <w:t xml:space="preserve">МБОУ </w:t>
      </w:r>
      <w:proofErr w:type="gramStart"/>
      <w:r w:rsidRPr="00EE5DAE">
        <w:t>Юрьевская</w:t>
      </w:r>
      <w:proofErr w:type="gramEnd"/>
      <w:r w:rsidRPr="00EE5DAE">
        <w:t xml:space="preserve"> СОШ – III место.</w:t>
      </w:r>
      <w:r w:rsidR="007B795D" w:rsidRPr="007B795D">
        <w:rPr>
          <w:rFonts w:eastAsiaTheme="minorHAnsi"/>
          <w:sz w:val="28"/>
          <w:szCs w:val="28"/>
          <w:lang w:eastAsia="en-US"/>
        </w:rPr>
        <w:t xml:space="preserve"> </w:t>
      </w:r>
      <w:r w:rsidR="007B795D" w:rsidRPr="007B795D">
        <w:t>В современных условиях большое значение имеет подготовка юношей к военной службе.  О</w:t>
      </w:r>
      <w:r w:rsidR="007B795D" w:rsidRPr="007B795D">
        <w:t>д</w:t>
      </w:r>
      <w:r w:rsidR="007B795D" w:rsidRPr="007B795D">
        <w:t>ной из главных форм подготовки молодежи к службе в армии является изучение учащимися общеобразов</w:t>
      </w:r>
      <w:r w:rsidR="007B795D" w:rsidRPr="007B795D">
        <w:t>а</w:t>
      </w:r>
      <w:r w:rsidR="007B795D" w:rsidRPr="007B795D">
        <w:t>тельных учреждений раздела «Основы военной службы» в рамках курса «Основы безопасн</w:t>
      </w:r>
      <w:r w:rsidR="007B795D" w:rsidRPr="007B795D">
        <w:t>о</w:t>
      </w:r>
      <w:r w:rsidR="007B795D" w:rsidRPr="007B795D">
        <w:t>сти жизнедеятельности».  Подготовка обучающихся по основам военной службы в школах района предусматривает проведение ежегодных учебных сборов. В период с 04 по 08 июня 2018 года на базе МБОУ Боготольской СОШ были организованы и провед</w:t>
      </w:r>
      <w:r w:rsidR="007B795D" w:rsidRPr="007B795D">
        <w:t>е</w:t>
      </w:r>
      <w:r w:rsidR="007B795D" w:rsidRPr="007B795D">
        <w:t>ны учебные сборы с юношами, учащимися 10 классов муниципальных общеобразовательных учреждений Бог</w:t>
      </w:r>
      <w:r w:rsidR="007B795D" w:rsidRPr="007B795D">
        <w:t>о</w:t>
      </w:r>
      <w:r w:rsidR="007B795D" w:rsidRPr="007B795D">
        <w:t>тольского района, с выездом в воинскую часть г. Ачинска на учебные стрельбы.</w:t>
      </w:r>
      <w:r w:rsidR="007B795D" w:rsidRPr="007B795D">
        <w:rPr>
          <w:rFonts w:eastAsiaTheme="minorHAnsi"/>
          <w:sz w:val="28"/>
          <w:szCs w:val="28"/>
          <w:lang w:eastAsia="en-US"/>
        </w:rPr>
        <w:t xml:space="preserve"> </w:t>
      </w:r>
      <w:r w:rsidR="007B795D" w:rsidRPr="007B795D">
        <w:t>Теоретич</w:t>
      </w:r>
      <w:r w:rsidR="007B795D" w:rsidRPr="007B795D">
        <w:t>е</w:t>
      </w:r>
      <w:r w:rsidR="007B795D" w:rsidRPr="007B795D">
        <w:t xml:space="preserve">ские занятия были тесно связаны </w:t>
      </w:r>
      <w:proofErr w:type="gramStart"/>
      <w:r w:rsidR="007B795D" w:rsidRPr="007B795D">
        <w:t>с</w:t>
      </w:r>
      <w:proofErr w:type="gramEnd"/>
      <w:r w:rsidR="007B795D" w:rsidRPr="007B795D">
        <w:t xml:space="preserve"> практическими. Одним из важных этапов практических з</w:t>
      </w:r>
      <w:r w:rsidR="007B795D" w:rsidRPr="007B795D">
        <w:t>а</w:t>
      </w:r>
      <w:r w:rsidR="007B795D" w:rsidRPr="007B795D">
        <w:t>нятий стала «Полоса препятствий». Преодолевая полосу препятствий, у юношей появляется сноровка и быстрота принятия решений в стрессовых ситуациях, организм привыкает к нагрузкам и закаляет в себе выносливость, силу и ловкость.</w:t>
      </w:r>
      <w:r w:rsidR="007B795D" w:rsidRPr="007B795D">
        <w:rPr>
          <w:rFonts w:eastAsiaTheme="minorHAnsi"/>
          <w:sz w:val="28"/>
          <w:szCs w:val="28"/>
          <w:lang w:eastAsia="en-US"/>
        </w:rPr>
        <w:t xml:space="preserve"> </w:t>
      </w:r>
      <w:r w:rsidR="007B795D" w:rsidRPr="007B795D">
        <w:t>На учебных сборах у ребят пре</w:t>
      </w:r>
      <w:r w:rsidR="007B795D" w:rsidRPr="007B795D">
        <w:softHyphen/>
        <w:t>одолеваются ложные представления об армии, боязнь трудно</w:t>
      </w:r>
      <w:r w:rsidR="007B795D" w:rsidRPr="007B795D">
        <w:softHyphen/>
        <w:t>стей и неожиданностей, связа</w:t>
      </w:r>
      <w:r w:rsidR="007B795D" w:rsidRPr="007B795D">
        <w:t>н</w:t>
      </w:r>
      <w:r w:rsidR="007B795D" w:rsidRPr="007B795D">
        <w:t xml:space="preserve">ных с предстоящей службой. Вырабатывается собственное мнение, своя точка зрения, </w:t>
      </w:r>
      <w:r w:rsidR="007B795D" w:rsidRPr="00036C4D">
        <w:t>своя позиция в отношении выполнения воинского долга, формиру</w:t>
      </w:r>
      <w:r w:rsidR="007B795D" w:rsidRPr="00036C4D">
        <w:softHyphen/>
        <w:t>ются конкретные цели.</w:t>
      </w:r>
      <w:r w:rsidR="00492AC1" w:rsidRPr="00036C4D">
        <w:t xml:space="preserve"> </w:t>
      </w:r>
      <w:r w:rsidR="00036C4D" w:rsidRPr="00036C4D">
        <w:t>Традиц</w:t>
      </w:r>
      <w:r w:rsidR="00036C4D" w:rsidRPr="00036C4D">
        <w:t>и</w:t>
      </w:r>
      <w:r w:rsidR="00036C4D" w:rsidRPr="00036C4D">
        <w:t>онн</w:t>
      </w:r>
      <w:r w:rsidR="00036C4D">
        <w:t>ым</w:t>
      </w:r>
      <w:r w:rsidR="00036C4D" w:rsidRPr="00036C4D">
        <w:t xml:space="preserve"> </w:t>
      </w:r>
      <w:r w:rsidR="00036C4D">
        <w:t xml:space="preserve">уже стало в районе </w:t>
      </w:r>
      <w:r w:rsidR="00036C4D" w:rsidRPr="00036C4D">
        <w:t>пров</w:t>
      </w:r>
      <w:r w:rsidR="00036C4D">
        <w:t>е</w:t>
      </w:r>
      <w:r w:rsidR="00036C4D" w:rsidRPr="00036C4D">
        <w:t>д</w:t>
      </w:r>
      <w:r w:rsidR="00036C4D">
        <w:t>ение</w:t>
      </w:r>
      <w:r w:rsidR="00036C4D" w:rsidRPr="00036C4D">
        <w:t xml:space="preserve"> мероприяти</w:t>
      </w:r>
      <w:r w:rsidR="00036C4D">
        <w:t>я</w:t>
      </w:r>
      <w:r w:rsidR="00036C4D" w:rsidRPr="00036C4D">
        <w:t xml:space="preserve"> «</w:t>
      </w:r>
      <w:r w:rsidR="00492AC1" w:rsidRPr="00036C4D">
        <w:t>Два бойца»</w:t>
      </w:r>
      <w:r w:rsidR="00036C4D" w:rsidRPr="00036C4D">
        <w:t>,</w:t>
      </w:r>
      <w:r w:rsidR="00492AC1" w:rsidRPr="00036C4D">
        <w:t xml:space="preserve"> направлен</w:t>
      </w:r>
      <w:r w:rsidR="00036C4D" w:rsidRPr="00036C4D">
        <w:t>ное</w:t>
      </w:r>
      <w:r w:rsidR="00492AC1" w:rsidRPr="00036C4D">
        <w:t xml:space="preserve"> на популяр</w:t>
      </w:r>
      <w:r w:rsidR="00492AC1" w:rsidRPr="00036C4D">
        <w:t>и</w:t>
      </w:r>
      <w:r w:rsidR="00492AC1" w:rsidRPr="00036C4D">
        <w:t>зацию патриотической и армейской песни среди детей, подростков и молодежи, воспитание  гражданско-патриотического отношения к Родине, уважение к её истории.</w:t>
      </w:r>
    </w:p>
    <w:p w:rsidR="00AA2117" w:rsidRDefault="00143FEB" w:rsidP="00143FEB">
      <w:pPr>
        <w:ind w:firstLine="708"/>
        <w:jc w:val="both"/>
        <w:rPr>
          <w:color w:val="000000"/>
          <w:lang w:eastAsia="ru-RU"/>
        </w:rPr>
      </w:pPr>
      <w:r>
        <w:t>В рамках художественно-эстетического направления б</w:t>
      </w:r>
      <w:r w:rsidR="00AA2117" w:rsidRPr="00EE5DAE">
        <w:t>ыли проведены школьные, ра</w:t>
      </w:r>
      <w:r w:rsidR="00AA2117" w:rsidRPr="00EE5DAE">
        <w:t>й</w:t>
      </w:r>
      <w:r w:rsidR="00AA2117" w:rsidRPr="00EE5DAE">
        <w:t>онные этапы конкурс</w:t>
      </w:r>
      <w:r w:rsidR="00032F0F">
        <w:t>ов</w:t>
      </w:r>
      <w:r w:rsidR="00AA2117" w:rsidRPr="00EE5DAE">
        <w:t xml:space="preserve"> юных чтецов «Живая классика»</w:t>
      </w:r>
      <w:r w:rsidR="00032F0F">
        <w:t xml:space="preserve">. </w:t>
      </w:r>
      <w:r w:rsidR="00AA2117" w:rsidRPr="00EE5DAE">
        <w:t xml:space="preserve">Учащиеся </w:t>
      </w:r>
      <w:r w:rsidR="00032F0F">
        <w:t xml:space="preserve">МКОУ </w:t>
      </w:r>
      <w:r w:rsidR="00AA2117" w:rsidRPr="00EE5DAE">
        <w:t xml:space="preserve">Чайковской </w:t>
      </w:r>
      <w:r w:rsidR="00032F0F">
        <w:t xml:space="preserve">СОШ </w:t>
      </w:r>
      <w:r w:rsidR="00AA2117" w:rsidRPr="00EE5DAE">
        <w:t xml:space="preserve">и </w:t>
      </w:r>
      <w:r w:rsidR="00032F0F">
        <w:t xml:space="preserve">МБОУ </w:t>
      </w:r>
      <w:r w:rsidR="00AA2117" w:rsidRPr="00EE5DAE">
        <w:t xml:space="preserve">Юрьевской </w:t>
      </w:r>
      <w:r w:rsidR="00032F0F">
        <w:t>СОШ</w:t>
      </w:r>
      <w:r w:rsidR="00AA2117" w:rsidRPr="00EE5DAE">
        <w:t xml:space="preserve"> стали победителями муниципального этапа и приняли участие в краевом. В апре</w:t>
      </w:r>
      <w:r>
        <w:t xml:space="preserve">ле - </w:t>
      </w:r>
      <w:r w:rsidR="00AA2117" w:rsidRPr="00EE5DAE">
        <w:t xml:space="preserve">июне прошел зональный этап фестиваля искусств «Таланты без границ», </w:t>
      </w:r>
      <w:r>
        <w:t>в нем</w:t>
      </w:r>
      <w:r w:rsidR="00AA2117" w:rsidRPr="00EE5DAE">
        <w:t xml:space="preserve"> приняли участие две школы Боготольского района: </w:t>
      </w:r>
      <w:r>
        <w:t xml:space="preserve">МБОУ </w:t>
      </w:r>
      <w:r w:rsidR="00AA2117" w:rsidRPr="00EE5DAE">
        <w:t xml:space="preserve">Боготольская </w:t>
      </w:r>
      <w:r>
        <w:t xml:space="preserve">СОШ </w:t>
      </w:r>
      <w:r w:rsidR="00AA2117" w:rsidRPr="00EE5DAE">
        <w:t xml:space="preserve">и </w:t>
      </w:r>
      <w:r>
        <w:t xml:space="preserve">МБОУ </w:t>
      </w:r>
      <w:r w:rsidR="00AA2117" w:rsidRPr="00EE5DAE">
        <w:t>Большекосульская</w:t>
      </w:r>
      <w:r w:rsidRPr="00143FEB">
        <w:t xml:space="preserve"> </w:t>
      </w:r>
      <w:r>
        <w:t>СОШ.</w:t>
      </w:r>
      <w:r w:rsidR="00AA2117" w:rsidRPr="00EE5DAE">
        <w:t xml:space="preserve"> </w:t>
      </w:r>
      <w:r w:rsidR="00AA2117" w:rsidRPr="00EE5DAE">
        <w:rPr>
          <w:color w:val="000000"/>
          <w:lang w:eastAsia="ru-RU"/>
        </w:rPr>
        <w:t>По итогам фестиваля были определены места, номинации, вручены дипломы коллективам и отдельным участникам</w:t>
      </w:r>
      <w:r>
        <w:rPr>
          <w:color w:val="000000"/>
          <w:lang w:eastAsia="ru-RU"/>
        </w:rPr>
        <w:t>.</w:t>
      </w:r>
    </w:p>
    <w:p w:rsidR="00F73A53" w:rsidRPr="00EE5DAE" w:rsidRDefault="00F73A53" w:rsidP="00143FEB">
      <w:pPr>
        <w:ind w:firstLine="708"/>
        <w:jc w:val="both"/>
      </w:pPr>
    </w:p>
    <w:p w:rsidR="00755A2F" w:rsidRDefault="00755A2F" w:rsidP="00A3211F">
      <w:pPr>
        <w:ind w:firstLine="567"/>
        <w:jc w:val="center"/>
        <w:rPr>
          <w:b/>
          <w:lang w:eastAsia="ru-RU"/>
        </w:rPr>
      </w:pPr>
      <w:r w:rsidRPr="00072329">
        <w:rPr>
          <w:b/>
          <w:lang w:eastAsia="ru-RU"/>
        </w:rPr>
        <w:t>Работа с одаренными детьми</w:t>
      </w:r>
    </w:p>
    <w:p w:rsidR="00405303" w:rsidRPr="00405303" w:rsidRDefault="00405303" w:rsidP="00A3211F">
      <w:pPr>
        <w:ind w:firstLine="567"/>
        <w:jc w:val="both"/>
        <w:rPr>
          <w:lang w:eastAsia="ru-RU" w:bidi="ru-RU"/>
        </w:rPr>
      </w:pPr>
      <w:proofErr w:type="gramStart"/>
      <w:r>
        <w:rPr>
          <w:lang w:eastAsia="ru-RU" w:bidi="ru-RU"/>
        </w:rPr>
        <w:t>Н</w:t>
      </w:r>
      <w:r w:rsidRPr="00405303">
        <w:rPr>
          <w:lang w:eastAsia="ru-RU" w:bidi="ru-RU"/>
        </w:rPr>
        <w:t>а территории Боготольского района проводился муниципальный этап всероссийск</w:t>
      </w:r>
      <w:r>
        <w:rPr>
          <w:lang w:eastAsia="ru-RU" w:bidi="ru-RU"/>
        </w:rPr>
        <w:t>ой</w:t>
      </w:r>
      <w:r w:rsidRPr="00405303">
        <w:rPr>
          <w:lang w:eastAsia="ru-RU" w:bidi="ru-RU"/>
        </w:rPr>
        <w:t xml:space="preserve"> олимпиады школьников среди </w:t>
      </w:r>
      <w:r w:rsidR="00BF5718">
        <w:rPr>
          <w:lang w:eastAsia="ru-RU" w:bidi="ru-RU"/>
        </w:rPr>
        <w:t xml:space="preserve">обучающихся </w:t>
      </w:r>
      <w:r w:rsidRPr="00405303">
        <w:rPr>
          <w:lang w:eastAsia="ru-RU" w:bidi="ru-RU"/>
        </w:rPr>
        <w:t>7</w:t>
      </w:r>
      <w:r w:rsidRPr="00405303">
        <w:rPr>
          <w:lang w:eastAsia="ru-RU" w:bidi="ru-RU"/>
        </w:rPr>
        <w:softHyphen/>
        <w:t xml:space="preserve">-11 классов </w:t>
      </w:r>
      <w:r w:rsidR="00F06536">
        <w:rPr>
          <w:lang w:eastAsia="ru-RU" w:bidi="ru-RU"/>
        </w:rPr>
        <w:t xml:space="preserve">по </w:t>
      </w:r>
      <w:r w:rsidR="00BF5718">
        <w:rPr>
          <w:lang w:eastAsia="ru-RU" w:bidi="ru-RU"/>
        </w:rPr>
        <w:t>предметам</w:t>
      </w:r>
      <w:r w:rsidRPr="00405303">
        <w:rPr>
          <w:lang w:eastAsia="ru-RU" w:bidi="ru-RU"/>
        </w:rPr>
        <w:t>: мировая худож</w:t>
      </w:r>
      <w:r w:rsidRPr="00405303">
        <w:rPr>
          <w:lang w:eastAsia="ru-RU" w:bidi="ru-RU"/>
        </w:rPr>
        <w:t>е</w:t>
      </w:r>
      <w:r w:rsidRPr="00405303">
        <w:rPr>
          <w:lang w:eastAsia="ru-RU" w:bidi="ru-RU"/>
        </w:rPr>
        <w:t>ственная культура, русский язык, литература, английский яз</w:t>
      </w:r>
      <w:r w:rsidR="00BF5718">
        <w:rPr>
          <w:lang w:eastAsia="ru-RU" w:bidi="ru-RU"/>
        </w:rPr>
        <w:t xml:space="preserve">ык, немецкий язык, математика, </w:t>
      </w:r>
      <w:r w:rsidRPr="00405303">
        <w:rPr>
          <w:lang w:eastAsia="ru-RU" w:bidi="ru-RU"/>
        </w:rPr>
        <w:t>история, биология,</w:t>
      </w:r>
      <w:r w:rsidRPr="00405303">
        <w:rPr>
          <w:lang w:eastAsia="ru-RU"/>
        </w:rPr>
        <w:t xml:space="preserve"> </w:t>
      </w:r>
      <w:r w:rsidRPr="00405303">
        <w:rPr>
          <w:lang w:eastAsia="ru-RU" w:bidi="ru-RU"/>
        </w:rPr>
        <w:t>физика, химия, обществознание, физическая культура, основы безопасн</w:t>
      </w:r>
      <w:r w:rsidRPr="00405303">
        <w:rPr>
          <w:lang w:eastAsia="ru-RU" w:bidi="ru-RU"/>
        </w:rPr>
        <w:t>о</w:t>
      </w:r>
      <w:r w:rsidRPr="00405303">
        <w:rPr>
          <w:lang w:eastAsia="ru-RU" w:bidi="ru-RU"/>
        </w:rPr>
        <w:t>сти жизнедеятельности, география, технология.</w:t>
      </w:r>
      <w:proofErr w:type="gramEnd"/>
      <w:r w:rsidRPr="00405303">
        <w:rPr>
          <w:lang w:eastAsia="ru-RU" w:bidi="ru-RU"/>
        </w:rPr>
        <w:t xml:space="preserve"> </w:t>
      </w:r>
      <w:r w:rsidR="00BF5718">
        <w:rPr>
          <w:lang w:eastAsia="ru-RU" w:bidi="ru-RU"/>
        </w:rPr>
        <w:t>В</w:t>
      </w:r>
      <w:r w:rsidRPr="00405303">
        <w:rPr>
          <w:lang w:eastAsia="ru-RU" w:bidi="ru-RU"/>
        </w:rPr>
        <w:t xml:space="preserve"> </w:t>
      </w:r>
      <w:r w:rsidR="0079337A" w:rsidRPr="0079337A">
        <w:rPr>
          <w:lang w:eastAsia="ru-RU" w:bidi="ru-RU"/>
        </w:rPr>
        <w:t>школьном этапе олимпиады приняло уч</w:t>
      </w:r>
      <w:r w:rsidR="0079337A" w:rsidRPr="0079337A">
        <w:rPr>
          <w:lang w:eastAsia="ru-RU" w:bidi="ru-RU"/>
        </w:rPr>
        <w:t>а</w:t>
      </w:r>
      <w:r w:rsidR="0079337A" w:rsidRPr="0079337A">
        <w:rPr>
          <w:lang w:eastAsia="ru-RU" w:bidi="ru-RU"/>
        </w:rPr>
        <w:t>стие 572 человек</w:t>
      </w:r>
      <w:r w:rsidR="00D1041F">
        <w:rPr>
          <w:lang w:eastAsia="ru-RU" w:bidi="ru-RU"/>
        </w:rPr>
        <w:t>а</w:t>
      </w:r>
      <w:r w:rsidR="00B4569B">
        <w:rPr>
          <w:lang w:eastAsia="ru-RU" w:bidi="ru-RU"/>
        </w:rPr>
        <w:t xml:space="preserve"> </w:t>
      </w:r>
      <w:r w:rsidR="00B4569B" w:rsidRPr="00BA670D">
        <w:rPr>
          <w:i/>
          <w:lang w:eastAsia="ru-RU" w:bidi="ru-RU"/>
        </w:rPr>
        <w:t>(Приложение</w:t>
      </w:r>
      <w:r w:rsidR="00BA670D" w:rsidRPr="00BA670D">
        <w:rPr>
          <w:i/>
          <w:lang w:eastAsia="ru-RU" w:bidi="ru-RU"/>
        </w:rPr>
        <w:t xml:space="preserve"> 7</w:t>
      </w:r>
      <w:r w:rsidR="00B4569B" w:rsidRPr="00BA670D">
        <w:rPr>
          <w:i/>
          <w:lang w:eastAsia="ru-RU" w:bidi="ru-RU"/>
        </w:rPr>
        <w:t>)</w:t>
      </w:r>
      <w:r w:rsidR="0079337A" w:rsidRPr="00BA670D">
        <w:rPr>
          <w:i/>
          <w:lang w:eastAsia="ru-RU" w:bidi="ru-RU"/>
        </w:rPr>
        <w:t>,</w:t>
      </w:r>
      <w:r w:rsidR="0079337A" w:rsidRPr="00BA670D">
        <w:rPr>
          <w:lang w:eastAsia="ru-RU" w:bidi="ru-RU"/>
        </w:rPr>
        <w:t xml:space="preserve"> </w:t>
      </w:r>
      <w:r w:rsidR="0079337A">
        <w:rPr>
          <w:lang w:eastAsia="ru-RU" w:bidi="ru-RU"/>
        </w:rPr>
        <w:t xml:space="preserve">в </w:t>
      </w:r>
      <w:r w:rsidR="0079337A" w:rsidRPr="0079337A">
        <w:rPr>
          <w:lang w:eastAsia="ru-RU" w:bidi="ru-RU"/>
        </w:rPr>
        <w:t xml:space="preserve"> </w:t>
      </w:r>
      <w:r w:rsidRPr="00405303">
        <w:rPr>
          <w:lang w:eastAsia="ru-RU" w:bidi="ru-RU"/>
        </w:rPr>
        <w:t xml:space="preserve">муниципальном этапе олимпиады </w:t>
      </w:r>
      <w:r w:rsidR="0079337A">
        <w:rPr>
          <w:lang w:eastAsia="ru-RU" w:bidi="ru-RU"/>
        </w:rPr>
        <w:t>-</w:t>
      </w:r>
      <w:r w:rsidRPr="00405303">
        <w:rPr>
          <w:lang w:eastAsia="ru-RU" w:bidi="ru-RU"/>
        </w:rPr>
        <w:t xml:space="preserve"> 239 человек. </w:t>
      </w:r>
    </w:p>
    <w:p w:rsidR="00411898" w:rsidRDefault="00405303" w:rsidP="00A3211F">
      <w:pPr>
        <w:ind w:firstLine="567"/>
        <w:jc w:val="both"/>
        <w:rPr>
          <w:lang w:eastAsia="ru-RU"/>
        </w:rPr>
      </w:pPr>
      <w:r w:rsidRPr="00405303">
        <w:rPr>
          <w:lang w:eastAsia="ru-RU"/>
        </w:rPr>
        <w:t>Результаты муниципального этапа по отдельным предметам низкие, особенно по физ</w:t>
      </w:r>
      <w:r w:rsidRPr="00405303">
        <w:rPr>
          <w:lang w:eastAsia="ru-RU"/>
        </w:rPr>
        <w:t>и</w:t>
      </w:r>
      <w:r w:rsidRPr="00405303">
        <w:rPr>
          <w:lang w:eastAsia="ru-RU"/>
        </w:rPr>
        <w:t>к</w:t>
      </w:r>
      <w:r w:rsidR="00413DFF">
        <w:rPr>
          <w:lang w:eastAsia="ru-RU"/>
        </w:rPr>
        <w:t>е</w:t>
      </w:r>
      <w:r w:rsidRPr="00405303">
        <w:rPr>
          <w:lang w:eastAsia="ru-RU"/>
        </w:rPr>
        <w:t>, хими</w:t>
      </w:r>
      <w:r w:rsidR="00413DFF">
        <w:rPr>
          <w:lang w:eastAsia="ru-RU"/>
        </w:rPr>
        <w:t>и</w:t>
      </w:r>
      <w:r w:rsidRPr="00405303">
        <w:rPr>
          <w:lang w:eastAsia="ru-RU"/>
        </w:rPr>
        <w:t>, МХК, английск</w:t>
      </w:r>
      <w:r w:rsidR="00413DFF">
        <w:rPr>
          <w:lang w:eastAsia="ru-RU"/>
        </w:rPr>
        <w:t>ому</w:t>
      </w:r>
      <w:r w:rsidRPr="00405303">
        <w:rPr>
          <w:lang w:eastAsia="ru-RU"/>
        </w:rPr>
        <w:t xml:space="preserve"> язык</w:t>
      </w:r>
      <w:r w:rsidR="00413DFF">
        <w:rPr>
          <w:lang w:eastAsia="ru-RU"/>
        </w:rPr>
        <w:t>у</w:t>
      </w:r>
      <w:r w:rsidRPr="00405303">
        <w:rPr>
          <w:lang w:eastAsia="ru-RU"/>
        </w:rPr>
        <w:t>, истори</w:t>
      </w:r>
      <w:r w:rsidR="00413DFF">
        <w:rPr>
          <w:lang w:eastAsia="ru-RU"/>
        </w:rPr>
        <w:t>и</w:t>
      </w:r>
      <w:r w:rsidRPr="00405303">
        <w:rPr>
          <w:lang w:eastAsia="ru-RU"/>
        </w:rPr>
        <w:t>, технологи</w:t>
      </w:r>
      <w:r w:rsidR="00413DFF">
        <w:rPr>
          <w:lang w:eastAsia="ru-RU"/>
        </w:rPr>
        <w:t>и</w:t>
      </w:r>
      <w:r w:rsidRPr="00405303">
        <w:rPr>
          <w:lang w:eastAsia="ru-RU"/>
        </w:rPr>
        <w:t xml:space="preserve">. </w:t>
      </w:r>
      <w:r w:rsidRPr="00F77FD4">
        <w:rPr>
          <w:lang w:eastAsia="ru-RU"/>
        </w:rPr>
        <w:t>При работе с текстовыми задан</w:t>
      </w:r>
      <w:r w:rsidRPr="00F77FD4">
        <w:rPr>
          <w:lang w:eastAsia="ru-RU"/>
        </w:rPr>
        <w:t>и</w:t>
      </w:r>
      <w:r w:rsidRPr="00F77FD4">
        <w:rPr>
          <w:lang w:eastAsia="ru-RU"/>
        </w:rPr>
        <w:t>ями у участников вызывало затруднение понимание самого задания, т.к. недостаточно сформиров</w:t>
      </w:r>
      <w:r w:rsidRPr="00F77FD4">
        <w:rPr>
          <w:lang w:eastAsia="ru-RU"/>
        </w:rPr>
        <w:t>а</w:t>
      </w:r>
      <w:r w:rsidRPr="00F77FD4">
        <w:rPr>
          <w:lang w:eastAsia="ru-RU"/>
        </w:rPr>
        <w:t xml:space="preserve">ны умения применять знания из смежных дисциплин. </w:t>
      </w:r>
      <w:r w:rsidR="00F77FD4" w:rsidRPr="00F77FD4">
        <w:rPr>
          <w:lang w:eastAsia="ru-RU"/>
        </w:rPr>
        <w:t>Школы района являются малокомплек</w:t>
      </w:r>
      <w:r w:rsidR="00F77FD4" w:rsidRPr="00F77FD4">
        <w:rPr>
          <w:lang w:eastAsia="ru-RU"/>
        </w:rPr>
        <w:t>т</w:t>
      </w:r>
      <w:r w:rsidR="00F77FD4" w:rsidRPr="00F77FD4">
        <w:rPr>
          <w:lang w:eastAsia="ru-RU"/>
        </w:rPr>
        <w:lastRenderedPageBreak/>
        <w:t>ными, обучающихся</w:t>
      </w:r>
      <w:r w:rsidRPr="00F77FD4">
        <w:rPr>
          <w:lang w:eastAsia="ru-RU"/>
        </w:rPr>
        <w:t xml:space="preserve"> немного, поэтому выбор учащихся на олимпиаду ограничен. </w:t>
      </w:r>
      <w:r w:rsidRPr="00411898">
        <w:rPr>
          <w:lang w:eastAsia="ru-RU"/>
        </w:rPr>
        <w:t>Некоторые учащиеся посещают несколько олимпиад (от одно</w:t>
      </w:r>
      <w:r w:rsidR="00411898" w:rsidRPr="00411898">
        <w:rPr>
          <w:lang w:eastAsia="ru-RU"/>
        </w:rPr>
        <w:t>й</w:t>
      </w:r>
      <w:r w:rsidRPr="00411898">
        <w:rPr>
          <w:lang w:eastAsia="ru-RU"/>
        </w:rPr>
        <w:t xml:space="preserve"> до шести). А если ребенок идет на н</w:t>
      </w:r>
      <w:r w:rsidRPr="00411898">
        <w:rPr>
          <w:lang w:eastAsia="ru-RU"/>
        </w:rPr>
        <w:t>е</w:t>
      </w:r>
      <w:r w:rsidRPr="00411898">
        <w:rPr>
          <w:lang w:eastAsia="ru-RU"/>
        </w:rPr>
        <w:t xml:space="preserve">сколько олимпиад, то и результаты, как правило, по одному предмету выше, по – другим </w:t>
      </w:r>
      <w:r w:rsidR="00411898" w:rsidRPr="00411898">
        <w:rPr>
          <w:lang w:eastAsia="ru-RU"/>
        </w:rPr>
        <w:t>н</w:t>
      </w:r>
      <w:r w:rsidR="00411898" w:rsidRPr="00411898">
        <w:rPr>
          <w:lang w:eastAsia="ru-RU"/>
        </w:rPr>
        <w:t>и</w:t>
      </w:r>
      <w:r w:rsidR="00411898" w:rsidRPr="00411898">
        <w:rPr>
          <w:lang w:eastAsia="ru-RU"/>
        </w:rPr>
        <w:t>же</w:t>
      </w:r>
      <w:r w:rsidRPr="00411898">
        <w:rPr>
          <w:lang w:eastAsia="ru-RU"/>
        </w:rPr>
        <w:t>. По двум предметам (литература, физическая культура) учащиеся набрали б</w:t>
      </w:r>
      <w:r w:rsidRPr="00411898">
        <w:rPr>
          <w:lang w:eastAsia="ru-RU"/>
        </w:rPr>
        <w:t>о</w:t>
      </w:r>
      <w:r w:rsidRPr="00411898">
        <w:rPr>
          <w:lang w:eastAsia="ru-RU"/>
        </w:rPr>
        <w:t>лее 75%.  По 5 предметам учащиеся набрали от 50 до 75 %.  По 8 предметам учащиеся образовательных о</w:t>
      </w:r>
      <w:r w:rsidRPr="00411898">
        <w:rPr>
          <w:lang w:eastAsia="ru-RU"/>
        </w:rPr>
        <w:t>р</w:t>
      </w:r>
      <w:r w:rsidRPr="00411898">
        <w:rPr>
          <w:lang w:eastAsia="ru-RU"/>
        </w:rPr>
        <w:t xml:space="preserve">ганизаций набрали от 25 </w:t>
      </w:r>
      <w:proofErr w:type="gramStart"/>
      <w:r w:rsidRPr="00411898">
        <w:rPr>
          <w:lang w:eastAsia="ru-RU"/>
        </w:rPr>
        <w:t>до</w:t>
      </w:r>
      <w:proofErr w:type="gramEnd"/>
      <w:r w:rsidRPr="00411898">
        <w:rPr>
          <w:lang w:eastAsia="ru-RU"/>
        </w:rPr>
        <w:t xml:space="preserve"> 50%.  </w:t>
      </w:r>
      <w:proofErr w:type="gramStart"/>
      <w:r w:rsidRPr="00411898">
        <w:rPr>
          <w:lang w:eastAsia="ru-RU"/>
        </w:rPr>
        <w:t>По</w:t>
      </w:r>
      <w:proofErr w:type="gramEnd"/>
      <w:r w:rsidRPr="00411898">
        <w:rPr>
          <w:lang w:eastAsia="ru-RU"/>
        </w:rPr>
        <w:t xml:space="preserve"> литературе </w:t>
      </w:r>
      <w:r w:rsidR="00411898" w:rsidRPr="00411898">
        <w:rPr>
          <w:lang w:eastAsia="ru-RU"/>
        </w:rPr>
        <w:t>6</w:t>
      </w:r>
      <w:r w:rsidRPr="00411898">
        <w:rPr>
          <w:lang w:eastAsia="ru-RU"/>
        </w:rPr>
        <w:t xml:space="preserve"> участников показали д</w:t>
      </w:r>
      <w:r w:rsidRPr="00411898">
        <w:rPr>
          <w:lang w:eastAsia="ru-RU"/>
        </w:rPr>
        <w:t>о</w:t>
      </w:r>
      <w:r w:rsidRPr="00411898">
        <w:rPr>
          <w:lang w:eastAsia="ru-RU"/>
        </w:rPr>
        <w:t>статочно высокие результаты. Из 239 участников муниципального этапа – 26 человек стали победителями или призерами</w:t>
      </w:r>
      <w:r w:rsidRPr="00BA670D">
        <w:rPr>
          <w:lang w:eastAsia="ru-RU"/>
        </w:rPr>
        <w:t xml:space="preserve"> </w:t>
      </w:r>
      <w:r w:rsidR="009E4A9C" w:rsidRPr="00BA670D">
        <w:rPr>
          <w:i/>
          <w:lang w:eastAsia="ru-RU"/>
        </w:rPr>
        <w:t>(Приложение</w:t>
      </w:r>
      <w:r w:rsidR="00BA670D" w:rsidRPr="00BA670D">
        <w:rPr>
          <w:i/>
          <w:lang w:eastAsia="ru-RU"/>
        </w:rPr>
        <w:t xml:space="preserve"> 8</w:t>
      </w:r>
      <w:r w:rsidR="009E4A9C" w:rsidRPr="00BA670D">
        <w:rPr>
          <w:i/>
          <w:lang w:eastAsia="ru-RU"/>
        </w:rPr>
        <w:t>)</w:t>
      </w:r>
      <w:r w:rsidR="00BA670D" w:rsidRPr="00BA670D">
        <w:rPr>
          <w:i/>
          <w:lang w:eastAsia="ru-RU"/>
        </w:rPr>
        <w:t>.</w:t>
      </w:r>
    </w:p>
    <w:p w:rsidR="00405303" w:rsidRPr="00491838" w:rsidRDefault="00405303" w:rsidP="00A3211F">
      <w:pPr>
        <w:ind w:firstLine="567"/>
        <w:jc w:val="both"/>
        <w:rPr>
          <w:color w:val="FF0000"/>
          <w:lang w:eastAsia="ru-RU"/>
        </w:rPr>
      </w:pPr>
      <w:r w:rsidRPr="00411898">
        <w:rPr>
          <w:lang w:eastAsia="ru-RU"/>
        </w:rPr>
        <w:t xml:space="preserve">Муниципальный этап олимпиады проводился по 15 предметам. На муниципальном этапе не проводились олимпиады по астрономии, информатике, французскому языку. </w:t>
      </w:r>
      <w:r w:rsidRPr="00411898">
        <w:rPr>
          <w:lang w:eastAsia="ru-RU" w:bidi="ru-RU"/>
        </w:rPr>
        <w:t>Из-за отсу</w:t>
      </w:r>
      <w:r w:rsidRPr="00411898">
        <w:rPr>
          <w:lang w:eastAsia="ru-RU" w:bidi="ru-RU"/>
        </w:rPr>
        <w:t>т</w:t>
      </w:r>
      <w:r w:rsidRPr="00411898">
        <w:rPr>
          <w:lang w:eastAsia="ru-RU" w:bidi="ru-RU"/>
        </w:rPr>
        <w:t xml:space="preserve">ствия мотивации </w:t>
      </w:r>
      <w:r w:rsidR="00F06536">
        <w:rPr>
          <w:lang w:eastAsia="ru-RU" w:bidi="ru-RU"/>
        </w:rPr>
        <w:t>к участию</w:t>
      </w:r>
      <w:r w:rsidRPr="00411898">
        <w:rPr>
          <w:lang w:eastAsia="ru-RU" w:bidi="ru-RU"/>
        </w:rPr>
        <w:t xml:space="preserve">, муниципальный этап олимпиады </w:t>
      </w:r>
      <w:r w:rsidR="00411898" w:rsidRPr="00411898">
        <w:rPr>
          <w:lang w:eastAsia="ru-RU" w:bidi="ru-RU"/>
        </w:rPr>
        <w:t xml:space="preserve">по </w:t>
      </w:r>
      <w:r w:rsidRPr="00411898">
        <w:rPr>
          <w:lang w:eastAsia="ru-RU" w:bidi="ru-RU"/>
        </w:rPr>
        <w:t>экономике, праву, эколо</w:t>
      </w:r>
      <w:r w:rsidR="00411898" w:rsidRPr="00411898">
        <w:rPr>
          <w:lang w:eastAsia="ru-RU" w:bidi="ru-RU"/>
        </w:rPr>
        <w:t>гии не проводился</w:t>
      </w:r>
      <w:r w:rsidRPr="00411898">
        <w:rPr>
          <w:lang w:eastAsia="ru-RU" w:bidi="ru-RU"/>
        </w:rPr>
        <w:t>. Китайский язык, испанский язык, итальянский язык в районе не изучают.</w:t>
      </w:r>
    </w:p>
    <w:p w:rsidR="00405303" w:rsidRPr="00491838" w:rsidRDefault="00405303" w:rsidP="00A3211F">
      <w:pPr>
        <w:ind w:firstLine="567"/>
        <w:jc w:val="both"/>
        <w:rPr>
          <w:color w:val="FF0000"/>
          <w:lang w:eastAsia="ru-RU" w:bidi="ru-RU"/>
        </w:rPr>
      </w:pPr>
      <w:r w:rsidRPr="00411898">
        <w:rPr>
          <w:lang w:eastAsia="ru-RU" w:bidi="ru-RU"/>
        </w:rPr>
        <w:t xml:space="preserve">Трудности в проведении муниципального этапа: </w:t>
      </w:r>
      <w:r w:rsidR="00411898" w:rsidRPr="00411898">
        <w:rPr>
          <w:lang w:eastAsia="ru-RU"/>
        </w:rPr>
        <w:t>с</w:t>
      </w:r>
      <w:r w:rsidRPr="00411898">
        <w:rPr>
          <w:lang w:eastAsia="ru-RU"/>
        </w:rPr>
        <w:t>лабая материально-техническая база отдельных школ не позволяет качественно подготовить учащихся к олимпиаде (ОБЖ, техн</w:t>
      </w:r>
      <w:r w:rsidRPr="00411898">
        <w:rPr>
          <w:lang w:eastAsia="ru-RU"/>
        </w:rPr>
        <w:t>о</w:t>
      </w:r>
      <w:r w:rsidRPr="00411898">
        <w:rPr>
          <w:lang w:eastAsia="ru-RU"/>
        </w:rPr>
        <w:t>логия, физическая культура, хими</w:t>
      </w:r>
      <w:r w:rsidR="00411898" w:rsidRPr="00411898">
        <w:rPr>
          <w:lang w:eastAsia="ru-RU"/>
        </w:rPr>
        <w:t>я</w:t>
      </w:r>
      <w:r w:rsidRPr="00411898">
        <w:rPr>
          <w:lang w:eastAsia="ru-RU"/>
        </w:rPr>
        <w:t xml:space="preserve">). </w:t>
      </w:r>
      <w:r w:rsidRPr="00411898">
        <w:rPr>
          <w:lang w:eastAsia="ru-RU" w:bidi="ru-RU"/>
        </w:rPr>
        <w:t xml:space="preserve">Многие олимпиады проводятся в 2 этапа, в разные дни, что достаточно неудобно для </w:t>
      </w:r>
      <w:r w:rsidR="00411898" w:rsidRPr="00411898">
        <w:rPr>
          <w:lang w:eastAsia="ru-RU" w:bidi="ru-RU"/>
        </w:rPr>
        <w:t xml:space="preserve">школ </w:t>
      </w:r>
      <w:r w:rsidRPr="00411898">
        <w:rPr>
          <w:lang w:eastAsia="ru-RU" w:bidi="ru-RU"/>
        </w:rPr>
        <w:t xml:space="preserve">с большой отдаленностью друг от друга. </w:t>
      </w:r>
    </w:p>
    <w:p w:rsidR="00A77B06" w:rsidRPr="00072329" w:rsidRDefault="00A77B06" w:rsidP="00A3211F">
      <w:pPr>
        <w:ind w:firstLine="567"/>
        <w:jc w:val="both"/>
        <w:rPr>
          <w:color w:val="008080"/>
          <w:lang w:eastAsia="ru-RU"/>
        </w:rPr>
      </w:pPr>
    </w:p>
    <w:p w:rsidR="0069004F" w:rsidRDefault="009C1292" w:rsidP="00A3211F">
      <w:pPr>
        <w:autoSpaceDE w:val="0"/>
        <w:autoSpaceDN w:val="0"/>
        <w:adjustRightInd w:val="0"/>
        <w:ind w:firstLine="567"/>
        <w:jc w:val="center"/>
        <w:rPr>
          <w:b/>
          <w:bCs/>
          <w:lang w:eastAsia="ru-RU"/>
        </w:rPr>
      </w:pPr>
      <w:r w:rsidRPr="00072329">
        <w:rPr>
          <w:b/>
          <w:bCs/>
          <w:lang w:eastAsia="ru-RU"/>
        </w:rPr>
        <w:t>Сохранение и укрепление з</w:t>
      </w:r>
      <w:r w:rsidR="0069004F" w:rsidRPr="00072329">
        <w:rPr>
          <w:b/>
          <w:bCs/>
          <w:lang w:eastAsia="ru-RU"/>
        </w:rPr>
        <w:t>доровь</w:t>
      </w:r>
      <w:r w:rsidRPr="00072329">
        <w:rPr>
          <w:b/>
          <w:bCs/>
          <w:lang w:eastAsia="ru-RU"/>
        </w:rPr>
        <w:t>я</w:t>
      </w:r>
      <w:r w:rsidR="00751A26" w:rsidRPr="00072329">
        <w:rPr>
          <w:b/>
          <w:bCs/>
          <w:lang w:eastAsia="ru-RU"/>
        </w:rPr>
        <w:t xml:space="preserve"> обучающихся</w:t>
      </w:r>
    </w:p>
    <w:p w:rsidR="0069004F" w:rsidRPr="00920F4B" w:rsidRDefault="00920F4B" w:rsidP="00A3211F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920F4B">
        <w:rPr>
          <w:lang w:eastAsia="ru-RU"/>
        </w:rPr>
        <w:t>Состояние здоровья школьников представляет собой серьезную проблему. В связи с этим обучение школьников бережному отношению к своему здоровью – актуальная задача с</w:t>
      </w:r>
      <w:r w:rsidRPr="00920F4B">
        <w:rPr>
          <w:lang w:eastAsia="ru-RU"/>
        </w:rPr>
        <w:t>о</w:t>
      </w:r>
      <w:r w:rsidRPr="00920F4B">
        <w:rPr>
          <w:lang w:eastAsia="ru-RU"/>
        </w:rPr>
        <w:t>временного образования. В каждом ОУ разработана система мероприятий, направленная на создание условий для сохранения и укрепления здоровья детей</w:t>
      </w:r>
      <w:r>
        <w:rPr>
          <w:lang w:eastAsia="ru-RU"/>
        </w:rPr>
        <w:t>.</w:t>
      </w:r>
      <w:r w:rsidR="0008535C" w:rsidRPr="00920F4B">
        <w:rPr>
          <w:lang w:eastAsia="ru-RU"/>
        </w:rPr>
        <w:t xml:space="preserve"> </w:t>
      </w:r>
      <w:r>
        <w:rPr>
          <w:lang w:eastAsia="ru-RU"/>
        </w:rPr>
        <w:t>П</w:t>
      </w:r>
      <w:r w:rsidR="0069004F" w:rsidRPr="00920F4B">
        <w:rPr>
          <w:lang w:eastAsia="ru-RU"/>
        </w:rPr>
        <w:t>роведение уроков зд</w:t>
      </w:r>
      <w:r w:rsidR="0069004F" w:rsidRPr="00920F4B">
        <w:rPr>
          <w:lang w:eastAsia="ru-RU"/>
        </w:rPr>
        <w:t>о</w:t>
      </w:r>
      <w:r w:rsidR="0069004F" w:rsidRPr="00920F4B">
        <w:rPr>
          <w:lang w:eastAsia="ru-RU"/>
        </w:rPr>
        <w:t>ровья, классных часов, посвященных</w:t>
      </w:r>
      <w:r w:rsidR="0008535C" w:rsidRPr="00920F4B">
        <w:rPr>
          <w:lang w:eastAsia="ru-RU"/>
        </w:rPr>
        <w:t xml:space="preserve"> полезным привычкам, </w:t>
      </w:r>
      <w:r w:rsidR="0069004F" w:rsidRPr="00920F4B">
        <w:rPr>
          <w:lang w:eastAsia="ru-RU"/>
        </w:rPr>
        <w:t>проблемам экологии, правильного и р</w:t>
      </w:r>
      <w:r w:rsidR="0069004F" w:rsidRPr="00920F4B">
        <w:rPr>
          <w:lang w:eastAsia="ru-RU"/>
        </w:rPr>
        <w:t>а</w:t>
      </w:r>
      <w:r w:rsidR="0069004F" w:rsidRPr="00920F4B">
        <w:rPr>
          <w:lang w:eastAsia="ru-RU"/>
        </w:rPr>
        <w:t>ционального питания, соблюдени</w:t>
      </w:r>
      <w:r w:rsidR="0008535C" w:rsidRPr="00920F4B">
        <w:rPr>
          <w:lang w:eastAsia="ru-RU"/>
        </w:rPr>
        <w:t>е</w:t>
      </w:r>
      <w:r w:rsidR="0069004F" w:rsidRPr="00920F4B">
        <w:rPr>
          <w:lang w:eastAsia="ru-RU"/>
        </w:rPr>
        <w:t xml:space="preserve"> санитарно-гигиенических норм и правил, здоров</w:t>
      </w:r>
      <w:r w:rsidR="0008535C" w:rsidRPr="00920F4B">
        <w:rPr>
          <w:lang w:eastAsia="ru-RU"/>
        </w:rPr>
        <w:t>ый</w:t>
      </w:r>
      <w:r w:rsidR="0069004F" w:rsidRPr="00920F4B">
        <w:rPr>
          <w:lang w:eastAsia="ru-RU"/>
        </w:rPr>
        <w:t xml:space="preserve"> </w:t>
      </w:r>
      <w:r w:rsidR="0008535C" w:rsidRPr="00920F4B">
        <w:rPr>
          <w:lang w:eastAsia="ru-RU"/>
        </w:rPr>
        <w:t>образ</w:t>
      </w:r>
      <w:r w:rsidR="0069004F" w:rsidRPr="00920F4B">
        <w:rPr>
          <w:lang w:eastAsia="ru-RU"/>
        </w:rPr>
        <w:t xml:space="preserve"> жизни, встреч</w:t>
      </w:r>
      <w:r w:rsidR="0008535C" w:rsidRPr="00920F4B">
        <w:rPr>
          <w:lang w:eastAsia="ru-RU"/>
        </w:rPr>
        <w:t xml:space="preserve">и </w:t>
      </w:r>
      <w:r w:rsidR="0069004F" w:rsidRPr="00920F4B">
        <w:rPr>
          <w:lang w:eastAsia="ru-RU"/>
        </w:rPr>
        <w:t>со специалистами учреждений здравоохранения, спортивно–оздоровительны</w:t>
      </w:r>
      <w:r w:rsidR="0008535C" w:rsidRPr="00920F4B">
        <w:rPr>
          <w:lang w:eastAsia="ru-RU"/>
        </w:rPr>
        <w:t>е мероприятия</w:t>
      </w:r>
      <w:r w:rsidR="0069004F" w:rsidRPr="00920F4B">
        <w:rPr>
          <w:lang w:eastAsia="ru-RU"/>
        </w:rPr>
        <w:t xml:space="preserve"> способствуют формированию потребности здорового образа жизни,</w:t>
      </w:r>
      <w:r w:rsidR="0008535C" w:rsidRPr="00920F4B">
        <w:rPr>
          <w:lang w:eastAsia="ru-RU"/>
        </w:rPr>
        <w:t xml:space="preserve"> </w:t>
      </w:r>
      <w:r w:rsidR="0069004F" w:rsidRPr="00920F4B">
        <w:rPr>
          <w:lang w:eastAsia="ru-RU"/>
        </w:rPr>
        <w:t>прикладных знаний и умений.</w:t>
      </w:r>
    </w:p>
    <w:p w:rsidR="0008535C" w:rsidRPr="00117587" w:rsidRDefault="0008535C" w:rsidP="00A3211F">
      <w:pPr>
        <w:autoSpaceDE w:val="0"/>
        <w:autoSpaceDN w:val="0"/>
        <w:adjustRightInd w:val="0"/>
        <w:ind w:firstLine="567"/>
        <w:jc w:val="both"/>
        <w:rPr>
          <w:color w:val="008080"/>
          <w:lang w:eastAsia="ru-RU"/>
        </w:rPr>
      </w:pPr>
      <w:r w:rsidRPr="00B06B49">
        <w:rPr>
          <w:lang w:eastAsia="ru-RU"/>
        </w:rPr>
        <w:t>В школах организовано двухразовое питание на основе примерного десятидневного м</w:t>
      </w:r>
      <w:r w:rsidRPr="00B06B49">
        <w:rPr>
          <w:lang w:eastAsia="ru-RU"/>
        </w:rPr>
        <w:t>е</w:t>
      </w:r>
      <w:r w:rsidRPr="00B06B49">
        <w:rPr>
          <w:lang w:eastAsia="ru-RU"/>
        </w:rPr>
        <w:t>ню. Нормы питания детей зависят от их возраста: для детей 7-11 лет и 12-18 лет. Обесп</w:t>
      </w:r>
      <w:r w:rsidRPr="00B06B49">
        <w:rPr>
          <w:lang w:eastAsia="ru-RU"/>
        </w:rPr>
        <w:t>е</w:t>
      </w:r>
      <w:r w:rsidRPr="00B06B49">
        <w:rPr>
          <w:lang w:eastAsia="ru-RU"/>
        </w:rPr>
        <w:t>чен 100% охват бесплатным полноценным горячим питанием обучающихся, отнесенных к льго</w:t>
      </w:r>
      <w:r w:rsidRPr="00B06B49">
        <w:rPr>
          <w:lang w:eastAsia="ru-RU"/>
        </w:rPr>
        <w:t>т</w:t>
      </w:r>
      <w:r w:rsidRPr="00B06B49">
        <w:rPr>
          <w:lang w:eastAsia="ru-RU"/>
        </w:rPr>
        <w:t>ной категории</w:t>
      </w:r>
      <w:r w:rsidRPr="00720245">
        <w:rPr>
          <w:lang w:eastAsia="ru-RU"/>
        </w:rPr>
        <w:t xml:space="preserve">. </w:t>
      </w:r>
      <w:r w:rsidR="002D4084" w:rsidRPr="00720245">
        <w:rPr>
          <w:lang w:eastAsia="ru-RU"/>
        </w:rPr>
        <w:t>В</w:t>
      </w:r>
      <w:r w:rsidRPr="00720245">
        <w:rPr>
          <w:lang w:eastAsia="ru-RU"/>
        </w:rPr>
        <w:t xml:space="preserve"> 201</w:t>
      </w:r>
      <w:r w:rsidR="002D4084" w:rsidRPr="00720245">
        <w:rPr>
          <w:lang w:eastAsia="ru-RU"/>
        </w:rPr>
        <w:t>7</w:t>
      </w:r>
      <w:r w:rsidRPr="00720245">
        <w:rPr>
          <w:lang w:eastAsia="ru-RU"/>
        </w:rPr>
        <w:t>-201</w:t>
      </w:r>
      <w:r w:rsidR="002D4084" w:rsidRPr="00720245">
        <w:rPr>
          <w:lang w:eastAsia="ru-RU"/>
        </w:rPr>
        <w:t>8</w:t>
      </w:r>
      <w:r w:rsidRPr="00720245">
        <w:rPr>
          <w:lang w:eastAsia="ru-RU"/>
        </w:rPr>
        <w:t xml:space="preserve"> учебн</w:t>
      </w:r>
      <w:r w:rsidR="002D4084" w:rsidRPr="00720245">
        <w:rPr>
          <w:lang w:eastAsia="ru-RU"/>
        </w:rPr>
        <w:t xml:space="preserve">ый </w:t>
      </w:r>
      <w:r w:rsidRPr="00720245">
        <w:rPr>
          <w:lang w:eastAsia="ru-RU"/>
        </w:rPr>
        <w:t>года в общеобразовательных учреждениях обучалось 10</w:t>
      </w:r>
      <w:r w:rsidR="00720245" w:rsidRPr="00720245">
        <w:rPr>
          <w:lang w:eastAsia="ru-RU"/>
        </w:rPr>
        <w:t>90</w:t>
      </w:r>
      <w:r w:rsidRPr="00720245">
        <w:rPr>
          <w:lang w:eastAsia="ru-RU"/>
        </w:rPr>
        <w:t xml:space="preserve"> человек, из них горячим питанием было охвачено 101</w:t>
      </w:r>
      <w:r w:rsidR="00720245" w:rsidRPr="00720245">
        <w:rPr>
          <w:lang w:eastAsia="ru-RU"/>
        </w:rPr>
        <w:t>3</w:t>
      </w:r>
      <w:r w:rsidRPr="00720245">
        <w:rPr>
          <w:lang w:eastAsia="ru-RU"/>
        </w:rPr>
        <w:t xml:space="preserve"> обучающихся (9</w:t>
      </w:r>
      <w:r w:rsidR="00720245" w:rsidRPr="00720245">
        <w:rPr>
          <w:lang w:eastAsia="ru-RU"/>
        </w:rPr>
        <w:t>2</w:t>
      </w:r>
      <w:r w:rsidRPr="00720245">
        <w:rPr>
          <w:lang w:eastAsia="ru-RU"/>
        </w:rPr>
        <w:t>%).</w:t>
      </w:r>
    </w:p>
    <w:tbl>
      <w:tblPr>
        <w:tblStyle w:val="afff0"/>
        <w:tblW w:w="9889" w:type="dxa"/>
        <w:tblLayout w:type="fixed"/>
        <w:tblLook w:val="04A0" w:firstRow="1" w:lastRow="0" w:firstColumn="1" w:lastColumn="0" w:noHBand="0" w:noVBand="1"/>
      </w:tblPr>
      <w:tblGrid>
        <w:gridCol w:w="1154"/>
        <w:gridCol w:w="939"/>
        <w:gridCol w:w="1701"/>
        <w:gridCol w:w="1417"/>
        <w:gridCol w:w="1560"/>
        <w:gridCol w:w="1417"/>
        <w:gridCol w:w="1701"/>
      </w:tblGrid>
      <w:tr w:rsidR="002D4084" w:rsidRPr="00117587" w:rsidTr="002D4084">
        <w:tc>
          <w:tcPr>
            <w:tcW w:w="1154" w:type="dxa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Учебный год</w:t>
            </w:r>
          </w:p>
        </w:tc>
        <w:tc>
          <w:tcPr>
            <w:tcW w:w="939" w:type="dxa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Общее</w:t>
            </w:r>
          </w:p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кол</w:t>
            </w:r>
            <w:r w:rsidRPr="00332A7E">
              <w:rPr>
                <w:lang w:eastAsia="ru-RU"/>
              </w:rPr>
              <w:t>и</w:t>
            </w:r>
            <w:r w:rsidRPr="00332A7E">
              <w:rPr>
                <w:lang w:eastAsia="ru-RU"/>
              </w:rPr>
              <w:t>чество</w:t>
            </w:r>
          </w:p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об</w:t>
            </w:r>
            <w:r w:rsidRPr="00332A7E">
              <w:rPr>
                <w:lang w:eastAsia="ru-RU"/>
              </w:rPr>
              <w:t>у</w:t>
            </w:r>
            <w:r w:rsidRPr="00332A7E">
              <w:rPr>
                <w:lang w:eastAsia="ru-RU"/>
              </w:rPr>
              <w:t>ча</w:t>
            </w:r>
            <w:r w:rsidRPr="00332A7E">
              <w:rPr>
                <w:lang w:eastAsia="ru-RU"/>
              </w:rPr>
              <w:t>ю</w:t>
            </w:r>
            <w:r w:rsidRPr="00332A7E">
              <w:rPr>
                <w:lang w:eastAsia="ru-RU"/>
              </w:rPr>
              <w:t>щихся</w:t>
            </w:r>
          </w:p>
        </w:tc>
        <w:tc>
          <w:tcPr>
            <w:tcW w:w="1701" w:type="dxa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Количество</w:t>
            </w:r>
          </w:p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обучающихся, охваченных</w:t>
            </w:r>
          </w:p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питанием</w:t>
            </w:r>
          </w:p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(доля)</w:t>
            </w:r>
          </w:p>
        </w:tc>
        <w:tc>
          <w:tcPr>
            <w:tcW w:w="1417" w:type="dxa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ind w:firstLine="32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Колич</w:t>
            </w:r>
            <w:r w:rsidRPr="00332A7E">
              <w:rPr>
                <w:lang w:eastAsia="ru-RU"/>
              </w:rPr>
              <w:t>е</w:t>
            </w:r>
            <w:r w:rsidRPr="00332A7E">
              <w:rPr>
                <w:lang w:eastAsia="ru-RU"/>
              </w:rPr>
              <w:t>ство</w:t>
            </w:r>
          </w:p>
          <w:p w:rsidR="002D4084" w:rsidRPr="00332A7E" w:rsidRDefault="002D4084" w:rsidP="00A3211F">
            <w:pPr>
              <w:autoSpaceDE w:val="0"/>
              <w:autoSpaceDN w:val="0"/>
              <w:adjustRightInd w:val="0"/>
              <w:ind w:firstLine="32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обуча</w:t>
            </w:r>
            <w:r w:rsidRPr="00332A7E">
              <w:rPr>
                <w:lang w:eastAsia="ru-RU"/>
              </w:rPr>
              <w:t>ю</w:t>
            </w:r>
            <w:r w:rsidRPr="00332A7E">
              <w:rPr>
                <w:lang w:eastAsia="ru-RU"/>
              </w:rPr>
              <w:t>щихся, п</w:t>
            </w:r>
            <w:r w:rsidRPr="00332A7E">
              <w:rPr>
                <w:lang w:eastAsia="ru-RU"/>
              </w:rPr>
              <w:t>и</w:t>
            </w:r>
            <w:r w:rsidRPr="00332A7E">
              <w:rPr>
                <w:lang w:eastAsia="ru-RU"/>
              </w:rPr>
              <w:t>тающихся за счет р</w:t>
            </w:r>
            <w:r w:rsidRPr="00332A7E">
              <w:rPr>
                <w:lang w:eastAsia="ru-RU"/>
              </w:rPr>
              <w:t>е</w:t>
            </w:r>
            <w:r w:rsidRPr="00332A7E">
              <w:rPr>
                <w:lang w:eastAsia="ru-RU"/>
              </w:rPr>
              <w:t>гиональн</w:t>
            </w:r>
            <w:r w:rsidRPr="00332A7E">
              <w:rPr>
                <w:lang w:eastAsia="ru-RU"/>
              </w:rPr>
              <w:t>о</w:t>
            </w:r>
            <w:r w:rsidRPr="00332A7E">
              <w:rPr>
                <w:lang w:eastAsia="ru-RU"/>
              </w:rPr>
              <w:t xml:space="preserve">го бюджета </w:t>
            </w:r>
          </w:p>
          <w:p w:rsidR="002D4084" w:rsidRPr="00332A7E" w:rsidRDefault="002D4084" w:rsidP="00A3211F">
            <w:pPr>
              <w:autoSpaceDE w:val="0"/>
              <w:autoSpaceDN w:val="0"/>
              <w:adjustRightInd w:val="0"/>
              <w:ind w:firstLine="32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(доля)</w:t>
            </w:r>
          </w:p>
        </w:tc>
        <w:tc>
          <w:tcPr>
            <w:tcW w:w="1560" w:type="dxa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Количество</w:t>
            </w:r>
          </w:p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 w:rsidRPr="00332A7E">
              <w:rPr>
                <w:lang w:eastAsia="ru-RU"/>
              </w:rPr>
              <w:t>обучающи</w:t>
            </w:r>
            <w:r w:rsidRPr="00332A7E">
              <w:rPr>
                <w:lang w:eastAsia="ru-RU"/>
              </w:rPr>
              <w:t>х</w:t>
            </w:r>
            <w:r w:rsidRPr="00332A7E">
              <w:rPr>
                <w:lang w:eastAsia="ru-RU"/>
              </w:rPr>
              <w:t>ся</w:t>
            </w:r>
            <w:proofErr w:type="gramEnd"/>
            <w:r w:rsidRPr="00332A7E">
              <w:rPr>
                <w:lang w:eastAsia="ru-RU"/>
              </w:rPr>
              <w:t>, пита</w:t>
            </w:r>
            <w:r w:rsidRPr="00332A7E">
              <w:rPr>
                <w:lang w:eastAsia="ru-RU"/>
              </w:rPr>
              <w:t>ю</w:t>
            </w:r>
            <w:r w:rsidRPr="00332A7E">
              <w:rPr>
                <w:lang w:eastAsia="ru-RU"/>
              </w:rPr>
              <w:t>щихся за счет род</w:t>
            </w:r>
            <w:r w:rsidRPr="00332A7E">
              <w:rPr>
                <w:lang w:eastAsia="ru-RU"/>
              </w:rPr>
              <w:t>и</w:t>
            </w:r>
            <w:r w:rsidRPr="00332A7E">
              <w:rPr>
                <w:lang w:eastAsia="ru-RU"/>
              </w:rPr>
              <w:t xml:space="preserve">тельской </w:t>
            </w:r>
          </w:p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платы</w:t>
            </w:r>
          </w:p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(доля)</w:t>
            </w:r>
          </w:p>
        </w:tc>
        <w:tc>
          <w:tcPr>
            <w:tcW w:w="1417" w:type="dxa"/>
          </w:tcPr>
          <w:p w:rsidR="005840EC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 xml:space="preserve">Количество </w:t>
            </w:r>
            <w:proofErr w:type="gramStart"/>
            <w:r w:rsidRPr="00332A7E">
              <w:rPr>
                <w:lang w:eastAsia="ru-RU"/>
              </w:rPr>
              <w:t>обуча</w:t>
            </w:r>
            <w:r w:rsidRPr="00332A7E">
              <w:rPr>
                <w:lang w:eastAsia="ru-RU"/>
              </w:rPr>
              <w:t>ю</w:t>
            </w:r>
            <w:r w:rsidRPr="00332A7E">
              <w:rPr>
                <w:lang w:eastAsia="ru-RU"/>
              </w:rPr>
              <w:t>щихся</w:t>
            </w:r>
            <w:proofErr w:type="gramEnd"/>
            <w:r w:rsidRPr="00332A7E">
              <w:rPr>
                <w:lang w:eastAsia="ru-RU"/>
              </w:rPr>
              <w:t xml:space="preserve">, </w:t>
            </w:r>
          </w:p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 w:rsidRPr="00332A7E">
              <w:rPr>
                <w:lang w:eastAsia="ru-RU"/>
              </w:rPr>
              <w:t>получа</w:t>
            </w:r>
            <w:r w:rsidRPr="00332A7E">
              <w:rPr>
                <w:lang w:eastAsia="ru-RU"/>
              </w:rPr>
              <w:t>ю</w:t>
            </w:r>
            <w:r w:rsidRPr="00332A7E">
              <w:rPr>
                <w:lang w:eastAsia="ru-RU"/>
              </w:rPr>
              <w:t>щих</w:t>
            </w:r>
            <w:proofErr w:type="gramEnd"/>
            <w:r w:rsidRPr="00332A7E">
              <w:rPr>
                <w:lang w:eastAsia="ru-RU"/>
              </w:rPr>
              <w:t xml:space="preserve"> ко</w:t>
            </w:r>
            <w:r w:rsidRPr="00332A7E">
              <w:rPr>
                <w:lang w:eastAsia="ru-RU"/>
              </w:rPr>
              <w:t>м</w:t>
            </w:r>
            <w:r w:rsidRPr="00332A7E">
              <w:rPr>
                <w:lang w:eastAsia="ru-RU"/>
              </w:rPr>
              <w:t>пенсацию</w:t>
            </w:r>
          </w:p>
        </w:tc>
        <w:tc>
          <w:tcPr>
            <w:tcW w:w="1701" w:type="dxa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Количество</w:t>
            </w:r>
          </w:p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обучающихся,</w:t>
            </w:r>
          </w:p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 xml:space="preserve">не </w:t>
            </w:r>
            <w:proofErr w:type="gramStart"/>
            <w:r w:rsidRPr="00332A7E">
              <w:rPr>
                <w:lang w:eastAsia="ru-RU"/>
              </w:rPr>
              <w:t>охваче</w:t>
            </w:r>
            <w:r w:rsidRPr="00332A7E">
              <w:rPr>
                <w:lang w:eastAsia="ru-RU"/>
              </w:rPr>
              <w:t>н</w:t>
            </w:r>
            <w:r w:rsidRPr="00332A7E">
              <w:rPr>
                <w:lang w:eastAsia="ru-RU"/>
              </w:rPr>
              <w:t>ных</w:t>
            </w:r>
            <w:proofErr w:type="gramEnd"/>
            <w:r w:rsidRPr="00332A7E">
              <w:rPr>
                <w:lang w:eastAsia="ru-RU"/>
              </w:rPr>
              <w:t xml:space="preserve"> горячим</w:t>
            </w:r>
          </w:p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питанием</w:t>
            </w:r>
          </w:p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(доля)</w:t>
            </w:r>
          </w:p>
        </w:tc>
      </w:tr>
      <w:tr w:rsidR="002D4084" w:rsidRPr="00117587" w:rsidTr="000910D4">
        <w:tc>
          <w:tcPr>
            <w:tcW w:w="1154" w:type="dxa"/>
            <w:vAlign w:val="center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2016-2017</w:t>
            </w:r>
          </w:p>
        </w:tc>
        <w:tc>
          <w:tcPr>
            <w:tcW w:w="939" w:type="dxa"/>
            <w:vAlign w:val="center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108</w:t>
            </w:r>
            <w:r w:rsidR="000E7CC5" w:rsidRPr="00332A7E">
              <w:rPr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101</w:t>
            </w:r>
            <w:r w:rsidR="000E7CC5" w:rsidRPr="00332A7E">
              <w:rPr>
                <w:lang w:eastAsia="ru-RU"/>
              </w:rPr>
              <w:t>5</w:t>
            </w:r>
            <w:r w:rsidRPr="00332A7E">
              <w:rPr>
                <w:lang w:eastAsia="ru-RU"/>
              </w:rPr>
              <w:t xml:space="preserve"> (9</w:t>
            </w:r>
            <w:r w:rsidR="000E7CC5" w:rsidRPr="00332A7E">
              <w:rPr>
                <w:lang w:eastAsia="ru-RU"/>
              </w:rPr>
              <w:t>3</w:t>
            </w:r>
            <w:r w:rsidRPr="00332A7E">
              <w:rPr>
                <w:lang w:eastAsia="ru-RU"/>
              </w:rPr>
              <w:t>%)</w:t>
            </w:r>
          </w:p>
        </w:tc>
        <w:tc>
          <w:tcPr>
            <w:tcW w:w="1417" w:type="dxa"/>
            <w:vAlign w:val="center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869 (8</w:t>
            </w:r>
            <w:r w:rsidR="000910D4" w:rsidRPr="00332A7E">
              <w:rPr>
                <w:lang w:eastAsia="ru-RU"/>
              </w:rPr>
              <w:t>6</w:t>
            </w:r>
            <w:r w:rsidRPr="00332A7E">
              <w:rPr>
                <w:lang w:eastAsia="ru-RU"/>
              </w:rPr>
              <w:t>%)</w:t>
            </w:r>
          </w:p>
        </w:tc>
        <w:tc>
          <w:tcPr>
            <w:tcW w:w="1560" w:type="dxa"/>
            <w:vAlign w:val="center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146 (1</w:t>
            </w:r>
            <w:r w:rsidR="000910D4" w:rsidRPr="00332A7E">
              <w:rPr>
                <w:lang w:eastAsia="ru-RU"/>
              </w:rPr>
              <w:t>4</w:t>
            </w:r>
            <w:r w:rsidRPr="00332A7E">
              <w:rPr>
                <w:lang w:eastAsia="ru-RU"/>
              </w:rPr>
              <w:t>%)</w:t>
            </w:r>
          </w:p>
        </w:tc>
        <w:tc>
          <w:tcPr>
            <w:tcW w:w="1417" w:type="dxa"/>
            <w:vAlign w:val="center"/>
          </w:tcPr>
          <w:p w:rsidR="002D4084" w:rsidRPr="00332A7E" w:rsidRDefault="005840EC" w:rsidP="00A3211F">
            <w:pPr>
              <w:autoSpaceDE w:val="0"/>
              <w:autoSpaceDN w:val="0"/>
              <w:adjustRightInd w:val="0"/>
              <w:ind w:firstLine="33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ind w:firstLine="567"/>
              <w:jc w:val="center"/>
              <w:rPr>
                <w:lang w:eastAsia="ru-RU"/>
              </w:rPr>
            </w:pPr>
          </w:p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52 (5%)</w:t>
            </w:r>
          </w:p>
          <w:p w:rsidR="002D4084" w:rsidRPr="00332A7E" w:rsidRDefault="002D4084" w:rsidP="00A3211F">
            <w:pPr>
              <w:autoSpaceDE w:val="0"/>
              <w:autoSpaceDN w:val="0"/>
              <w:adjustRightInd w:val="0"/>
              <w:ind w:firstLine="567"/>
              <w:jc w:val="center"/>
              <w:rPr>
                <w:lang w:eastAsia="ru-RU"/>
              </w:rPr>
            </w:pPr>
          </w:p>
        </w:tc>
      </w:tr>
      <w:tr w:rsidR="002D4084" w:rsidRPr="00117587" w:rsidTr="000910D4">
        <w:tc>
          <w:tcPr>
            <w:tcW w:w="1154" w:type="dxa"/>
            <w:vAlign w:val="center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2017-2018</w:t>
            </w:r>
          </w:p>
        </w:tc>
        <w:tc>
          <w:tcPr>
            <w:tcW w:w="939" w:type="dxa"/>
            <w:vAlign w:val="center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1090</w:t>
            </w:r>
          </w:p>
        </w:tc>
        <w:tc>
          <w:tcPr>
            <w:tcW w:w="1701" w:type="dxa"/>
            <w:vAlign w:val="center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1013 (92%)</w:t>
            </w:r>
          </w:p>
        </w:tc>
        <w:tc>
          <w:tcPr>
            <w:tcW w:w="1417" w:type="dxa"/>
            <w:vAlign w:val="center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817(81%)</w:t>
            </w:r>
          </w:p>
        </w:tc>
        <w:tc>
          <w:tcPr>
            <w:tcW w:w="1560" w:type="dxa"/>
            <w:vAlign w:val="center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196 (</w:t>
            </w:r>
            <w:r w:rsidR="000910D4" w:rsidRPr="00332A7E">
              <w:rPr>
                <w:lang w:eastAsia="ru-RU"/>
              </w:rPr>
              <w:t>19%)</w:t>
            </w:r>
          </w:p>
        </w:tc>
        <w:tc>
          <w:tcPr>
            <w:tcW w:w="1417" w:type="dxa"/>
            <w:vAlign w:val="center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23</w:t>
            </w:r>
          </w:p>
        </w:tc>
        <w:tc>
          <w:tcPr>
            <w:tcW w:w="1701" w:type="dxa"/>
            <w:vAlign w:val="center"/>
          </w:tcPr>
          <w:p w:rsidR="002D4084" w:rsidRPr="00332A7E" w:rsidRDefault="002D4084" w:rsidP="00A3211F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2A7E">
              <w:rPr>
                <w:lang w:eastAsia="ru-RU"/>
              </w:rPr>
              <w:t>54</w:t>
            </w:r>
            <w:r w:rsidR="005840EC" w:rsidRPr="00332A7E">
              <w:rPr>
                <w:lang w:eastAsia="ru-RU"/>
              </w:rPr>
              <w:t xml:space="preserve"> (5%)</w:t>
            </w:r>
          </w:p>
        </w:tc>
      </w:tr>
    </w:tbl>
    <w:p w:rsidR="0008535C" w:rsidRPr="007B1F32" w:rsidRDefault="0008535C" w:rsidP="00A3211F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7B1F32">
        <w:rPr>
          <w:lang w:eastAsia="ru-RU"/>
        </w:rPr>
        <w:t>В сезон эпидемиологического подъема заболеваемости ОРВИ на территории Боготол</w:t>
      </w:r>
      <w:r w:rsidRPr="007B1F32">
        <w:rPr>
          <w:lang w:eastAsia="ru-RU"/>
        </w:rPr>
        <w:t>ь</w:t>
      </w:r>
      <w:r w:rsidRPr="007B1F32">
        <w:rPr>
          <w:lang w:eastAsia="ru-RU"/>
        </w:rPr>
        <w:t>ского района с целью обеспечения санитарно – эпидемиологического благополучия насел</w:t>
      </w:r>
      <w:r w:rsidRPr="007B1F32">
        <w:rPr>
          <w:lang w:eastAsia="ru-RU"/>
        </w:rPr>
        <w:t>е</w:t>
      </w:r>
      <w:r w:rsidRPr="007B1F32">
        <w:rPr>
          <w:lang w:eastAsia="ru-RU"/>
        </w:rPr>
        <w:t xml:space="preserve">ния, предотвращения распространения заболеваемости в образовательных </w:t>
      </w:r>
      <w:r w:rsidR="00751A26" w:rsidRPr="007B1F32">
        <w:rPr>
          <w:lang w:eastAsia="ru-RU"/>
        </w:rPr>
        <w:t>учреждениях</w:t>
      </w:r>
      <w:r w:rsidRPr="007B1F32">
        <w:rPr>
          <w:lang w:eastAsia="ru-RU"/>
        </w:rPr>
        <w:t xml:space="preserve"> проводи</w:t>
      </w:r>
      <w:r w:rsidRPr="007B1F32">
        <w:rPr>
          <w:lang w:eastAsia="ru-RU"/>
        </w:rPr>
        <w:t>л</w:t>
      </w:r>
      <w:r w:rsidRPr="007B1F32">
        <w:rPr>
          <w:lang w:eastAsia="ru-RU"/>
        </w:rPr>
        <w:t xml:space="preserve">ся ежедневный мониторинг посещаемости дошкольных и </w:t>
      </w:r>
      <w:r w:rsidR="00751A26" w:rsidRPr="007B1F32">
        <w:rPr>
          <w:lang w:eastAsia="ru-RU"/>
        </w:rPr>
        <w:t>обще</w:t>
      </w:r>
      <w:r w:rsidRPr="007B1F32">
        <w:rPr>
          <w:lang w:eastAsia="ru-RU"/>
        </w:rPr>
        <w:t>образовательных учр</w:t>
      </w:r>
      <w:r w:rsidRPr="007B1F32">
        <w:rPr>
          <w:lang w:eastAsia="ru-RU"/>
        </w:rPr>
        <w:t>е</w:t>
      </w:r>
      <w:r w:rsidRPr="007B1F32">
        <w:rPr>
          <w:lang w:eastAsia="ru-RU"/>
        </w:rPr>
        <w:t>ждений. Эпидемический порог по заболеваемости гриппом и ОРВИ среди учащихся и восп</w:t>
      </w:r>
      <w:r w:rsidRPr="007B1F32">
        <w:rPr>
          <w:lang w:eastAsia="ru-RU"/>
        </w:rPr>
        <w:t>и</w:t>
      </w:r>
      <w:r w:rsidRPr="007B1F32">
        <w:rPr>
          <w:lang w:eastAsia="ru-RU"/>
        </w:rPr>
        <w:t>танников на территории Боготольского района в 201</w:t>
      </w:r>
      <w:r w:rsidR="007B1F32" w:rsidRPr="007B1F32">
        <w:rPr>
          <w:lang w:eastAsia="ru-RU"/>
        </w:rPr>
        <w:t>7</w:t>
      </w:r>
      <w:r w:rsidRPr="007B1F32">
        <w:rPr>
          <w:lang w:eastAsia="ru-RU"/>
        </w:rPr>
        <w:t>-201</w:t>
      </w:r>
      <w:r w:rsidR="007B1F32" w:rsidRPr="007B1F32">
        <w:rPr>
          <w:lang w:eastAsia="ru-RU"/>
        </w:rPr>
        <w:t>8</w:t>
      </w:r>
      <w:r w:rsidRPr="007B1F32">
        <w:rPr>
          <w:lang w:eastAsia="ru-RU"/>
        </w:rPr>
        <w:t xml:space="preserve"> учебном году не был превышен. </w:t>
      </w:r>
    </w:p>
    <w:p w:rsidR="006B3164" w:rsidRPr="00EE5DAE" w:rsidRDefault="006B3164" w:rsidP="00E9600E">
      <w:pPr>
        <w:ind w:firstLine="567"/>
        <w:jc w:val="both"/>
      </w:pPr>
      <w:r w:rsidRPr="00EE5DAE">
        <w:lastRenderedPageBreak/>
        <w:t xml:space="preserve">В рамках  </w:t>
      </w:r>
      <w:r>
        <w:t>о</w:t>
      </w:r>
      <w:r w:rsidRPr="00EE5DAE">
        <w:t>хран</w:t>
      </w:r>
      <w:r>
        <w:t>ы</w:t>
      </w:r>
      <w:r w:rsidRPr="00EE5DAE">
        <w:t xml:space="preserve"> здоровья и жизнедеятельности было налажено взаимодействие с отд</w:t>
      </w:r>
      <w:r w:rsidRPr="00EE5DAE">
        <w:t>е</w:t>
      </w:r>
      <w:r w:rsidR="00E9600E">
        <w:t xml:space="preserve">лом культуры и </w:t>
      </w:r>
      <w:r w:rsidRPr="00EE5DAE">
        <w:t xml:space="preserve">спорта, проводились мероприятия школьного, районного </w:t>
      </w:r>
      <w:r w:rsidR="00E9600E">
        <w:t>и краевого уро</w:t>
      </w:r>
      <w:r w:rsidR="00E9600E">
        <w:t>в</w:t>
      </w:r>
      <w:r w:rsidR="00E9600E">
        <w:t>ней.  Обучающиеся общеобразовательных учреждений района приняли участие в соревнов</w:t>
      </w:r>
      <w:r w:rsidR="00E9600E">
        <w:t>а</w:t>
      </w:r>
      <w:r w:rsidR="00E9600E">
        <w:t>ниях «</w:t>
      </w:r>
      <w:r w:rsidRPr="00EE5DAE">
        <w:t>Школьная спортивная лига</w:t>
      </w:r>
      <w:r w:rsidR="00E9600E">
        <w:t>» и</w:t>
      </w:r>
      <w:r w:rsidRPr="00EE5DAE">
        <w:t xml:space="preserve"> </w:t>
      </w:r>
      <w:r w:rsidR="00E9600E">
        <w:t>«</w:t>
      </w:r>
      <w:r w:rsidRPr="00EE5DAE">
        <w:t>Президентские состязания</w:t>
      </w:r>
      <w:r w:rsidR="00E9600E">
        <w:t>»</w:t>
      </w:r>
      <w:r w:rsidR="00010F3E">
        <w:t xml:space="preserve"> </w:t>
      </w:r>
      <w:r w:rsidR="00010F3E" w:rsidRPr="00BA670D">
        <w:rPr>
          <w:i/>
        </w:rPr>
        <w:t>(Приложение</w:t>
      </w:r>
      <w:r w:rsidR="00BA670D" w:rsidRPr="00BA670D">
        <w:rPr>
          <w:i/>
        </w:rPr>
        <w:t xml:space="preserve"> 9</w:t>
      </w:r>
      <w:r w:rsidR="00010F3E" w:rsidRPr="00BA670D">
        <w:rPr>
          <w:i/>
        </w:rPr>
        <w:t>)</w:t>
      </w:r>
      <w:r w:rsidR="00E9600E" w:rsidRPr="00BA670D">
        <w:rPr>
          <w:i/>
        </w:rPr>
        <w:t>.</w:t>
      </w:r>
      <w:r w:rsidRPr="00BA670D">
        <w:t xml:space="preserve"> </w:t>
      </w:r>
    </w:p>
    <w:p w:rsidR="007B0B15" w:rsidRDefault="007B0B15" w:rsidP="007B0B15">
      <w:pPr>
        <w:ind w:firstLine="567"/>
      </w:pPr>
      <w:r>
        <w:rPr>
          <w:b/>
        </w:rPr>
        <w:t>О</w:t>
      </w:r>
      <w:r w:rsidR="006B3164" w:rsidRPr="00EE5DAE">
        <w:rPr>
          <w:b/>
        </w:rPr>
        <w:t>рганизация летнего отдыха детей и подростков</w:t>
      </w:r>
      <w:r>
        <w:rPr>
          <w:b/>
        </w:rPr>
        <w:t xml:space="preserve"> </w:t>
      </w:r>
      <w:r w:rsidRPr="007B0B15">
        <w:t xml:space="preserve">осуществлялась </w:t>
      </w:r>
      <w:r>
        <w:t>в 2-х направлен</w:t>
      </w:r>
      <w:r>
        <w:t>и</w:t>
      </w:r>
      <w:r>
        <w:t>ях: отдых в л</w:t>
      </w:r>
      <w:r w:rsidRPr="00EE5DAE">
        <w:t>етни</w:t>
      </w:r>
      <w:r>
        <w:t>х</w:t>
      </w:r>
      <w:r w:rsidRPr="00EE5DAE">
        <w:t xml:space="preserve"> лагеря</w:t>
      </w:r>
      <w:r>
        <w:t>х</w:t>
      </w:r>
      <w:r w:rsidRPr="00EE5DAE">
        <w:t xml:space="preserve"> с дневным пребыванием</w:t>
      </w:r>
      <w:r>
        <w:t xml:space="preserve"> и отдых в загородных оздоровительных лаг</w:t>
      </w:r>
      <w:r>
        <w:t>е</w:t>
      </w:r>
      <w:r>
        <w:t>рях.</w:t>
      </w:r>
    </w:p>
    <w:p w:rsidR="006B3164" w:rsidRDefault="007B0B15" w:rsidP="00F00D5F">
      <w:pPr>
        <w:ind w:firstLine="567"/>
        <w:jc w:val="both"/>
      </w:pPr>
      <w:r>
        <w:t>Л</w:t>
      </w:r>
      <w:r w:rsidR="006B3164" w:rsidRPr="00EE5DAE">
        <w:t xml:space="preserve">етние лагеря с дневным пребыванием </w:t>
      </w:r>
      <w:r>
        <w:t>были организованы</w:t>
      </w:r>
      <w:r w:rsidR="006B3164" w:rsidRPr="00EE5DAE">
        <w:t xml:space="preserve"> в 8</w:t>
      </w:r>
      <w:r>
        <w:t>-и</w:t>
      </w:r>
      <w:r w:rsidR="006B3164" w:rsidRPr="00EE5DAE">
        <w:t xml:space="preserve"> </w:t>
      </w:r>
      <w:r>
        <w:t>обще</w:t>
      </w:r>
      <w:r w:rsidR="006B3164" w:rsidRPr="00EE5DAE">
        <w:t xml:space="preserve">образовательных </w:t>
      </w:r>
      <w:r>
        <w:t>учреждениях</w:t>
      </w:r>
      <w:r w:rsidR="006B3164" w:rsidRPr="00EE5DAE">
        <w:t xml:space="preserve"> Боготольского района. Общее количество детей</w:t>
      </w:r>
      <w:r>
        <w:t>, оздоровленных и отдохну</w:t>
      </w:r>
      <w:r>
        <w:t>в</w:t>
      </w:r>
      <w:r>
        <w:t>ших в них, составило</w:t>
      </w:r>
      <w:r w:rsidR="006B3164" w:rsidRPr="00EE5DAE">
        <w:t xml:space="preserve"> 245 человек.  В этом году </w:t>
      </w:r>
      <w:r>
        <w:t>22 ребенка в самый разгар лета отдохнули в заг</w:t>
      </w:r>
      <w:r>
        <w:t>о</w:t>
      </w:r>
      <w:r>
        <w:t xml:space="preserve">родном оздоровительном лагере </w:t>
      </w:r>
      <w:r w:rsidR="006B3164" w:rsidRPr="00EE5DAE">
        <w:t>«Родник»</w:t>
      </w:r>
      <w:r>
        <w:t xml:space="preserve">. </w:t>
      </w:r>
    </w:p>
    <w:p w:rsidR="00F00D5F" w:rsidRDefault="00F00D5F" w:rsidP="00F00D5F">
      <w:pPr>
        <w:ind w:firstLine="567"/>
        <w:jc w:val="both"/>
        <w:rPr>
          <w:color w:val="008080"/>
          <w:lang w:eastAsia="ru-RU"/>
        </w:rPr>
      </w:pPr>
    </w:p>
    <w:p w:rsidR="00430CF5" w:rsidRDefault="00430CF5" w:rsidP="00430CF5">
      <w:pPr>
        <w:pStyle w:val="afff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2" w:name="_Toc397166074"/>
      <w:bookmarkStart w:id="13" w:name="_Toc432105614"/>
      <w:r w:rsidRPr="00430CF5">
        <w:rPr>
          <w:rFonts w:ascii="Times New Roman" w:hAnsi="Times New Roman" w:cs="Times New Roman"/>
          <w:b/>
          <w:sz w:val="24"/>
          <w:szCs w:val="24"/>
        </w:rPr>
        <w:t>Защита прав и интересов несовершеннолетних</w:t>
      </w:r>
    </w:p>
    <w:p w:rsidR="00430CF5" w:rsidRPr="00430CF5" w:rsidRDefault="00430CF5" w:rsidP="00430CF5">
      <w:pPr>
        <w:pStyle w:val="afff3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30CF5">
        <w:rPr>
          <w:rFonts w:ascii="Times New Roman" w:hAnsi="Times New Roman" w:cs="Times New Roman"/>
          <w:sz w:val="24"/>
          <w:szCs w:val="24"/>
        </w:rPr>
        <w:t>В соответствии со ст. 121 Семейного кодекса РФ защиту прав и интересов детей-сирот и детей, оставшихся без попечения родителей, осуществляют органы опеки и попеч</w:t>
      </w:r>
      <w:r w:rsidRPr="00430CF5">
        <w:rPr>
          <w:rFonts w:ascii="Times New Roman" w:hAnsi="Times New Roman" w:cs="Times New Roman"/>
          <w:sz w:val="24"/>
          <w:szCs w:val="24"/>
        </w:rPr>
        <w:t>и</w:t>
      </w:r>
      <w:r w:rsidRPr="00430CF5">
        <w:rPr>
          <w:rFonts w:ascii="Times New Roman" w:hAnsi="Times New Roman" w:cs="Times New Roman"/>
          <w:sz w:val="24"/>
          <w:szCs w:val="24"/>
        </w:rPr>
        <w:t>тельства.</w:t>
      </w:r>
      <w:r w:rsidRPr="00430C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430CF5" w:rsidRPr="00430CF5" w:rsidRDefault="00430CF5" w:rsidP="00430CF5">
      <w:pPr>
        <w:pStyle w:val="af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CF5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Основными задачами органов опеки и попечительства являются:</w:t>
      </w:r>
      <w:r w:rsidRPr="00430CF5">
        <w:rPr>
          <w:rFonts w:ascii="Times New Roman" w:hAnsi="Times New Roman" w:cs="Times New Roman"/>
          <w:sz w:val="24"/>
          <w:szCs w:val="24"/>
        </w:rPr>
        <w:br/>
      </w:r>
      <w:r w:rsidRPr="00430CF5">
        <w:rPr>
          <w:rFonts w:ascii="Times New Roman" w:hAnsi="Times New Roman" w:cs="Times New Roman"/>
          <w:sz w:val="24"/>
          <w:szCs w:val="24"/>
          <w:shd w:val="clear" w:color="auto" w:fill="FFFFFF"/>
        </w:rPr>
        <w:t>обеспечение оптимальных условий для жизни и воспитания детей-сирот и детей, оставшихся без попечения родителей, несовершеннолетних, не имеющих нормальных условий для восп</w:t>
      </w:r>
      <w:r w:rsidRPr="00430CF5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430C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тания в семье; защита их прав и интересов, осуществление </w:t>
      </w:r>
      <w:proofErr w:type="gramStart"/>
      <w:r w:rsidRPr="00430CF5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контроля за</w:t>
      </w:r>
      <w:proofErr w:type="gramEnd"/>
      <w:r w:rsidRPr="00430CF5">
        <w:rPr>
          <w:rFonts w:ascii="Times New Roman" w:hAnsi="Times New Roman" w:cs="Times New Roman"/>
          <w:sz w:val="24"/>
          <w:szCs w:val="24"/>
          <w:shd w:val="clear" w:color="auto" w:fill="FFFFFF"/>
        </w:rPr>
        <w:t> содержанием, воспит</w:t>
      </w:r>
      <w:r w:rsidRPr="00430CF5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430CF5">
        <w:rPr>
          <w:rFonts w:ascii="Times New Roman" w:hAnsi="Times New Roman" w:cs="Times New Roman"/>
          <w:sz w:val="24"/>
          <w:szCs w:val="24"/>
          <w:shd w:val="clear" w:color="auto" w:fill="FFFFFF"/>
        </w:rPr>
        <w:t>нием и образованием детей-сирот воспитывающихся в принимающих семьях;</w:t>
      </w:r>
    </w:p>
    <w:p w:rsidR="00430CF5" w:rsidRPr="00430CF5" w:rsidRDefault="00430CF5" w:rsidP="00430CF5">
      <w:pPr>
        <w:pStyle w:val="afff3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30CF5">
        <w:rPr>
          <w:rFonts w:ascii="Times New Roman" w:hAnsi="Times New Roman" w:cs="Times New Roman"/>
          <w:sz w:val="24"/>
          <w:szCs w:val="24"/>
        </w:rPr>
        <w:t>На 01.07.2018 года на территории Боготольского района проживают и состоят на уч</w:t>
      </w:r>
      <w:r w:rsidRPr="00430CF5">
        <w:rPr>
          <w:rFonts w:ascii="Times New Roman" w:hAnsi="Times New Roman" w:cs="Times New Roman"/>
          <w:sz w:val="24"/>
          <w:szCs w:val="24"/>
        </w:rPr>
        <w:t>е</w:t>
      </w:r>
      <w:r w:rsidRPr="00430CF5">
        <w:rPr>
          <w:rFonts w:ascii="Times New Roman" w:hAnsi="Times New Roman" w:cs="Times New Roman"/>
          <w:sz w:val="24"/>
          <w:szCs w:val="24"/>
        </w:rPr>
        <w:t>те в органах опеки и попечительства администрации Боготольского района 70 принимающих с</w:t>
      </w:r>
      <w:r w:rsidRPr="00430CF5">
        <w:rPr>
          <w:rFonts w:ascii="Times New Roman" w:hAnsi="Times New Roman" w:cs="Times New Roman"/>
          <w:sz w:val="24"/>
          <w:szCs w:val="24"/>
        </w:rPr>
        <w:t>е</w:t>
      </w:r>
      <w:r w:rsidRPr="00430CF5">
        <w:rPr>
          <w:rFonts w:ascii="Times New Roman" w:hAnsi="Times New Roman" w:cs="Times New Roman"/>
          <w:sz w:val="24"/>
          <w:szCs w:val="24"/>
        </w:rPr>
        <w:t>мей, в которых воспитыва</w:t>
      </w:r>
      <w:r w:rsidR="00F06536">
        <w:rPr>
          <w:rFonts w:ascii="Times New Roman" w:hAnsi="Times New Roman" w:cs="Times New Roman"/>
          <w:sz w:val="24"/>
          <w:szCs w:val="24"/>
        </w:rPr>
        <w:t>ю</w:t>
      </w:r>
      <w:r w:rsidRPr="00430CF5">
        <w:rPr>
          <w:rFonts w:ascii="Times New Roman" w:hAnsi="Times New Roman" w:cs="Times New Roman"/>
          <w:sz w:val="24"/>
          <w:szCs w:val="24"/>
        </w:rPr>
        <w:t>тся 127 детей</w:t>
      </w:r>
      <w:r w:rsidR="00F06536">
        <w:rPr>
          <w:rFonts w:ascii="Times New Roman" w:hAnsi="Times New Roman" w:cs="Times New Roman"/>
          <w:sz w:val="24"/>
          <w:szCs w:val="24"/>
        </w:rPr>
        <w:t>-</w:t>
      </w:r>
      <w:r w:rsidRPr="00430CF5">
        <w:rPr>
          <w:rFonts w:ascii="Times New Roman" w:hAnsi="Times New Roman" w:cs="Times New Roman"/>
          <w:sz w:val="24"/>
          <w:szCs w:val="24"/>
        </w:rPr>
        <w:t>сирот и детей, оставшихся без попечения род</w:t>
      </w:r>
      <w:r w:rsidRPr="00430CF5">
        <w:rPr>
          <w:rFonts w:ascii="Times New Roman" w:hAnsi="Times New Roman" w:cs="Times New Roman"/>
          <w:sz w:val="24"/>
          <w:szCs w:val="24"/>
        </w:rPr>
        <w:t>и</w:t>
      </w:r>
      <w:r w:rsidRPr="00430CF5">
        <w:rPr>
          <w:rFonts w:ascii="Times New Roman" w:hAnsi="Times New Roman" w:cs="Times New Roman"/>
          <w:sz w:val="24"/>
          <w:szCs w:val="24"/>
        </w:rPr>
        <w:t>телей, из них:</w:t>
      </w:r>
    </w:p>
    <w:p w:rsidR="00430CF5" w:rsidRPr="00430CF5" w:rsidRDefault="00430CF5" w:rsidP="00430CF5">
      <w:pPr>
        <w:pStyle w:val="afff3"/>
        <w:jc w:val="both"/>
        <w:rPr>
          <w:rFonts w:ascii="Times New Roman" w:hAnsi="Times New Roman" w:cs="Times New Roman"/>
          <w:sz w:val="24"/>
          <w:szCs w:val="24"/>
        </w:rPr>
      </w:pPr>
      <w:r w:rsidRPr="00430CF5">
        <w:rPr>
          <w:rFonts w:ascii="Times New Roman" w:hAnsi="Times New Roman" w:cs="Times New Roman"/>
          <w:sz w:val="24"/>
          <w:szCs w:val="24"/>
        </w:rPr>
        <w:t xml:space="preserve">- 6 </w:t>
      </w:r>
      <w:r w:rsidR="00F06536">
        <w:rPr>
          <w:rFonts w:ascii="Times New Roman" w:hAnsi="Times New Roman" w:cs="Times New Roman"/>
          <w:sz w:val="24"/>
          <w:szCs w:val="24"/>
        </w:rPr>
        <w:t>детей</w:t>
      </w:r>
      <w:r w:rsidRPr="00430CF5">
        <w:rPr>
          <w:rFonts w:ascii="Times New Roman" w:hAnsi="Times New Roman" w:cs="Times New Roman"/>
          <w:sz w:val="24"/>
          <w:szCs w:val="24"/>
        </w:rPr>
        <w:t xml:space="preserve"> наход</w:t>
      </w:r>
      <w:r w:rsidR="00F06536">
        <w:rPr>
          <w:rFonts w:ascii="Times New Roman" w:hAnsi="Times New Roman" w:cs="Times New Roman"/>
          <w:sz w:val="24"/>
          <w:szCs w:val="24"/>
        </w:rPr>
        <w:t>я</w:t>
      </w:r>
      <w:r w:rsidRPr="00430CF5">
        <w:rPr>
          <w:rFonts w:ascii="Times New Roman" w:hAnsi="Times New Roman" w:cs="Times New Roman"/>
          <w:sz w:val="24"/>
          <w:szCs w:val="24"/>
        </w:rPr>
        <w:t>тся под предварительной (временной) опекой;</w:t>
      </w:r>
    </w:p>
    <w:p w:rsidR="00430CF5" w:rsidRPr="00430CF5" w:rsidRDefault="00430CF5" w:rsidP="00430CF5">
      <w:pPr>
        <w:pStyle w:val="afff3"/>
        <w:jc w:val="both"/>
        <w:rPr>
          <w:rFonts w:ascii="Times New Roman" w:hAnsi="Times New Roman" w:cs="Times New Roman"/>
          <w:sz w:val="24"/>
          <w:szCs w:val="24"/>
        </w:rPr>
      </w:pPr>
      <w:r w:rsidRPr="00430CF5">
        <w:rPr>
          <w:rFonts w:ascii="Times New Roman" w:hAnsi="Times New Roman" w:cs="Times New Roman"/>
          <w:sz w:val="24"/>
          <w:szCs w:val="24"/>
        </w:rPr>
        <w:t xml:space="preserve">- 49 </w:t>
      </w:r>
      <w:r w:rsidR="00F06536">
        <w:rPr>
          <w:rFonts w:ascii="Times New Roman" w:hAnsi="Times New Roman" w:cs="Times New Roman"/>
          <w:sz w:val="24"/>
          <w:szCs w:val="24"/>
        </w:rPr>
        <w:t>детей</w:t>
      </w:r>
      <w:r w:rsidR="00F06536" w:rsidRPr="00430CF5">
        <w:rPr>
          <w:rFonts w:ascii="Times New Roman" w:hAnsi="Times New Roman" w:cs="Times New Roman"/>
          <w:sz w:val="24"/>
          <w:szCs w:val="24"/>
        </w:rPr>
        <w:t xml:space="preserve"> </w:t>
      </w:r>
      <w:r w:rsidRPr="00430CF5">
        <w:rPr>
          <w:rFonts w:ascii="Times New Roman" w:hAnsi="Times New Roman" w:cs="Times New Roman"/>
          <w:sz w:val="24"/>
          <w:szCs w:val="24"/>
        </w:rPr>
        <w:t>наход</w:t>
      </w:r>
      <w:r w:rsidR="00F06536">
        <w:rPr>
          <w:rFonts w:ascii="Times New Roman" w:hAnsi="Times New Roman" w:cs="Times New Roman"/>
          <w:sz w:val="24"/>
          <w:szCs w:val="24"/>
        </w:rPr>
        <w:t>я</w:t>
      </w:r>
      <w:r w:rsidRPr="00430CF5">
        <w:rPr>
          <w:rFonts w:ascii="Times New Roman" w:hAnsi="Times New Roman" w:cs="Times New Roman"/>
          <w:sz w:val="24"/>
          <w:szCs w:val="24"/>
        </w:rPr>
        <w:t>тся под безвозмездной опекой (попечительством);</w:t>
      </w:r>
    </w:p>
    <w:p w:rsidR="00430CF5" w:rsidRPr="00430CF5" w:rsidRDefault="00430CF5" w:rsidP="00430CF5">
      <w:pPr>
        <w:pStyle w:val="afff3"/>
        <w:jc w:val="both"/>
        <w:rPr>
          <w:rFonts w:ascii="Times New Roman" w:hAnsi="Times New Roman" w:cs="Times New Roman"/>
          <w:sz w:val="24"/>
          <w:szCs w:val="24"/>
        </w:rPr>
      </w:pPr>
      <w:r w:rsidRPr="00430CF5">
        <w:rPr>
          <w:rFonts w:ascii="Times New Roman" w:hAnsi="Times New Roman" w:cs="Times New Roman"/>
          <w:sz w:val="24"/>
          <w:szCs w:val="24"/>
        </w:rPr>
        <w:t>- 72 ребенка находятся под опекой (попечительством) на возмездной основе (приемной с</w:t>
      </w:r>
      <w:r w:rsidRPr="00430CF5">
        <w:rPr>
          <w:rFonts w:ascii="Times New Roman" w:hAnsi="Times New Roman" w:cs="Times New Roman"/>
          <w:sz w:val="24"/>
          <w:szCs w:val="24"/>
        </w:rPr>
        <w:t>е</w:t>
      </w:r>
      <w:r w:rsidRPr="00430CF5">
        <w:rPr>
          <w:rFonts w:ascii="Times New Roman" w:hAnsi="Times New Roman" w:cs="Times New Roman"/>
          <w:sz w:val="24"/>
          <w:szCs w:val="24"/>
        </w:rPr>
        <w:t>мье).</w:t>
      </w:r>
    </w:p>
    <w:p w:rsidR="00430CF5" w:rsidRPr="00430CF5" w:rsidRDefault="00430CF5" w:rsidP="00430CF5">
      <w:pPr>
        <w:pStyle w:val="afff3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CF5">
        <w:rPr>
          <w:rFonts w:ascii="Times New Roman" w:hAnsi="Times New Roman" w:cs="Times New Roman"/>
          <w:sz w:val="24"/>
          <w:szCs w:val="24"/>
        </w:rPr>
        <w:t>На территории Боготольского района за предшествующие 12 месяцев было выявлено и учтено 5 детей, из них:</w:t>
      </w:r>
      <w:proofErr w:type="gramEnd"/>
    </w:p>
    <w:p w:rsidR="00430CF5" w:rsidRPr="00430CF5" w:rsidRDefault="00430CF5" w:rsidP="00430CF5">
      <w:pPr>
        <w:pStyle w:val="afff3"/>
        <w:jc w:val="both"/>
        <w:rPr>
          <w:rFonts w:ascii="Times New Roman" w:hAnsi="Times New Roman" w:cs="Times New Roman"/>
          <w:sz w:val="24"/>
          <w:szCs w:val="24"/>
        </w:rPr>
      </w:pPr>
      <w:r w:rsidRPr="00430CF5">
        <w:rPr>
          <w:rFonts w:ascii="Times New Roman" w:hAnsi="Times New Roman" w:cs="Times New Roman"/>
          <w:sz w:val="24"/>
          <w:szCs w:val="24"/>
        </w:rPr>
        <w:t>- 1 ребенок передан под опеку (попечительство) близким родственникам;</w:t>
      </w:r>
    </w:p>
    <w:p w:rsidR="00430CF5" w:rsidRPr="00430CF5" w:rsidRDefault="00430CF5" w:rsidP="00430CF5">
      <w:pPr>
        <w:pStyle w:val="afff3"/>
        <w:jc w:val="both"/>
        <w:rPr>
          <w:rFonts w:ascii="Times New Roman" w:hAnsi="Times New Roman" w:cs="Times New Roman"/>
          <w:sz w:val="24"/>
          <w:szCs w:val="24"/>
        </w:rPr>
      </w:pPr>
      <w:r w:rsidRPr="00430CF5">
        <w:rPr>
          <w:rFonts w:ascii="Times New Roman" w:hAnsi="Times New Roman" w:cs="Times New Roman"/>
          <w:sz w:val="24"/>
          <w:szCs w:val="24"/>
        </w:rPr>
        <w:t>- 4 ребенка переданы в краевые государственные учреждения для детей-сирот и детей, оста</w:t>
      </w:r>
      <w:r w:rsidRPr="00430CF5">
        <w:rPr>
          <w:rFonts w:ascii="Times New Roman" w:hAnsi="Times New Roman" w:cs="Times New Roman"/>
          <w:sz w:val="24"/>
          <w:szCs w:val="24"/>
        </w:rPr>
        <w:t>в</w:t>
      </w:r>
      <w:r w:rsidRPr="00430CF5">
        <w:rPr>
          <w:rFonts w:ascii="Times New Roman" w:hAnsi="Times New Roman" w:cs="Times New Roman"/>
          <w:sz w:val="24"/>
          <w:szCs w:val="24"/>
        </w:rPr>
        <w:t>шихся без попечения родителей.</w:t>
      </w:r>
    </w:p>
    <w:p w:rsidR="00430CF5" w:rsidRPr="00430CF5" w:rsidRDefault="00F06536" w:rsidP="00430CF5">
      <w:pPr>
        <w:pStyle w:val="afff3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430CF5" w:rsidRPr="00430CF5">
        <w:rPr>
          <w:rFonts w:ascii="Times New Roman" w:hAnsi="Times New Roman" w:cs="Times New Roman"/>
          <w:sz w:val="24"/>
          <w:szCs w:val="24"/>
        </w:rPr>
        <w:t>рганы опеки и попечительства осуществляют сопровождение принимающих семей по психологическим, юридическим аспектам, правовым нормам и имеют финансовую по</w:t>
      </w:r>
      <w:r w:rsidR="00430CF5" w:rsidRPr="00430CF5">
        <w:rPr>
          <w:rFonts w:ascii="Times New Roman" w:hAnsi="Times New Roman" w:cs="Times New Roman"/>
          <w:sz w:val="24"/>
          <w:szCs w:val="24"/>
        </w:rPr>
        <w:t>д</w:t>
      </w:r>
      <w:r w:rsidR="00430CF5" w:rsidRPr="00430CF5">
        <w:rPr>
          <w:rFonts w:ascii="Times New Roman" w:hAnsi="Times New Roman" w:cs="Times New Roman"/>
          <w:sz w:val="24"/>
          <w:szCs w:val="24"/>
        </w:rPr>
        <w:t>держку государства.</w:t>
      </w:r>
    </w:p>
    <w:p w:rsidR="00430CF5" w:rsidRPr="00430CF5" w:rsidRDefault="00F06536" w:rsidP="00430CF5">
      <w:pPr>
        <w:pStyle w:val="af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430CF5" w:rsidRPr="00430CF5">
        <w:rPr>
          <w:rFonts w:ascii="Times New Roman" w:hAnsi="Times New Roman" w:cs="Times New Roman"/>
          <w:sz w:val="24"/>
          <w:szCs w:val="24"/>
        </w:rPr>
        <w:t>а период с 01.07.2017 года по 01.07.2018 года обратились с заявлением и получили п</w:t>
      </w:r>
      <w:r w:rsidR="00430CF5" w:rsidRPr="00430CF5">
        <w:rPr>
          <w:rFonts w:ascii="Times New Roman" w:hAnsi="Times New Roman" w:cs="Times New Roman"/>
          <w:sz w:val="24"/>
          <w:szCs w:val="24"/>
        </w:rPr>
        <w:t>о</w:t>
      </w:r>
      <w:r w:rsidR="00430CF5" w:rsidRPr="00430CF5">
        <w:rPr>
          <w:rFonts w:ascii="Times New Roman" w:hAnsi="Times New Roman" w:cs="Times New Roman"/>
          <w:sz w:val="24"/>
          <w:szCs w:val="24"/>
        </w:rPr>
        <w:t>ложительное заключение органов опеки и попечительства быть кандидатами в усыновит</w:t>
      </w:r>
      <w:r w:rsidR="00430CF5" w:rsidRPr="00430CF5">
        <w:rPr>
          <w:rFonts w:ascii="Times New Roman" w:hAnsi="Times New Roman" w:cs="Times New Roman"/>
          <w:sz w:val="24"/>
          <w:szCs w:val="24"/>
        </w:rPr>
        <w:t>е</w:t>
      </w:r>
      <w:r w:rsidR="00430CF5" w:rsidRPr="00430CF5">
        <w:rPr>
          <w:rFonts w:ascii="Times New Roman" w:hAnsi="Times New Roman" w:cs="Times New Roman"/>
          <w:sz w:val="24"/>
          <w:szCs w:val="24"/>
        </w:rPr>
        <w:t>ли, опекуны (попечители), приемные родители 2 семей</w:t>
      </w:r>
      <w:r w:rsidR="005E6A60">
        <w:rPr>
          <w:rFonts w:ascii="Times New Roman" w:hAnsi="Times New Roman" w:cs="Times New Roman"/>
          <w:sz w:val="24"/>
          <w:szCs w:val="24"/>
        </w:rPr>
        <w:t>,</w:t>
      </w:r>
      <w:r w:rsidR="00430CF5" w:rsidRPr="00430CF5">
        <w:rPr>
          <w:rFonts w:ascii="Times New Roman" w:hAnsi="Times New Roman" w:cs="Times New Roman"/>
          <w:sz w:val="24"/>
          <w:szCs w:val="24"/>
        </w:rPr>
        <w:t xml:space="preserve"> проживающих на территории Боготол</w:t>
      </w:r>
      <w:r w:rsidR="00430CF5" w:rsidRPr="00430CF5">
        <w:rPr>
          <w:rFonts w:ascii="Times New Roman" w:hAnsi="Times New Roman" w:cs="Times New Roman"/>
          <w:sz w:val="24"/>
          <w:szCs w:val="24"/>
        </w:rPr>
        <w:t>ь</w:t>
      </w:r>
      <w:r w:rsidR="00430CF5" w:rsidRPr="00430CF5">
        <w:rPr>
          <w:rFonts w:ascii="Times New Roman" w:hAnsi="Times New Roman" w:cs="Times New Roman"/>
          <w:sz w:val="24"/>
          <w:szCs w:val="24"/>
        </w:rPr>
        <w:t>ского района.</w:t>
      </w:r>
    </w:p>
    <w:p w:rsidR="00430CF5" w:rsidRPr="00430CF5" w:rsidRDefault="00F06536" w:rsidP="00430CF5">
      <w:pPr>
        <w:pStyle w:val="af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30CF5" w:rsidRPr="00430CF5">
        <w:rPr>
          <w:rFonts w:ascii="Times New Roman" w:hAnsi="Times New Roman" w:cs="Times New Roman"/>
          <w:sz w:val="24"/>
          <w:szCs w:val="24"/>
        </w:rPr>
        <w:t>а органы опеки и попечительства возложены полномочия по  защите жилищных прав детей-сирот и детей, оставшихся без попечения родителей, в том числе по обеспечению их жилой площадью в случаях предусмотренных законодательством. На 01.07.2018 года о</w:t>
      </w:r>
      <w:r w:rsidR="00430CF5" w:rsidRPr="00430CF5">
        <w:rPr>
          <w:rFonts w:ascii="Times New Roman" w:hAnsi="Times New Roman" w:cs="Times New Roman"/>
          <w:sz w:val="24"/>
          <w:szCs w:val="24"/>
        </w:rPr>
        <w:t>б</w:t>
      </w:r>
      <w:r w:rsidR="00430CF5" w:rsidRPr="00430CF5">
        <w:rPr>
          <w:rFonts w:ascii="Times New Roman" w:hAnsi="Times New Roman" w:cs="Times New Roman"/>
          <w:sz w:val="24"/>
          <w:szCs w:val="24"/>
        </w:rPr>
        <w:t>щая численность детей-сирот и детей, оставшихся без попечения родителей, проживающих на те</w:t>
      </w:r>
      <w:r w:rsidR="00430CF5" w:rsidRPr="00430CF5">
        <w:rPr>
          <w:rFonts w:ascii="Times New Roman" w:hAnsi="Times New Roman" w:cs="Times New Roman"/>
          <w:sz w:val="24"/>
          <w:szCs w:val="24"/>
        </w:rPr>
        <w:t>р</w:t>
      </w:r>
      <w:r w:rsidR="00430CF5" w:rsidRPr="00430CF5">
        <w:rPr>
          <w:rFonts w:ascii="Times New Roman" w:hAnsi="Times New Roman" w:cs="Times New Roman"/>
          <w:sz w:val="24"/>
          <w:szCs w:val="24"/>
        </w:rPr>
        <w:t>ритории Боготольского района и состоящих на учете в министерстве образования Красноя</w:t>
      </w:r>
      <w:r w:rsidR="00430CF5" w:rsidRPr="00430CF5">
        <w:rPr>
          <w:rFonts w:ascii="Times New Roman" w:hAnsi="Times New Roman" w:cs="Times New Roman"/>
          <w:sz w:val="24"/>
          <w:szCs w:val="24"/>
        </w:rPr>
        <w:t>р</w:t>
      </w:r>
      <w:r w:rsidR="00430CF5" w:rsidRPr="00430CF5">
        <w:rPr>
          <w:rFonts w:ascii="Times New Roman" w:hAnsi="Times New Roman" w:cs="Times New Roman"/>
          <w:sz w:val="24"/>
          <w:szCs w:val="24"/>
        </w:rPr>
        <w:t>ского края, на получение жилого помещения составляет 84 человек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30CF5" w:rsidRPr="00430C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0CF5" w:rsidRPr="00430CF5" w:rsidRDefault="00430CF5" w:rsidP="00430CF5">
      <w:pPr>
        <w:pStyle w:val="af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CF5">
        <w:rPr>
          <w:rFonts w:ascii="Times New Roman" w:hAnsi="Times New Roman" w:cs="Times New Roman"/>
          <w:sz w:val="24"/>
          <w:szCs w:val="24"/>
        </w:rPr>
        <w:t>И только для одного ребенка-сироты жилое помещение будет приобретаться на терр</w:t>
      </w:r>
      <w:r w:rsidRPr="00430CF5">
        <w:rPr>
          <w:rFonts w:ascii="Times New Roman" w:hAnsi="Times New Roman" w:cs="Times New Roman"/>
          <w:sz w:val="24"/>
          <w:szCs w:val="24"/>
        </w:rPr>
        <w:t>и</w:t>
      </w:r>
      <w:r w:rsidRPr="00430CF5">
        <w:rPr>
          <w:rFonts w:ascii="Times New Roman" w:hAnsi="Times New Roman" w:cs="Times New Roman"/>
          <w:sz w:val="24"/>
          <w:szCs w:val="24"/>
        </w:rPr>
        <w:t>тории Боготольского района в связи с тем, что он не смог подтвердить место своего фактич</w:t>
      </w:r>
      <w:r w:rsidRPr="00430CF5">
        <w:rPr>
          <w:rFonts w:ascii="Times New Roman" w:hAnsi="Times New Roman" w:cs="Times New Roman"/>
          <w:sz w:val="24"/>
          <w:szCs w:val="24"/>
        </w:rPr>
        <w:t>е</w:t>
      </w:r>
      <w:r w:rsidRPr="00430CF5">
        <w:rPr>
          <w:rFonts w:ascii="Times New Roman" w:hAnsi="Times New Roman" w:cs="Times New Roman"/>
          <w:sz w:val="24"/>
          <w:szCs w:val="24"/>
        </w:rPr>
        <w:t>ского проживания на территории города Ачинска (как указал в личном заявлении на включ</w:t>
      </w:r>
      <w:r w:rsidRPr="00430CF5">
        <w:rPr>
          <w:rFonts w:ascii="Times New Roman" w:hAnsi="Times New Roman" w:cs="Times New Roman"/>
          <w:sz w:val="24"/>
          <w:szCs w:val="24"/>
        </w:rPr>
        <w:t>е</w:t>
      </w:r>
      <w:r w:rsidRPr="00430CF5">
        <w:rPr>
          <w:rFonts w:ascii="Times New Roman" w:hAnsi="Times New Roman" w:cs="Times New Roman"/>
          <w:sz w:val="24"/>
          <w:szCs w:val="24"/>
        </w:rPr>
        <w:t>ние в льготный краевой список), поэтому министерством образования Красноярского края было принято решение о постановке по месту его выявления - на территории Боготол</w:t>
      </w:r>
      <w:r w:rsidRPr="00430CF5">
        <w:rPr>
          <w:rFonts w:ascii="Times New Roman" w:hAnsi="Times New Roman" w:cs="Times New Roman"/>
          <w:sz w:val="24"/>
          <w:szCs w:val="24"/>
        </w:rPr>
        <w:t>ь</w:t>
      </w:r>
      <w:r w:rsidRPr="00430CF5">
        <w:rPr>
          <w:rFonts w:ascii="Times New Roman" w:hAnsi="Times New Roman" w:cs="Times New Roman"/>
          <w:sz w:val="24"/>
          <w:szCs w:val="24"/>
        </w:rPr>
        <w:t xml:space="preserve">ского района. </w:t>
      </w:r>
    </w:p>
    <w:p w:rsidR="00430CF5" w:rsidRPr="00430CF5" w:rsidRDefault="00430CF5" w:rsidP="005E6A60">
      <w:pPr>
        <w:ind w:firstLine="709"/>
        <w:jc w:val="both"/>
        <w:rPr>
          <w:rFonts w:eastAsiaTheme="minorHAnsi"/>
          <w:lang w:eastAsia="en-US"/>
        </w:rPr>
      </w:pPr>
      <w:r w:rsidRPr="00430CF5">
        <w:rPr>
          <w:bCs/>
          <w:color w:val="000000"/>
          <w:lang w:eastAsia="ru-RU"/>
        </w:rPr>
        <w:t>Кроме того, к  полномочиям органов опеки и попечительства помимо установленных федеральным законодательством относится,</w:t>
      </w:r>
      <w:r w:rsidRPr="00430CF5">
        <w:rPr>
          <w:color w:val="000000"/>
          <w:lang w:eastAsia="ru-RU"/>
        </w:rPr>
        <w:t xml:space="preserve"> участие в деятельности по профилактике соц</w:t>
      </w:r>
      <w:r w:rsidRPr="00430CF5">
        <w:rPr>
          <w:color w:val="000000"/>
          <w:lang w:eastAsia="ru-RU"/>
        </w:rPr>
        <w:t>и</w:t>
      </w:r>
      <w:r w:rsidRPr="00430CF5">
        <w:rPr>
          <w:color w:val="000000"/>
          <w:lang w:eastAsia="ru-RU"/>
        </w:rPr>
        <w:lastRenderedPageBreak/>
        <w:t>ального сиротства;</w:t>
      </w:r>
      <w:r w:rsidRPr="00430CF5">
        <w:t xml:space="preserve"> принятие участия в организации досуга несовершеннолетних детей нах</w:t>
      </w:r>
      <w:r w:rsidRPr="00430CF5">
        <w:t>о</w:t>
      </w:r>
      <w:r w:rsidRPr="00430CF5">
        <w:t>дящихся в принимающи</w:t>
      </w:r>
      <w:r w:rsidR="005E6A60">
        <w:t xml:space="preserve">х семьях в дни школьных каникул. </w:t>
      </w:r>
      <w:r w:rsidRPr="00430CF5">
        <w:t>На период летних каникул 2017-2018 гг. детские оздоровительные лагеря Красноярского края посетили 18 детей-сирот</w:t>
      </w:r>
      <w:r w:rsidR="005E6A60">
        <w:t>,</w:t>
      </w:r>
      <w:r w:rsidRPr="00430CF5">
        <w:t xml:space="preserve"> пр</w:t>
      </w:r>
      <w:r w:rsidRPr="00430CF5">
        <w:t>о</w:t>
      </w:r>
      <w:r w:rsidRPr="00430CF5">
        <w:t>живающих в принимающих семьях на территории Боготольского района.</w:t>
      </w:r>
    </w:p>
    <w:p w:rsidR="00E34456" w:rsidRPr="00E34456" w:rsidRDefault="00E34456" w:rsidP="00A3211F">
      <w:pPr>
        <w:numPr>
          <w:ilvl w:val="1"/>
          <w:numId w:val="1"/>
        </w:numPr>
        <w:tabs>
          <w:tab w:val="clear" w:pos="576"/>
        </w:tabs>
        <w:jc w:val="both"/>
        <w:rPr>
          <w:b/>
          <w:i/>
          <w:lang w:eastAsia="ru-RU"/>
        </w:rPr>
      </w:pPr>
    </w:p>
    <w:p w:rsidR="00A3211F" w:rsidRPr="00072329" w:rsidRDefault="00C61FD5" w:rsidP="00C61FD5">
      <w:pPr>
        <w:numPr>
          <w:ilvl w:val="1"/>
          <w:numId w:val="1"/>
        </w:numPr>
        <w:tabs>
          <w:tab w:val="clear" w:pos="576"/>
        </w:tabs>
        <w:ind w:left="0" w:firstLine="0"/>
        <w:jc w:val="center"/>
        <w:rPr>
          <w:b/>
          <w:i/>
          <w:lang w:eastAsia="ru-RU"/>
        </w:rPr>
      </w:pPr>
      <w:r w:rsidRPr="00C61FD5">
        <w:rPr>
          <w:b/>
          <w:lang w:eastAsia="ru-RU"/>
        </w:rPr>
        <w:t>Общественное управление в системе образования района</w:t>
      </w:r>
    </w:p>
    <w:p w:rsidR="00A3211F" w:rsidRPr="00A3211F" w:rsidRDefault="00A3211F" w:rsidP="00A3211F">
      <w:pPr>
        <w:ind w:firstLine="708"/>
        <w:jc w:val="both"/>
        <w:rPr>
          <w:b/>
          <w:i/>
          <w:lang w:eastAsia="ru-RU"/>
        </w:rPr>
      </w:pPr>
      <w:r w:rsidRPr="00A3211F">
        <w:t>Государственно-общественное управление  ежегодно усиливает свою роль в образов</w:t>
      </w:r>
      <w:r w:rsidRPr="00A3211F">
        <w:t>а</w:t>
      </w:r>
      <w:r w:rsidRPr="00A3211F">
        <w:t>нии. В настоящее время во всех общеобразовательных учреждениях работают Управля</w:t>
      </w:r>
      <w:r w:rsidRPr="00A3211F">
        <w:t>ю</w:t>
      </w:r>
      <w:r w:rsidRPr="00A3211F">
        <w:t>щие советы, в дошкольных учреждениях - родительские советы. Определяющим в активности о</w:t>
      </w:r>
      <w:r w:rsidRPr="00A3211F">
        <w:t>б</w:t>
      </w:r>
      <w:r w:rsidRPr="00A3211F">
        <w:t>щественного органа является позиция директора и председателя Управляющего совета. Инт</w:t>
      </w:r>
      <w:r w:rsidRPr="00A3211F">
        <w:t>е</w:t>
      </w:r>
      <w:r w:rsidRPr="00A3211F">
        <w:t xml:space="preserve">ресен опыт в этом направлении МБОУ Критовской СОШ, МБОУ </w:t>
      </w:r>
      <w:proofErr w:type="gramStart"/>
      <w:r w:rsidRPr="00A3211F">
        <w:t>Юрьевской</w:t>
      </w:r>
      <w:proofErr w:type="gramEnd"/>
      <w:r w:rsidRPr="00A3211F">
        <w:t xml:space="preserve"> СОШ и МБДОУ Юрьевск</w:t>
      </w:r>
      <w:r w:rsidR="00F06536">
        <w:t>ого</w:t>
      </w:r>
      <w:r w:rsidRPr="00A3211F">
        <w:t xml:space="preserve"> и МБДОУ Б</w:t>
      </w:r>
      <w:r w:rsidR="00F73A53">
        <w:t>-К</w:t>
      </w:r>
      <w:r w:rsidRPr="00A3211F">
        <w:t>осульск</w:t>
      </w:r>
      <w:r w:rsidR="00F06536">
        <w:t>ого</w:t>
      </w:r>
      <w:r w:rsidRPr="00A3211F">
        <w:t xml:space="preserve"> детских садов. Задача на следующий учебный год с</w:t>
      </w:r>
      <w:r w:rsidRPr="00A3211F">
        <w:t>о</w:t>
      </w:r>
      <w:r w:rsidRPr="00A3211F">
        <w:t>стоит в активизации работы Совета через обновление содержания деятельности, расширение спектра вопросов для рассмотрения на заседаниях. Необходимо более оперативно афишир</w:t>
      </w:r>
      <w:r w:rsidRPr="00A3211F">
        <w:t>о</w:t>
      </w:r>
      <w:r w:rsidRPr="00A3211F">
        <w:t>вать и популяризировать перед общественностью работу управляющих структур  через ра</w:t>
      </w:r>
      <w:r w:rsidRPr="00A3211F">
        <w:t>з</w:t>
      </w:r>
      <w:r w:rsidRPr="00A3211F">
        <w:t xml:space="preserve">ный спектр: районную газету и телевидение, сайт. </w:t>
      </w:r>
    </w:p>
    <w:p w:rsidR="00E34456" w:rsidRPr="00A3211F" w:rsidRDefault="00A3211F" w:rsidP="00A3211F">
      <w:pPr>
        <w:numPr>
          <w:ilvl w:val="1"/>
          <w:numId w:val="1"/>
        </w:numPr>
        <w:tabs>
          <w:tab w:val="clear" w:pos="576"/>
        </w:tabs>
        <w:ind w:left="0" w:firstLine="0"/>
        <w:jc w:val="both"/>
        <w:rPr>
          <w:b/>
          <w:i/>
          <w:lang w:eastAsia="ru-RU"/>
        </w:rPr>
      </w:pPr>
      <w:r>
        <w:rPr>
          <w:lang w:eastAsia="ru-RU"/>
        </w:rPr>
        <w:t xml:space="preserve">С целью </w:t>
      </w:r>
      <w:r w:rsidRPr="00A3211F">
        <w:rPr>
          <w:lang w:eastAsia="ru-RU"/>
        </w:rPr>
        <w:t>изучения удовлетворённости родител</w:t>
      </w:r>
      <w:r>
        <w:rPr>
          <w:lang w:eastAsia="ru-RU"/>
        </w:rPr>
        <w:t>ями</w:t>
      </w:r>
      <w:r w:rsidRPr="00A3211F">
        <w:rPr>
          <w:lang w:eastAsia="ru-RU"/>
        </w:rPr>
        <w:t xml:space="preserve"> (законны</w:t>
      </w:r>
      <w:r>
        <w:rPr>
          <w:lang w:eastAsia="ru-RU"/>
        </w:rPr>
        <w:t>ми</w:t>
      </w:r>
      <w:r w:rsidRPr="00A3211F">
        <w:rPr>
          <w:lang w:eastAsia="ru-RU"/>
        </w:rPr>
        <w:t xml:space="preserve"> представител</w:t>
      </w:r>
      <w:r>
        <w:rPr>
          <w:lang w:eastAsia="ru-RU"/>
        </w:rPr>
        <w:t>ями</w:t>
      </w:r>
      <w:r w:rsidRPr="00A3211F">
        <w:rPr>
          <w:lang w:eastAsia="ru-RU"/>
        </w:rPr>
        <w:t xml:space="preserve">) </w:t>
      </w:r>
      <w:r>
        <w:rPr>
          <w:lang w:eastAsia="ru-RU"/>
        </w:rPr>
        <w:t>во</w:t>
      </w:r>
      <w:r>
        <w:rPr>
          <w:lang w:eastAsia="ru-RU"/>
        </w:rPr>
        <w:t>с</w:t>
      </w:r>
      <w:r>
        <w:rPr>
          <w:lang w:eastAsia="ru-RU"/>
        </w:rPr>
        <w:t xml:space="preserve">питанников и </w:t>
      </w:r>
      <w:r w:rsidRPr="00A3211F">
        <w:rPr>
          <w:lang w:eastAsia="ru-RU"/>
        </w:rPr>
        <w:t xml:space="preserve">обучающихся ОУ </w:t>
      </w:r>
      <w:r>
        <w:rPr>
          <w:lang w:eastAsia="ru-RU"/>
        </w:rPr>
        <w:t xml:space="preserve">и ДОУ Боготольского района </w:t>
      </w:r>
      <w:r w:rsidRPr="00A3211F">
        <w:rPr>
          <w:lang w:eastAsia="ru-RU"/>
        </w:rPr>
        <w:t>образовательными услугами</w:t>
      </w:r>
      <w:r>
        <w:rPr>
          <w:lang w:eastAsia="ru-RU"/>
        </w:rPr>
        <w:t xml:space="preserve"> проводился мониторинг, результаты которого показали, что услуги соответствуют потребн</w:t>
      </w:r>
      <w:r>
        <w:rPr>
          <w:lang w:eastAsia="ru-RU"/>
        </w:rPr>
        <w:t>о</w:t>
      </w:r>
      <w:r>
        <w:rPr>
          <w:lang w:eastAsia="ru-RU"/>
        </w:rPr>
        <w:t xml:space="preserve">стям родителей.  </w:t>
      </w:r>
    </w:p>
    <w:p w:rsidR="00A3211F" w:rsidRPr="00A3211F" w:rsidRDefault="00A3211F" w:rsidP="00A3211F">
      <w:pPr>
        <w:numPr>
          <w:ilvl w:val="1"/>
          <w:numId w:val="1"/>
        </w:numPr>
        <w:tabs>
          <w:tab w:val="clear" w:pos="576"/>
        </w:tabs>
        <w:ind w:left="0" w:firstLine="0"/>
        <w:jc w:val="both"/>
        <w:rPr>
          <w:b/>
          <w:i/>
          <w:lang w:eastAsia="ru-RU"/>
        </w:rPr>
      </w:pPr>
    </w:p>
    <w:p w:rsidR="00E51564" w:rsidRPr="00BA670D" w:rsidRDefault="00E51564" w:rsidP="00A3211F">
      <w:pPr>
        <w:numPr>
          <w:ilvl w:val="1"/>
          <w:numId w:val="1"/>
        </w:numPr>
        <w:tabs>
          <w:tab w:val="clear" w:pos="576"/>
        </w:tabs>
        <w:jc w:val="center"/>
        <w:rPr>
          <w:b/>
          <w:lang w:eastAsia="ru-RU"/>
        </w:rPr>
      </w:pPr>
      <w:r w:rsidRPr="00BA670D">
        <w:rPr>
          <w:b/>
          <w:lang w:eastAsia="ru-RU"/>
        </w:rPr>
        <w:t>Результаты изучения удовлетворённости родителей (законных представителей) дошкольными образовательными услугами</w:t>
      </w:r>
      <w:bookmarkEnd w:id="12"/>
      <w:bookmarkEnd w:id="13"/>
    </w:p>
    <w:tbl>
      <w:tblPr>
        <w:tblW w:w="492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21"/>
        <w:gridCol w:w="1985"/>
        <w:gridCol w:w="1986"/>
        <w:gridCol w:w="2549"/>
      </w:tblGrid>
      <w:tr w:rsidR="00E51564" w:rsidRPr="00E51564" w:rsidTr="00992F49">
        <w:tc>
          <w:tcPr>
            <w:tcW w:w="16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64" w:rsidRPr="00817C68" w:rsidRDefault="00E51564" w:rsidP="00A3211F">
            <w:pPr>
              <w:ind w:firstLine="567"/>
              <w:jc w:val="center"/>
              <w:rPr>
                <w:b/>
                <w:lang w:eastAsia="ru-RU"/>
              </w:rPr>
            </w:pPr>
            <w:r w:rsidRPr="00817C68">
              <w:rPr>
                <w:b/>
                <w:lang w:eastAsia="ru-RU"/>
              </w:rPr>
              <w:t>Наименование услуги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64" w:rsidRPr="00817C68" w:rsidRDefault="00E51564" w:rsidP="00A3211F">
            <w:pPr>
              <w:jc w:val="center"/>
              <w:rPr>
                <w:b/>
                <w:lang w:eastAsia="ru-RU"/>
              </w:rPr>
            </w:pPr>
            <w:r w:rsidRPr="00817C68">
              <w:rPr>
                <w:b/>
                <w:lang w:eastAsia="ru-RU"/>
              </w:rPr>
              <w:t>Количество опрошенных (человек)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64" w:rsidRPr="00817C68" w:rsidRDefault="00E51564" w:rsidP="00A3211F">
            <w:pPr>
              <w:jc w:val="center"/>
              <w:rPr>
                <w:b/>
                <w:lang w:eastAsia="ru-RU"/>
              </w:rPr>
            </w:pPr>
            <w:r w:rsidRPr="00817C68">
              <w:rPr>
                <w:b/>
                <w:lang w:eastAsia="ru-RU"/>
              </w:rPr>
              <w:t>Удовлетворено муниципал</w:t>
            </w:r>
            <w:r w:rsidRPr="00817C68">
              <w:rPr>
                <w:b/>
                <w:lang w:eastAsia="ru-RU"/>
              </w:rPr>
              <w:t>ь</w:t>
            </w:r>
            <w:r w:rsidRPr="00817C68">
              <w:rPr>
                <w:b/>
                <w:lang w:eastAsia="ru-RU"/>
              </w:rPr>
              <w:t>ными услугами</w:t>
            </w:r>
            <w:proofErr w:type="gramStart"/>
            <w:r w:rsidRPr="00817C68">
              <w:rPr>
                <w:b/>
                <w:lang w:eastAsia="ru-RU"/>
              </w:rPr>
              <w:t xml:space="preserve"> (%)</w:t>
            </w:r>
            <w:proofErr w:type="gramEnd"/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64" w:rsidRPr="00817C68" w:rsidRDefault="00E51564" w:rsidP="00A3211F">
            <w:pPr>
              <w:jc w:val="center"/>
              <w:rPr>
                <w:b/>
                <w:lang w:eastAsia="ru-RU"/>
              </w:rPr>
            </w:pPr>
            <w:r w:rsidRPr="00817C68">
              <w:rPr>
                <w:b/>
                <w:lang w:eastAsia="ru-RU"/>
              </w:rPr>
              <w:t>Интерпретация оценки</w:t>
            </w:r>
          </w:p>
        </w:tc>
      </w:tr>
      <w:tr w:rsidR="00E51564" w:rsidRPr="00E51564" w:rsidTr="00992F49">
        <w:tc>
          <w:tcPr>
            <w:tcW w:w="16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64" w:rsidRPr="00817C68" w:rsidRDefault="00E51564" w:rsidP="00A3211F">
            <w:pPr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Реализация основных общ</w:t>
            </w:r>
            <w:r w:rsidRPr="00817C68">
              <w:rPr>
                <w:lang w:eastAsia="ru-RU"/>
              </w:rPr>
              <w:t>е</w:t>
            </w:r>
            <w:r w:rsidRPr="00817C68">
              <w:rPr>
                <w:lang w:eastAsia="ru-RU"/>
              </w:rPr>
              <w:t>образовательных программ дошкольного образования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817C68" w:rsidP="00A3211F">
            <w:pPr>
              <w:ind w:firstLine="567"/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114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817C68" w:rsidP="00A3211F">
            <w:pPr>
              <w:ind w:firstLine="567"/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100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E51564" w:rsidP="00A3211F">
            <w:pPr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услуги соответствуют потребности потреб</w:t>
            </w:r>
            <w:r w:rsidRPr="00817C68">
              <w:rPr>
                <w:lang w:eastAsia="ru-RU"/>
              </w:rPr>
              <w:t>и</w:t>
            </w:r>
            <w:r w:rsidRPr="00817C68">
              <w:rPr>
                <w:lang w:eastAsia="ru-RU"/>
              </w:rPr>
              <w:t>телей</w:t>
            </w:r>
          </w:p>
        </w:tc>
      </w:tr>
      <w:tr w:rsidR="00E51564" w:rsidRPr="00E51564" w:rsidTr="00992F49">
        <w:tc>
          <w:tcPr>
            <w:tcW w:w="16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64" w:rsidRPr="00817C68" w:rsidRDefault="00E51564" w:rsidP="00A3211F">
            <w:pPr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Присмотр и уход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817C68" w:rsidP="00A3211F">
            <w:pPr>
              <w:ind w:firstLine="567"/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114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817C68" w:rsidP="00A3211F">
            <w:pPr>
              <w:ind w:firstLine="567"/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100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E51564" w:rsidP="00A3211F">
            <w:pPr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услуги соответствуют потребности потреб</w:t>
            </w:r>
            <w:r w:rsidRPr="00817C68">
              <w:rPr>
                <w:lang w:eastAsia="ru-RU"/>
              </w:rPr>
              <w:t>и</w:t>
            </w:r>
            <w:r w:rsidRPr="00817C68">
              <w:rPr>
                <w:lang w:eastAsia="ru-RU"/>
              </w:rPr>
              <w:t>телей</w:t>
            </w:r>
          </w:p>
        </w:tc>
      </w:tr>
    </w:tbl>
    <w:p w:rsidR="00BA670D" w:rsidRDefault="00BA670D" w:rsidP="00A3211F">
      <w:pPr>
        <w:numPr>
          <w:ilvl w:val="1"/>
          <w:numId w:val="1"/>
        </w:numPr>
        <w:tabs>
          <w:tab w:val="clear" w:pos="576"/>
        </w:tabs>
        <w:jc w:val="center"/>
        <w:rPr>
          <w:b/>
          <w:lang w:eastAsia="ru-RU"/>
        </w:rPr>
      </w:pPr>
      <w:bookmarkStart w:id="14" w:name="_Toc397166075"/>
      <w:bookmarkStart w:id="15" w:name="_Toc432105615"/>
    </w:p>
    <w:p w:rsidR="00817C68" w:rsidRPr="00BA670D" w:rsidRDefault="00E51564" w:rsidP="00A3211F">
      <w:pPr>
        <w:numPr>
          <w:ilvl w:val="1"/>
          <w:numId w:val="1"/>
        </w:numPr>
        <w:tabs>
          <w:tab w:val="clear" w:pos="576"/>
        </w:tabs>
        <w:jc w:val="center"/>
        <w:rPr>
          <w:b/>
          <w:lang w:eastAsia="ru-RU"/>
        </w:rPr>
      </w:pPr>
      <w:r w:rsidRPr="00BA670D">
        <w:rPr>
          <w:b/>
          <w:lang w:eastAsia="ru-RU"/>
        </w:rPr>
        <w:t xml:space="preserve">Результаты изучения удовлетворённости родителей (законных представителей) </w:t>
      </w:r>
    </w:p>
    <w:p w:rsidR="00E51564" w:rsidRPr="00BA670D" w:rsidRDefault="00E51564" w:rsidP="00A3211F">
      <w:pPr>
        <w:numPr>
          <w:ilvl w:val="1"/>
          <w:numId w:val="1"/>
        </w:numPr>
        <w:tabs>
          <w:tab w:val="clear" w:pos="576"/>
        </w:tabs>
        <w:jc w:val="center"/>
        <w:rPr>
          <w:b/>
          <w:lang w:eastAsia="ru-RU"/>
        </w:rPr>
      </w:pPr>
      <w:proofErr w:type="gramStart"/>
      <w:r w:rsidRPr="00BA670D">
        <w:rPr>
          <w:b/>
          <w:lang w:eastAsia="ru-RU"/>
        </w:rPr>
        <w:t>обучающихся</w:t>
      </w:r>
      <w:proofErr w:type="gramEnd"/>
      <w:r w:rsidRPr="00BA670D">
        <w:rPr>
          <w:b/>
          <w:lang w:eastAsia="ru-RU"/>
        </w:rPr>
        <w:t xml:space="preserve"> ОУ образовательными услугами</w:t>
      </w:r>
      <w:bookmarkEnd w:id="14"/>
      <w:bookmarkEnd w:id="15"/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3260"/>
      </w:tblGrid>
      <w:tr w:rsidR="00A3211F" w:rsidRPr="00817C68" w:rsidTr="00992F49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64" w:rsidRPr="00817C68" w:rsidRDefault="00E51564" w:rsidP="00A3211F">
            <w:pPr>
              <w:ind w:firstLine="567"/>
              <w:jc w:val="center"/>
              <w:rPr>
                <w:lang w:eastAsia="ru-RU"/>
              </w:rPr>
            </w:pPr>
            <w:r w:rsidRPr="00817C68">
              <w:rPr>
                <w:b/>
                <w:lang w:eastAsia="ru-RU"/>
              </w:rPr>
              <w:t>Наименование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64" w:rsidRPr="00817C68" w:rsidRDefault="00E51564" w:rsidP="00A3211F">
            <w:pPr>
              <w:jc w:val="center"/>
              <w:rPr>
                <w:b/>
                <w:lang w:eastAsia="ru-RU"/>
              </w:rPr>
            </w:pPr>
            <w:r w:rsidRPr="00817C68">
              <w:rPr>
                <w:b/>
                <w:lang w:eastAsia="ru-RU"/>
              </w:rPr>
              <w:t>Колич</w:t>
            </w:r>
            <w:r w:rsidRPr="00817C68">
              <w:rPr>
                <w:b/>
                <w:lang w:eastAsia="ru-RU"/>
              </w:rPr>
              <w:t>е</w:t>
            </w:r>
            <w:r w:rsidRPr="00817C68">
              <w:rPr>
                <w:b/>
                <w:lang w:eastAsia="ru-RU"/>
              </w:rPr>
              <w:t>ство опроше</w:t>
            </w:r>
            <w:r w:rsidRPr="00817C68">
              <w:rPr>
                <w:b/>
                <w:lang w:eastAsia="ru-RU"/>
              </w:rPr>
              <w:t>н</w:t>
            </w:r>
            <w:r w:rsidRPr="00817C68">
              <w:rPr>
                <w:b/>
                <w:lang w:eastAsia="ru-RU"/>
              </w:rPr>
              <w:t>ных (ч</w:t>
            </w:r>
            <w:r w:rsidRPr="00817C68">
              <w:rPr>
                <w:b/>
                <w:lang w:eastAsia="ru-RU"/>
              </w:rPr>
              <w:t>е</w:t>
            </w:r>
            <w:r w:rsidRPr="00817C68">
              <w:rPr>
                <w:b/>
                <w:lang w:eastAsia="ru-RU"/>
              </w:rPr>
              <w:t>ловек)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64" w:rsidRPr="00817C68" w:rsidRDefault="00E51564" w:rsidP="00A3211F">
            <w:pPr>
              <w:jc w:val="center"/>
              <w:rPr>
                <w:b/>
                <w:lang w:eastAsia="ru-RU"/>
              </w:rPr>
            </w:pPr>
            <w:r w:rsidRPr="00817C68">
              <w:rPr>
                <w:b/>
                <w:lang w:eastAsia="ru-RU"/>
              </w:rPr>
              <w:t>Удовл</w:t>
            </w:r>
            <w:r w:rsidRPr="00817C68">
              <w:rPr>
                <w:b/>
                <w:lang w:eastAsia="ru-RU"/>
              </w:rPr>
              <w:t>е</w:t>
            </w:r>
            <w:r w:rsidRPr="00817C68">
              <w:rPr>
                <w:b/>
                <w:lang w:eastAsia="ru-RU"/>
              </w:rPr>
              <w:t>творено муниц</w:t>
            </w:r>
            <w:r w:rsidRPr="00817C68">
              <w:rPr>
                <w:b/>
                <w:lang w:eastAsia="ru-RU"/>
              </w:rPr>
              <w:t>и</w:t>
            </w:r>
            <w:r w:rsidRPr="00817C68">
              <w:rPr>
                <w:b/>
                <w:lang w:eastAsia="ru-RU"/>
              </w:rPr>
              <w:t>пальными услугами</w:t>
            </w:r>
            <w:proofErr w:type="gramStart"/>
            <w:r w:rsidRPr="00817C68">
              <w:rPr>
                <w:b/>
                <w:lang w:eastAsia="ru-RU"/>
              </w:rPr>
              <w:t xml:space="preserve"> (%)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64" w:rsidRPr="00817C68" w:rsidRDefault="00E51564" w:rsidP="00A3211F">
            <w:pPr>
              <w:jc w:val="center"/>
              <w:rPr>
                <w:b/>
                <w:lang w:eastAsia="ru-RU"/>
              </w:rPr>
            </w:pPr>
            <w:r w:rsidRPr="00817C68">
              <w:rPr>
                <w:b/>
                <w:lang w:eastAsia="ru-RU"/>
              </w:rPr>
              <w:t>Интерпретация оценки</w:t>
            </w:r>
          </w:p>
        </w:tc>
      </w:tr>
      <w:tr w:rsidR="00A3211F" w:rsidRPr="00817C68" w:rsidTr="00992F49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64" w:rsidRPr="00817C68" w:rsidRDefault="00E51564" w:rsidP="00A3211F">
            <w:pPr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Реализация основных общео</w:t>
            </w:r>
            <w:r w:rsidRPr="00817C68">
              <w:rPr>
                <w:lang w:eastAsia="ru-RU"/>
              </w:rPr>
              <w:t>б</w:t>
            </w:r>
            <w:r w:rsidRPr="00817C68">
              <w:rPr>
                <w:lang w:eastAsia="ru-RU"/>
              </w:rPr>
              <w:t>разовательных программ начального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E51564" w:rsidP="00A3211F">
            <w:pPr>
              <w:ind w:firstLine="567"/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19</w:t>
            </w:r>
            <w:r w:rsidR="00817C68">
              <w:rPr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817C68" w:rsidP="00A3211F">
            <w:pPr>
              <w:ind w:firstLine="567"/>
              <w:jc w:val="both"/>
              <w:rPr>
                <w:lang w:eastAsia="ru-RU"/>
              </w:rPr>
            </w:pPr>
            <w:r>
              <w:rPr>
                <w:lang w:eastAsia="ru-RU"/>
              </w:rPr>
              <w:t>98,4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E51564" w:rsidP="00A3211F">
            <w:pPr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услуги соответствуют п</w:t>
            </w:r>
            <w:r w:rsidRPr="00817C68">
              <w:rPr>
                <w:lang w:eastAsia="ru-RU"/>
              </w:rPr>
              <w:t>о</w:t>
            </w:r>
            <w:r w:rsidRPr="00817C68">
              <w:rPr>
                <w:lang w:eastAsia="ru-RU"/>
              </w:rPr>
              <w:t>требности потребителей</w:t>
            </w:r>
          </w:p>
        </w:tc>
      </w:tr>
      <w:tr w:rsidR="00A3211F" w:rsidRPr="00817C68" w:rsidTr="00992F49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64" w:rsidRPr="00817C68" w:rsidRDefault="00E51564" w:rsidP="00A3211F">
            <w:pPr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Реализация основных общео</w:t>
            </w:r>
            <w:r w:rsidRPr="00817C68">
              <w:rPr>
                <w:lang w:eastAsia="ru-RU"/>
              </w:rPr>
              <w:t>б</w:t>
            </w:r>
            <w:r w:rsidRPr="00817C68">
              <w:rPr>
                <w:lang w:eastAsia="ru-RU"/>
              </w:rPr>
              <w:t>разовательных программ о</w:t>
            </w:r>
            <w:r w:rsidRPr="00817C68">
              <w:rPr>
                <w:lang w:eastAsia="ru-RU"/>
              </w:rPr>
              <w:t>с</w:t>
            </w:r>
            <w:r w:rsidRPr="00817C68">
              <w:rPr>
                <w:lang w:eastAsia="ru-RU"/>
              </w:rPr>
              <w:t>новного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817C68" w:rsidP="00A3211F">
            <w:pPr>
              <w:ind w:firstLine="567"/>
              <w:jc w:val="both"/>
              <w:rPr>
                <w:lang w:eastAsia="ru-RU"/>
              </w:rPr>
            </w:pPr>
            <w:r>
              <w:rPr>
                <w:lang w:eastAsia="ru-RU"/>
              </w:rPr>
              <w:t>233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817C68" w:rsidP="00A3211F">
            <w:pPr>
              <w:ind w:firstLine="567"/>
              <w:jc w:val="both"/>
              <w:rPr>
                <w:lang w:eastAsia="ru-RU"/>
              </w:rPr>
            </w:pPr>
            <w:r>
              <w:rPr>
                <w:lang w:eastAsia="ru-RU"/>
              </w:rPr>
              <w:t>94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E51564" w:rsidP="00A3211F">
            <w:pPr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услуги соответствуют п</w:t>
            </w:r>
            <w:r w:rsidRPr="00817C68">
              <w:rPr>
                <w:lang w:eastAsia="ru-RU"/>
              </w:rPr>
              <w:t>о</w:t>
            </w:r>
            <w:r w:rsidRPr="00817C68">
              <w:rPr>
                <w:lang w:eastAsia="ru-RU"/>
              </w:rPr>
              <w:t>требности потребителей</w:t>
            </w:r>
          </w:p>
        </w:tc>
      </w:tr>
      <w:tr w:rsidR="00A3211F" w:rsidRPr="00817C68" w:rsidTr="00992F49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64" w:rsidRPr="00817C68" w:rsidRDefault="00E51564" w:rsidP="00A3211F">
            <w:pPr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Реализация основных общео</w:t>
            </w:r>
            <w:r w:rsidRPr="00817C68">
              <w:rPr>
                <w:lang w:eastAsia="ru-RU"/>
              </w:rPr>
              <w:t>б</w:t>
            </w:r>
            <w:r w:rsidRPr="00817C68">
              <w:rPr>
                <w:lang w:eastAsia="ru-RU"/>
              </w:rPr>
              <w:t>разовательных программ сре</w:t>
            </w:r>
            <w:r w:rsidRPr="00817C68">
              <w:rPr>
                <w:lang w:eastAsia="ru-RU"/>
              </w:rPr>
              <w:t>д</w:t>
            </w:r>
            <w:r w:rsidRPr="00817C68">
              <w:rPr>
                <w:lang w:eastAsia="ru-RU"/>
              </w:rPr>
              <w:t>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817C68" w:rsidP="00A3211F">
            <w:pPr>
              <w:ind w:firstLine="567"/>
              <w:jc w:val="both"/>
              <w:rPr>
                <w:lang w:eastAsia="ru-RU"/>
              </w:rPr>
            </w:pPr>
            <w:r>
              <w:rPr>
                <w:lang w:eastAsia="ru-RU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817C68" w:rsidP="00A3211F">
            <w:pPr>
              <w:ind w:firstLine="567"/>
              <w:jc w:val="both"/>
              <w:rPr>
                <w:lang w:eastAsia="ru-RU"/>
              </w:rPr>
            </w:pPr>
            <w:r>
              <w:rPr>
                <w:lang w:eastAsia="ru-RU"/>
              </w:rPr>
              <w:t>95,2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E51564" w:rsidP="00A3211F">
            <w:pPr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услуги соответствуют п</w:t>
            </w:r>
            <w:r w:rsidRPr="00817C68">
              <w:rPr>
                <w:lang w:eastAsia="ru-RU"/>
              </w:rPr>
              <w:t>о</w:t>
            </w:r>
            <w:r w:rsidRPr="00817C68">
              <w:rPr>
                <w:lang w:eastAsia="ru-RU"/>
              </w:rPr>
              <w:t>требности потребителей</w:t>
            </w:r>
          </w:p>
        </w:tc>
      </w:tr>
      <w:tr w:rsidR="00A3211F" w:rsidRPr="00817C68" w:rsidTr="00992F49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64" w:rsidRPr="00817C68" w:rsidRDefault="00E51564" w:rsidP="00A3211F">
            <w:pPr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 xml:space="preserve">Реализация дополнительных </w:t>
            </w:r>
            <w:r w:rsidRPr="00817C68">
              <w:rPr>
                <w:lang w:eastAsia="ru-RU"/>
              </w:rPr>
              <w:lastRenderedPageBreak/>
              <w:t>общеразвивающих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817C68" w:rsidP="00A3211F">
            <w:pPr>
              <w:ind w:firstLine="567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369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E51564" w:rsidP="00A3211F">
            <w:pPr>
              <w:ind w:firstLine="567"/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75</w:t>
            </w:r>
            <w:r w:rsidR="00817C68">
              <w:rPr>
                <w:lang w:eastAsia="ru-RU"/>
              </w:rPr>
              <w:t>,6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E51564" w:rsidP="00A3211F">
            <w:pPr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услуги соответствуют п</w:t>
            </w:r>
            <w:r w:rsidRPr="00817C68">
              <w:rPr>
                <w:lang w:eastAsia="ru-RU"/>
              </w:rPr>
              <w:t>о</w:t>
            </w:r>
            <w:r w:rsidRPr="00817C68">
              <w:rPr>
                <w:lang w:eastAsia="ru-RU"/>
              </w:rPr>
              <w:lastRenderedPageBreak/>
              <w:t>требности потребителей</w:t>
            </w:r>
          </w:p>
        </w:tc>
      </w:tr>
      <w:tr w:rsidR="00A3211F" w:rsidRPr="00817C68" w:rsidTr="00992F49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64" w:rsidRPr="00817C68" w:rsidRDefault="00E51564" w:rsidP="00A3211F">
            <w:pPr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lastRenderedPageBreak/>
              <w:t>Присмотр и уход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E51564" w:rsidP="00A3211F">
            <w:pPr>
              <w:ind w:firstLine="567"/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11</w:t>
            </w:r>
            <w:r w:rsidR="00817C68">
              <w:rPr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A3211F" w:rsidP="00A3211F">
            <w:pPr>
              <w:ind w:firstLine="567"/>
              <w:jc w:val="both"/>
              <w:rPr>
                <w:lang w:eastAsia="ru-RU"/>
              </w:rPr>
            </w:pPr>
            <w:r>
              <w:rPr>
                <w:lang w:eastAsia="ru-RU"/>
              </w:rPr>
              <w:t>81,4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64" w:rsidRPr="00817C68" w:rsidRDefault="00E51564" w:rsidP="00A3211F">
            <w:pPr>
              <w:jc w:val="both"/>
              <w:rPr>
                <w:lang w:eastAsia="ru-RU"/>
              </w:rPr>
            </w:pPr>
            <w:r w:rsidRPr="00817C68">
              <w:rPr>
                <w:lang w:eastAsia="ru-RU"/>
              </w:rPr>
              <w:t>услуги соответствуют п</w:t>
            </w:r>
            <w:r w:rsidRPr="00817C68">
              <w:rPr>
                <w:lang w:eastAsia="ru-RU"/>
              </w:rPr>
              <w:t>о</w:t>
            </w:r>
            <w:r w:rsidRPr="00817C68">
              <w:rPr>
                <w:lang w:eastAsia="ru-RU"/>
              </w:rPr>
              <w:t>требности потребителей</w:t>
            </w:r>
          </w:p>
        </w:tc>
      </w:tr>
    </w:tbl>
    <w:p w:rsidR="00A3211F" w:rsidRPr="00E34456" w:rsidRDefault="00A3211F" w:rsidP="00A3211F">
      <w:pPr>
        <w:numPr>
          <w:ilvl w:val="1"/>
          <w:numId w:val="1"/>
        </w:numPr>
        <w:tabs>
          <w:tab w:val="clear" w:pos="576"/>
        </w:tabs>
        <w:ind w:left="0" w:firstLine="0"/>
        <w:jc w:val="both"/>
        <w:rPr>
          <w:b/>
          <w:i/>
          <w:lang w:eastAsia="ru-RU"/>
        </w:rPr>
      </w:pPr>
      <w:bookmarkStart w:id="16" w:name="_toc19318"/>
      <w:bookmarkEnd w:id="16"/>
      <w:r w:rsidRPr="00E34456">
        <w:rPr>
          <w:lang w:eastAsia="ru-RU"/>
        </w:rPr>
        <w:t>Деятельность системы образования района в 2017 году обеспечивала возможность в получении общедоступного и бесплатного дошкольного и общего образования детьми и соо</w:t>
      </w:r>
      <w:r w:rsidRPr="00E34456">
        <w:rPr>
          <w:lang w:eastAsia="ru-RU"/>
        </w:rPr>
        <w:t>т</w:t>
      </w:r>
      <w:r w:rsidRPr="00E34456">
        <w:rPr>
          <w:lang w:eastAsia="ru-RU"/>
        </w:rPr>
        <w:t>ветствовала потребности родителей (законных представителей).</w:t>
      </w:r>
    </w:p>
    <w:p w:rsidR="00E51564" w:rsidRPr="00D64EC2" w:rsidRDefault="00E51564" w:rsidP="00A3211F">
      <w:pPr>
        <w:ind w:firstLine="567"/>
        <w:jc w:val="both"/>
        <w:rPr>
          <w:lang w:eastAsia="ru-RU"/>
        </w:rPr>
      </w:pPr>
    </w:p>
    <w:p w:rsidR="00650735" w:rsidRDefault="00650735" w:rsidP="00A3211F">
      <w:pPr>
        <w:ind w:firstLine="567"/>
        <w:jc w:val="center"/>
        <w:rPr>
          <w:b/>
          <w:lang w:eastAsia="ru-RU"/>
        </w:rPr>
      </w:pPr>
      <w:r w:rsidRPr="00D64EC2">
        <w:rPr>
          <w:b/>
          <w:lang w:eastAsia="ru-RU"/>
        </w:rPr>
        <w:t>Выводы и заключения</w:t>
      </w:r>
    </w:p>
    <w:p w:rsidR="007126D6" w:rsidRPr="00F06536" w:rsidRDefault="007126D6" w:rsidP="00A3211F">
      <w:pPr>
        <w:ind w:firstLine="567"/>
        <w:jc w:val="both"/>
        <w:rPr>
          <w:rFonts w:eastAsia="Calibri"/>
          <w:lang w:eastAsia="en-US"/>
        </w:rPr>
      </w:pPr>
      <w:r w:rsidRPr="00F06536">
        <w:rPr>
          <w:rFonts w:eastAsia="Calibri"/>
          <w:lang w:eastAsia="en-US"/>
        </w:rPr>
        <w:t>Одной из основны</w:t>
      </w:r>
      <w:r w:rsidR="00C005FC" w:rsidRPr="00F06536">
        <w:rPr>
          <w:rFonts w:eastAsia="Calibri"/>
          <w:lang w:eastAsia="en-US"/>
        </w:rPr>
        <w:t xml:space="preserve">х задач Управления образования </w:t>
      </w:r>
      <w:r w:rsidRPr="00F06536">
        <w:rPr>
          <w:rFonts w:eastAsia="Calibri"/>
          <w:lang w:eastAsia="en-US"/>
        </w:rPr>
        <w:t>является процесс создания совреме</w:t>
      </w:r>
      <w:r w:rsidRPr="00F06536">
        <w:rPr>
          <w:rFonts w:eastAsia="Calibri"/>
          <w:lang w:eastAsia="en-US"/>
        </w:rPr>
        <w:t>н</w:t>
      </w:r>
      <w:r w:rsidRPr="00F06536">
        <w:rPr>
          <w:rFonts w:eastAsia="Calibri"/>
          <w:lang w:eastAsia="en-US"/>
        </w:rPr>
        <w:t>ной школьной инфраструктуры, безопасных и комфортных условий обучения и воспит</w:t>
      </w:r>
      <w:r w:rsidRPr="00F06536">
        <w:rPr>
          <w:rFonts w:eastAsia="Calibri"/>
          <w:lang w:eastAsia="en-US"/>
        </w:rPr>
        <w:t>а</w:t>
      </w:r>
      <w:r w:rsidRPr="00F06536">
        <w:rPr>
          <w:rFonts w:eastAsia="Calibri"/>
          <w:lang w:eastAsia="en-US"/>
        </w:rPr>
        <w:t xml:space="preserve">ния, усиление материально-технической базы в каждом образовательном учреждении. </w:t>
      </w:r>
    </w:p>
    <w:p w:rsidR="007126D6" w:rsidRPr="00F06536" w:rsidRDefault="007126D6" w:rsidP="00A3211F">
      <w:pPr>
        <w:ind w:firstLine="567"/>
        <w:jc w:val="both"/>
        <w:rPr>
          <w:lang w:eastAsia="ru-RU"/>
        </w:rPr>
      </w:pPr>
      <w:r w:rsidRPr="00F06536">
        <w:rPr>
          <w:lang w:eastAsia="ru-RU"/>
        </w:rPr>
        <w:t>К новому 201</w:t>
      </w:r>
      <w:r w:rsidR="00F06536" w:rsidRPr="00F06536">
        <w:rPr>
          <w:lang w:eastAsia="ru-RU"/>
        </w:rPr>
        <w:t>8-</w:t>
      </w:r>
      <w:r w:rsidRPr="00F06536">
        <w:rPr>
          <w:lang w:eastAsia="ru-RU"/>
        </w:rPr>
        <w:t>201</w:t>
      </w:r>
      <w:r w:rsidR="00F06536" w:rsidRPr="00F06536">
        <w:rPr>
          <w:lang w:eastAsia="ru-RU"/>
        </w:rPr>
        <w:t>9</w:t>
      </w:r>
      <w:r w:rsidRPr="00F06536">
        <w:rPr>
          <w:lang w:eastAsia="ru-RU"/>
        </w:rPr>
        <w:t xml:space="preserve">  учебному году подготовлены все </w:t>
      </w:r>
      <w:r w:rsidR="00C005FC" w:rsidRPr="00F06536">
        <w:rPr>
          <w:lang w:eastAsia="ru-RU"/>
        </w:rPr>
        <w:t>19 образовательных учреждений</w:t>
      </w:r>
      <w:r w:rsidR="00F06536">
        <w:rPr>
          <w:lang w:eastAsia="ru-RU"/>
        </w:rPr>
        <w:t xml:space="preserve"> района</w:t>
      </w:r>
      <w:r w:rsidR="00C005FC" w:rsidRPr="00F06536">
        <w:rPr>
          <w:lang w:eastAsia="ru-RU"/>
        </w:rPr>
        <w:t xml:space="preserve">. </w:t>
      </w:r>
    </w:p>
    <w:p w:rsidR="00650735" w:rsidRPr="00D64EC2" w:rsidRDefault="00650735" w:rsidP="00A3211F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kern w:val="3"/>
          <w:lang w:eastAsia="en-US"/>
        </w:rPr>
      </w:pPr>
      <w:r w:rsidRPr="00D64EC2">
        <w:rPr>
          <w:rFonts w:eastAsia="Calibri"/>
          <w:bCs/>
          <w:kern w:val="3"/>
          <w:lang w:eastAsia="en-US"/>
        </w:rPr>
        <w:t>Основными проблемами в сфере образования Боготольского района на сегодняшний день остаются:</w:t>
      </w:r>
    </w:p>
    <w:p w:rsidR="00650735" w:rsidRDefault="00E356BB" w:rsidP="00A3211F">
      <w:pPr>
        <w:pStyle w:val="afff3"/>
        <w:keepNext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EC2">
        <w:rPr>
          <w:rFonts w:ascii="Times New Roman" w:eastAsia="Calibri" w:hAnsi="Times New Roman" w:cs="Times New Roman"/>
          <w:bCs/>
          <w:sz w:val="24"/>
          <w:szCs w:val="24"/>
        </w:rPr>
        <w:t>-о</w:t>
      </w:r>
      <w:r w:rsidR="005F2752" w:rsidRPr="00D64EC2">
        <w:rPr>
          <w:rFonts w:ascii="Times New Roman" w:eastAsia="Calibri" w:hAnsi="Times New Roman" w:cs="Times New Roman"/>
          <w:bCs/>
          <w:sz w:val="24"/>
          <w:szCs w:val="24"/>
        </w:rPr>
        <w:t>беспечение доступности до</w:t>
      </w:r>
      <w:r w:rsidRPr="00D64EC2">
        <w:rPr>
          <w:rFonts w:ascii="Times New Roman" w:eastAsia="Calibri" w:hAnsi="Times New Roman" w:cs="Times New Roman"/>
          <w:bCs/>
          <w:sz w:val="24"/>
          <w:szCs w:val="24"/>
        </w:rPr>
        <w:t>школьных образовательных услуг, л</w:t>
      </w:r>
      <w:r w:rsidR="00650735" w:rsidRPr="00D64EC2">
        <w:rPr>
          <w:rFonts w:ascii="Times New Roman" w:eastAsia="Calibri" w:hAnsi="Times New Roman" w:cs="Times New Roman"/>
          <w:sz w:val="24"/>
          <w:szCs w:val="24"/>
        </w:rPr>
        <w:t>иквидация очередн</w:t>
      </w:r>
      <w:r w:rsidR="00650735" w:rsidRPr="00D64EC2">
        <w:rPr>
          <w:rFonts w:ascii="Times New Roman" w:eastAsia="Calibri" w:hAnsi="Times New Roman" w:cs="Times New Roman"/>
          <w:sz w:val="24"/>
          <w:szCs w:val="24"/>
        </w:rPr>
        <w:t>о</w:t>
      </w:r>
      <w:r w:rsidR="00650735" w:rsidRPr="00D64EC2">
        <w:rPr>
          <w:rFonts w:ascii="Times New Roman" w:eastAsia="Calibri" w:hAnsi="Times New Roman" w:cs="Times New Roman"/>
          <w:sz w:val="24"/>
          <w:szCs w:val="24"/>
        </w:rPr>
        <w:t xml:space="preserve">сти детей в возрасте от 3 до 7 лет </w:t>
      </w:r>
      <w:proofErr w:type="gramStart"/>
      <w:r w:rsidR="00650735" w:rsidRPr="00D64EC2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650735" w:rsidRPr="00D64E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E5F61" w:rsidRPr="00D64EC2">
        <w:rPr>
          <w:rFonts w:ascii="Times New Roman" w:eastAsia="Calibri" w:hAnsi="Times New Roman" w:cs="Times New Roman"/>
          <w:sz w:val="24"/>
          <w:szCs w:val="24"/>
        </w:rPr>
        <w:t>с. Боготол</w:t>
      </w:r>
      <w:r w:rsidR="00B665C7" w:rsidRPr="00D64EC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74CE5" w:rsidRPr="00D64EC2" w:rsidRDefault="00A74CE5" w:rsidP="00A3211F">
      <w:pPr>
        <w:pStyle w:val="afff3"/>
        <w:keepNext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A74CE5">
        <w:rPr>
          <w:rFonts w:ascii="Times New Roman" w:eastAsia="Calibri" w:hAnsi="Times New Roman" w:cs="Times New Roman"/>
          <w:sz w:val="24"/>
          <w:szCs w:val="24"/>
        </w:rPr>
        <w:t>низкий уровень квалификации воспитателей,  отсутствие узких  специалистов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ДОУ;</w:t>
      </w:r>
    </w:p>
    <w:p w:rsidR="00B665C7" w:rsidRPr="00D64EC2" w:rsidRDefault="00B665C7" w:rsidP="00D64EC2">
      <w:pPr>
        <w:ind w:left="567"/>
        <w:jc w:val="both"/>
      </w:pPr>
      <w:r w:rsidRPr="00D64EC2">
        <w:t>-</w:t>
      </w:r>
      <w:r w:rsidR="00F0365E" w:rsidRPr="00D64EC2">
        <w:t>старение педагогических кадров и слабое восполнение их молодыми специалистами;</w:t>
      </w:r>
      <w:r w:rsidRPr="00D64EC2">
        <w:t xml:space="preserve">   </w:t>
      </w:r>
    </w:p>
    <w:p w:rsidR="006C097C" w:rsidRPr="00D64EC2" w:rsidRDefault="006C097C" w:rsidP="00A3211F">
      <w:pPr>
        <w:ind w:firstLine="567"/>
        <w:jc w:val="both"/>
      </w:pPr>
      <w:r w:rsidRPr="00D64EC2">
        <w:t>-непрохождение аттестации воспитателями ДОУ на первую квалификационную катег</w:t>
      </w:r>
      <w:r w:rsidRPr="00D64EC2">
        <w:t>о</w:t>
      </w:r>
      <w:r w:rsidRPr="00D64EC2">
        <w:t>рию из-за недостаточно объективного отражения результатов деятельности педагогами;</w:t>
      </w:r>
    </w:p>
    <w:p w:rsidR="00F0365E" w:rsidRPr="00D64EC2" w:rsidRDefault="006C097C" w:rsidP="00A3211F">
      <w:pPr>
        <w:ind w:firstLine="567"/>
        <w:jc w:val="both"/>
      </w:pPr>
      <w:r w:rsidRPr="00D64EC2">
        <w:t>-</w:t>
      </w:r>
      <w:r w:rsidR="00F0365E" w:rsidRPr="00D64EC2">
        <w:t>недостаточно организована работа по психолого-педагогическому сопровождению д</w:t>
      </w:r>
      <w:r w:rsidR="00F0365E" w:rsidRPr="00D64EC2">
        <w:t>е</w:t>
      </w:r>
      <w:r w:rsidR="00F0365E" w:rsidRPr="00D64EC2">
        <w:t>тей в условиях инклюзивного образования с учетом ФГОС;</w:t>
      </w:r>
    </w:p>
    <w:p w:rsidR="00F0365E" w:rsidRPr="00D64EC2" w:rsidRDefault="006C097C" w:rsidP="00A3211F">
      <w:pPr>
        <w:ind w:firstLine="567"/>
        <w:jc w:val="both"/>
      </w:pPr>
      <w:r w:rsidRPr="00D64EC2">
        <w:t>-</w:t>
      </w:r>
      <w:r w:rsidR="00F0365E" w:rsidRPr="00D64EC2">
        <w:t>низкий процент участия образовательных учреждений в грантовых конкурсах, пр</w:t>
      </w:r>
      <w:r w:rsidR="00F0365E" w:rsidRPr="00D64EC2">
        <w:t>о</w:t>
      </w:r>
      <w:r w:rsidRPr="00D64EC2">
        <w:t>граммах;</w:t>
      </w:r>
    </w:p>
    <w:p w:rsidR="00D64EC2" w:rsidRPr="00D64EC2" w:rsidRDefault="00D64EC2" w:rsidP="00A3211F">
      <w:pPr>
        <w:ind w:firstLine="567"/>
        <w:jc w:val="both"/>
      </w:pPr>
      <w:r>
        <w:t>-увеличение доли обучающихся 9-х классов, не прошедших ГИА-9;</w:t>
      </w:r>
    </w:p>
    <w:p w:rsidR="00AD7459" w:rsidRPr="00D64EC2" w:rsidRDefault="006C097C" w:rsidP="00A3211F">
      <w:pPr>
        <w:ind w:firstLine="567"/>
        <w:jc w:val="both"/>
      </w:pPr>
      <w:r w:rsidRPr="00D64EC2">
        <w:t>-о</w:t>
      </w:r>
      <w:r w:rsidR="003B46D0" w:rsidRPr="00D64EC2">
        <w:t>тсутствие лицензий на осуществление дополнительного образования во всех ОУ рай</w:t>
      </w:r>
      <w:r w:rsidR="003B46D0" w:rsidRPr="00D64EC2">
        <w:t>о</w:t>
      </w:r>
      <w:r w:rsidR="003B46D0" w:rsidRPr="00D64EC2">
        <w:t>на.</w:t>
      </w:r>
    </w:p>
    <w:p w:rsidR="00AD0F17" w:rsidRPr="00D42E92" w:rsidRDefault="0025647C" w:rsidP="00A3211F">
      <w:pPr>
        <w:pStyle w:val="1d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302141044"/>
      <w:bookmarkStart w:id="18" w:name="_Toc397166079"/>
      <w:bookmarkStart w:id="19" w:name="_Toc432105619"/>
      <w:bookmarkEnd w:id="10"/>
      <w:bookmarkEnd w:id="11"/>
      <w:r w:rsidRPr="00D42E92">
        <w:rPr>
          <w:rFonts w:ascii="Times New Roman" w:hAnsi="Times New Roman" w:cs="Times New Roman"/>
          <w:bCs/>
          <w:sz w:val="24"/>
          <w:szCs w:val="24"/>
          <w:lang w:val="ru-RU"/>
        </w:rPr>
        <w:t>Вместе с тем</w:t>
      </w:r>
      <w:r w:rsidR="00AD0F17" w:rsidRPr="00D42E92">
        <w:rPr>
          <w:rFonts w:ascii="Times New Roman" w:hAnsi="Times New Roman" w:cs="Times New Roman"/>
          <w:sz w:val="24"/>
          <w:szCs w:val="24"/>
          <w:lang w:val="ru-RU"/>
        </w:rPr>
        <w:t xml:space="preserve"> определ</w:t>
      </w:r>
      <w:r w:rsidRPr="00D42E92">
        <w:rPr>
          <w:rFonts w:ascii="Times New Roman" w:hAnsi="Times New Roman" w:cs="Times New Roman"/>
          <w:sz w:val="24"/>
          <w:szCs w:val="24"/>
          <w:lang w:val="ru-RU"/>
        </w:rPr>
        <w:t>яются</w:t>
      </w:r>
      <w:r w:rsidR="00AD0F17" w:rsidRPr="00D42E92">
        <w:rPr>
          <w:rFonts w:ascii="Times New Roman" w:hAnsi="Times New Roman" w:cs="Times New Roman"/>
          <w:sz w:val="24"/>
          <w:szCs w:val="24"/>
          <w:lang w:val="ru-RU"/>
        </w:rPr>
        <w:t xml:space="preserve"> положительные результаты в развитии муниципальной с</w:t>
      </w:r>
      <w:r w:rsidR="00AD0F17" w:rsidRPr="00D42E9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AD0F17" w:rsidRPr="00D42E92">
        <w:rPr>
          <w:rFonts w:ascii="Times New Roman" w:hAnsi="Times New Roman" w:cs="Times New Roman"/>
          <w:sz w:val="24"/>
          <w:szCs w:val="24"/>
          <w:lang w:val="ru-RU"/>
        </w:rPr>
        <w:t>стемы  образования:</w:t>
      </w:r>
    </w:p>
    <w:p w:rsidR="004B5C88" w:rsidRPr="00784257" w:rsidRDefault="00CA6214" w:rsidP="00A3211F">
      <w:pPr>
        <w:shd w:val="clear" w:color="auto" w:fill="FFFFFF"/>
        <w:tabs>
          <w:tab w:val="left" w:pos="180"/>
          <w:tab w:val="left" w:pos="567"/>
          <w:tab w:val="left" w:pos="851"/>
          <w:tab w:val="num" w:pos="1080"/>
        </w:tabs>
        <w:jc w:val="both"/>
        <w:rPr>
          <w:color w:val="008080"/>
        </w:rPr>
      </w:pPr>
      <w:r w:rsidRPr="004A420F">
        <w:rPr>
          <w:i/>
          <w:noProof/>
          <w:color w:val="008080"/>
        </w:rPr>
        <w:tab/>
      </w:r>
      <w:r w:rsidRPr="004A420F">
        <w:rPr>
          <w:i/>
          <w:noProof/>
          <w:color w:val="008080"/>
        </w:rPr>
        <w:tab/>
      </w:r>
      <w:r w:rsidR="004B5C88" w:rsidRPr="00784257">
        <w:t>-участвуем в краевых программах по привлечению молодых специалистов в ОУ рай</w:t>
      </w:r>
      <w:r w:rsidR="004B5C88" w:rsidRPr="00784257">
        <w:t>о</w:t>
      </w:r>
      <w:r w:rsidR="004B5C88" w:rsidRPr="00784257">
        <w:t>на;</w:t>
      </w:r>
    </w:p>
    <w:p w:rsidR="008D232C" w:rsidRPr="00784257" w:rsidRDefault="00FB3D77" w:rsidP="00784257">
      <w:pPr>
        <w:shd w:val="clear" w:color="auto" w:fill="FFFFFF"/>
        <w:tabs>
          <w:tab w:val="left" w:pos="180"/>
          <w:tab w:val="left" w:pos="567"/>
          <w:tab w:val="left" w:pos="851"/>
          <w:tab w:val="num" w:pos="1080"/>
        </w:tabs>
        <w:jc w:val="both"/>
      </w:pPr>
      <w:r w:rsidRPr="004A420F">
        <w:rPr>
          <w:i/>
          <w:color w:val="008080"/>
        </w:rPr>
        <w:tab/>
      </w:r>
      <w:r w:rsidRPr="00784257">
        <w:tab/>
      </w:r>
      <w:r w:rsidR="00784257" w:rsidRPr="00784257">
        <w:t>-</w:t>
      </w:r>
      <w:r w:rsidR="008D232C" w:rsidRPr="00784257">
        <w:t xml:space="preserve">определен образовательный маршрут </w:t>
      </w:r>
      <w:r w:rsidR="00807D4C" w:rsidRPr="00784257">
        <w:t>10</w:t>
      </w:r>
      <w:r w:rsidR="00784257" w:rsidRPr="00784257">
        <w:t>2</w:t>
      </w:r>
      <w:r w:rsidR="008D232C" w:rsidRPr="00784257">
        <w:t xml:space="preserve"> детям с ограниченными возможностями зд</w:t>
      </w:r>
      <w:r w:rsidR="008D232C" w:rsidRPr="00784257">
        <w:t>о</w:t>
      </w:r>
      <w:r w:rsidR="008D232C" w:rsidRPr="00784257">
        <w:t>ровья;</w:t>
      </w:r>
    </w:p>
    <w:p w:rsidR="00E93D89" w:rsidRPr="00784257" w:rsidRDefault="00E93D89" w:rsidP="00A3211F">
      <w:pPr>
        <w:tabs>
          <w:tab w:val="left" w:pos="567"/>
          <w:tab w:val="left" w:pos="851"/>
          <w:tab w:val="num" w:pos="1080"/>
        </w:tabs>
        <w:rPr>
          <w:b/>
          <w:color w:val="008080"/>
          <w:u w:val="single"/>
        </w:rPr>
      </w:pPr>
      <w:r w:rsidRPr="004A420F">
        <w:rPr>
          <w:i/>
          <w:color w:val="008080"/>
        </w:rPr>
        <w:tab/>
      </w:r>
      <w:r w:rsidRPr="00784257">
        <w:t>-обеспечивается успешная социализация детей с ограниченными возможностями здор</w:t>
      </w:r>
      <w:r w:rsidRPr="00784257">
        <w:t>о</w:t>
      </w:r>
      <w:r w:rsidRPr="00784257">
        <w:t>вья через создание условий для инклюзивного образования;</w:t>
      </w:r>
    </w:p>
    <w:p w:rsidR="008D232C" w:rsidRDefault="004B5C88" w:rsidP="00BA670D">
      <w:pPr>
        <w:tabs>
          <w:tab w:val="left" w:pos="567"/>
          <w:tab w:val="left" w:pos="851"/>
          <w:tab w:val="num" w:pos="1080"/>
        </w:tabs>
        <w:jc w:val="both"/>
      </w:pPr>
      <w:r w:rsidRPr="004A420F">
        <w:rPr>
          <w:i/>
          <w:color w:val="008080"/>
        </w:rPr>
        <w:tab/>
      </w:r>
      <w:r w:rsidR="00BA670D" w:rsidRPr="00BA670D">
        <w:rPr>
          <w:b/>
          <w:i/>
        </w:rPr>
        <w:t>-</w:t>
      </w:r>
      <w:r w:rsidR="003920EA" w:rsidRPr="00BA670D">
        <w:t>п</w:t>
      </w:r>
      <w:r w:rsidR="003920EA" w:rsidRPr="004E746F">
        <w:t>овысился средний балл ЕГЭ по математике (</w:t>
      </w:r>
      <w:r w:rsidR="004E746F" w:rsidRPr="004E746F">
        <w:t>профильный</w:t>
      </w:r>
      <w:r w:rsidR="003920EA" w:rsidRPr="004E746F">
        <w:t xml:space="preserve"> уровень), </w:t>
      </w:r>
      <w:r w:rsidR="004E746F" w:rsidRPr="004E746F">
        <w:t>биологии.</w:t>
      </w:r>
    </w:p>
    <w:p w:rsidR="00C92BDB" w:rsidRDefault="005742BD" w:rsidP="00A74CE5">
      <w:pPr>
        <w:ind w:firstLine="432"/>
        <w:jc w:val="both"/>
      </w:pPr>
      <w:r w:rsidRPr="005742BD">
        <w:t xml:space="preserve">Приоритетными направлениями функционирования и развития </w:t>
      </w:r>
      <w:r w:rsidR="00C92BDB" w:rsidRPr="00C92BDB">
        <w:t xml:space="preserve">системы образования  </w:t>
      </w:r>
      <w:r w:rsidR="00C92BDB">
        <w:t>Б</w:t>
      </w:r>
      <w:r w:rsidR="00C92BDB">
        <w:t>о</w:t>
      </w:r>
      <w:r w:rsidR="00C92BDB">
        <w:t>готольского района</w:t>
      </w:r>
      <w:r w:rsidR="00C92BDB" w:rsidRPr="00C92BDB">
        <w:t xml:space="preserve"> на 201</w:t>
      </w:r>
      <w:r w:rsidR="00C92BDB">
        <w:t>8-</w:t>
      </w:r>
      <w:r w:rsidR="00C92BDB" w:rsidRPr="00C92BDB">
        <w:t>201</w:t>
      </w:r>
      <w:r w:rsidR="00C92BDB">
        <w:t>9 учебный</w:t>
      </w:r>
      <w:r w:rsidR="00C92BDB" w:rsidRPr="00C92BDB">
        <w:t xml:space="preserve"> год:</w:t>
      </w:r>
    </w:p>
    <w:p w:rsidR="001E7A2C" w:rsidRDefault="00C92BDB" w:rsidP="00A74CE5">
      <w:pPr>
        <w:ind w:firstLine="432"/>
        <w:jc w:val="both"/>
      </w:pPr>
      <w:r>
        <w:t>-</w:t>
      </w:r>
      <w:r w:rsidR="001E7A2C">
        <w:t>о</w:t>
      </w:r>
      <w:r w:rsidR="001E7A2C" w:rsidRPr="001E7A2C">
        <w:t>беспеч</w:t>
      </w:r>
      <w:r w:rsidR="005742BD">
        <w:t>ение</w:t>
      </w:r>
      <w:r w:rsidR="001E7A2C" w:rsidRPr="001E7A2C">
        <w:t xml:space="preserve"> кадров</w:t>
      </w:r>
      <w:r w:rsidR="005742BD">
        <w:t>ой</w:t>
      </w:r>
      <w:r w:rsidR="001E7A2C" w:rsidRPr="001E7A2C">
        <w:t xml:space="preserve"> готовност</w:t>
      </w:r>
      <w:r w:rsidR="005742BD">
        <w:t>и</w:t>
      </w:r>
      <w:r w:rsidR="001E7A2C" w:rsidRPr="001E7A2C">
        <w:t xml:space="preserve"> ОУ района к внедрению ФГОС НОО обучающихся с ОВЗ и ФГОС обучающихся с умственной отсталостью через прохождение курсовой и профе</w:t>
      </w:r>
      <w:r w:rsidR="001E7A2C" w:rsidRPr="001E7A2C">
        <w:t>с</w:t>
      </w:r>
      <w:r w:rsidR="001E7A2C" w:rsidRPr="001E7A2C">
        <w:t>сиональной переподготовки педагогов</w:t>
      </w:r>
      <w:r w:rsidR="001E7A2C">
        <w:t>;</w:t>
      </w:r>
      <w:r w:rsidR="001E7A2C" w:rsidRPr="001E7A2C">
        <w:t xml:space="preserve"> </w:t>
      </w:r>
    </w:p>
    <w:p w:rsidR="001E7A2C" w:rsidRDefault="00BA670D" w:rsidP="00A74CE5">
      <w:pPr>
        <w:ind w:firstLine="432"/>
        <w:jc w:val="both"/>
      </w:pPr>
      <w:r>
        <w:t>-с</w:t>
      </w:r>
      <w:r w:rsidR="005742BD">
        <w:t>оздание</w:t>
      </w:r>
      <w:r w:rsidR="001E7A2C" w:rsidRPr="001E7A2C">
        <w:t xml:space="preserve"> услови</w:t>
      </w:r>
      <w:r w:rsidR="005742BD">
        <w:t>й</w:t>
      </w:r>
      <w:r w:rsidR="001E7A2C" w:rsidRPr="001E7A2C">
        <w:t xml:space="preserve"> для совершенствования профессиональной компетентности педагогов, их индивидуального и творческого роста</w:t>
      </w:r>
      <w:r w:rsidR="001E7A2C">
        <w:t>;</w:t>
      </w:r>
    </w:p>
    <w:p w:rsidR="001E7A2C" w:rsidRDefault="00BA670D" w:rsidP="00A74CE5">
      <w:pPr>
        <w:ind w:firstLine="432"/>
        <w:jc w:val="both"/>
      </w:pPr>
      <w:r>
        <w:t>-</w:t>
      </w:r>
      <w:r w:rsidR="00A74CE5">
        <w:t>н</w:t>
      </w:r>
      <w:r w:rsidR="00A74CE5" w:rsidRPr="00A74CE5">
        <w:t>а основании результатов ГИА</w:t>
      </w:r>
      <w:r w:rsidR="00A74CE5">
        <w:t>-</w:t>
      </w:r>
      <w:r w:rsidR="00A74CE5" w:rsidRPr="00A74CE5">
        <w:t xml:space="preserve"> </w:t>
      </w:r>
      <w:r w:rsidR="00A74CE5">
        <w:t>9</w:t>
      </w:r>
      <w:r w:rsidR="00A74CE5" w:rsidRPr="00A74CE5">
        <w:t xml:space="preserve"> </w:t>
      </w:r>
      <w:r w:rsidR="005742BD">
        <w:t>обозначение</w:t>
      </w:r>
      <w:r w:rsidR="00A74CE5" w:rsidRPr="00A74CE5">
        <w:t xml:space="preserve"> реальны</w:t>
      </w:r>
      <w:r w:rsidR="005742BD">
        <w:t>х</w:t>
      </w:r>
      <w:r w:rsidR="00A74CE5" w:rsidRPr="00A74CE5">
        <w:t xml:space="preserve"> пут</w:t>
      </w:r>
      <w:r w:rsidR="005742BD">
        <w:t>ей</w:t>
      </w:r>
      <w:r w:rsidR="00A74CE5" w:rsidRPr="00A74CE5">
        <w:t xml:space="preserve"> повышения качества о</w:t>
      </w:r>
      <w:r w:rsidR="00A74CE5" w:rsidRPr="00A74CE5">
        <w:t>б</w:t>
      </w:r>
      <w:r w:rsidR="00A74CE5" w:rsidRPr="00A74CE5">
        <w:t>разования в школах района, уделив особое внимание организации образовательного пр</w:t>
      </w:r>
      <w:r w:rsidR="00A74CE5" w:rsidRPr="00A74CE5">
        <w:t>о</w:t>
      </w:r>
      <w:r w:rsidR="00A74CE5" w:rsidRPr="00A74CE5">
        <w:t>цесса, его результативности</w:t>
      </w:r>
      <w:r w:rsidR="001F58C7">
        <w:t>;</w:t>
      </w:r>
    </w:p>
    <w:p w:rsidR="001F58C7" w:rsidRPr="001E7A2C" w:rsidRDefault="00BA670D" w:rsidP="00A74CE5">
      <w:pPr>
        <w:ind w:firstLine="432"/>
        <w:jc w:val="both"/>
      </w:pPr>
      <w:r>
        <w:t>-</w:t>
      </w:r>
      <w:r w:rsidR="001F58C7">
        <w:t>с</w:t>
      </w:r>
      <w:r w:rsidR="001F58C7" w:rsidRPr="001F58C7">
        <w:t>озда</w:t>
      </w:r>
      <w:r w:rsidR="001F58C7">
        <w:t>ние</w:t>
      </w:r>
      <w:r w:rsidR="001F58C7" w:rsidRPr="001F58C7">
        <w:t xml:space="preserve"> услови</w:t>
      </w:r>
      <w:r w:rsidR="001F58C7">
        <w:t>й</w:t>
      </w:r>
      <w:r w:rsidR="001F58C7" w:rsidRPr="001F58C7">
        <w:t xml:space="preserve"> для развития способностей одаренных учащихся, самоопределения в научной и профессиональной деятельности</w:t>
      </w:r>
      <w:r w:rsidR="00EE7C9A">
        <w:t>.</w:t>
      </w:r>
    </w:p>
    <w:p w:rsidR="001E7A2C" w:rsidRPr="001E7A2C" w:rsidRDefault="001E7A2C" w:rsidP="00A74CE5">
      <w:pPr>
        <w:ind w:firstLine="432"/>
        <w:jc w:val="both"/>
      </w:pPr>
    </w:p>
    <w:p w:rsidR="00C92BDB" w:rsidRPr="004E746F" w:rsidRDefault="00C92BDB" w:rsidP="00A3211F">
      <w:pPr>
        <w:tabs>
          <w:tab w:val="num" w:pos="567"/>
        </w:tabs>
        <w:jc w:val="both"/>
        <w:rPr>
          <w:color w:val="008080"/>
        </w:rPr>
      </w:pPr>
    </w:p>
    <w:p w:rsidR="005122FE" w:rsidRPr="00117587" w:rsidRDefault="005122FE" w:rsidP="00A3211F">
      <w:pPr>
        <w:ind w:firstLine="567"/>
        <w:jc w:val="both"/>
        <w:rPr>
          <w:color w:val="008080"/>
        </w:rPr>
      </w:pPr>
    </w:p>
    <w:bookmarkEnd w:id="17"/>
    <w:bookmarkEnd w:id="18"/>
    <w:bookmarkEnd w:id="19"/>
    <w:p w:rsidR="00092603" w:rsidRPr="00494755" w:rsidRDefault="00B67241" w:rsidP="00D42E92">
      <w:pPr>
        <w:pStyle w:val="1"/>
        <w:numPr>
          <w:ilvl w:val="0"/>
          <w:numId w:val="0"/>
        </w:numPr>
        <w:spacing w:after="120"/>
        <w:ind w:left="432" w:hanging="432"/>
        <w:jc w:val="both"/>
        <w:rPr>
          <w:rFonts w:ascii="Times New Roman" w:hAnsi="Times New Roman"/>
          <w:sz w:val="24"/>
          <w:szCs w:val="24"/>
        </w:rPr>
      </w:pPr>
      <w:r w:rsidRPr="00494755">
        <w:rPr>
          <w:rFonts w:ascii="Times New Roman" w:hAnsi="Times New Roman"/>
          <w:sz w:val="24"/>
          <w:szCs w:val="24"/>
        </w:rPr>
        <w:t xml:space="preserve">Руководитель Управления образования                                  </w:t>
      </w:r>
      <w:r w:rsidR="00D42E92">
        <w:rPr>
          <w:rFonts w:ascii="Times New Roman" w:hAnsi="Times New Roman"/>
          <w:sz w:val="24"/>
          <w:szCs w:val="24"/>
        </w:rPr>
        <w:t xml:space="preserve">          </w:t>
      </w:r>
      <w:r w:rsidRPr="00494755">
        <w:rPr>
          <w:rFonts w:ascii="Times New Roman" w:hAnsi="Times New Roman"/>
          <w:sz w:val="24"/>
          <w:szCs w:val="24"/>
        </w:rPr>
        <w:t xml:space="preserve">    _________ Е.В.Васькина</w:t>
      </w:r>
    </w:p>
    <w:sectPr w:rsidR="00092603" w:rsidRPr="00494755" w:rsidSect="0086355F">
      <w:headerReference w:type="default" r:id="rId15"/>
      <w:footerReference w:type="default" r:id="rId16"/>
      <w:pgSz w:w="11906" w:h="16838"/>
      <w:pgMar w:top="726" w:right="707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49B" w:rsidRDefault="0078649B">
      <w:r>
        <w:separator/>
      </w:r>
    </w:p>
  </w:endnote>
  <w:endnote w:type="continuationSeparator" w:id="0">
    <w:p w:rsidR="0078649B" w:rsidRDefault="0078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8D6" w:rsidRPr="00CE0505" w:rsidRDefault="00FB08D6">
    <w:pPr>
      <w:pStyle w:val="af4"/>
      <w:ind w:right="360"/>
      <w:rPr>
        <w:sz w:val="12"/>
        <w:szCs w:val="12"/>
      </w:rPr>
    </w:pPr>
    <w:r>
      <w:rPr>
        <w:noProof/>
        <w:szCs w:val="24"/>
        <w:lang w:eastAsia="ru-RU"/>
      </w:rPr>
      <mc:AlternateContent>
        <mc:Choice Requires="wps">
          <w:drawing>
            <wp:anchor distT="0" distB="0" distL="0" distR="0" simplePos="0" relativeHeight="251658240" behindDoc="0" locked="1" layoutInCell="1" allowOverlap="1" wp14:anchorId="1B2C1CFB" wp14:editId="06609CBC">
              <wp:simplePos x="0" y="0"/>
              <wp:positionH relativeFrom="page">
                <wp:posOffset>7239635</wp:posOffset>
              </wp:positionH>
              <wp:positionV relativeFrom="paragraph">
                <wp:posOffset>5715</wp:posOffset>
              </wp:positionV>
              <wp:extent cx="291465" cy="297815"/>
              <wp:effectExtent l="635" t="5715" r="3175" b="1270"/>
              <wp:wrapSquare wrapText="largest"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97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08D6" w:rsidRDefault="00FB08D6">
                          <w:pPr>
                            <w:pStyle w:val="af4"/>
                            <w:ind w:right="-195"/>
                          </w:pPr>
                          <w:r>
                            <w:rPr>
                              <w:rStyle w:val="a4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BA670D">
                            <w:rPr>
                              <w:rStyle w:val="a4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rStyle w:val="a4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70.05pt;margin-top:.45pt;width:22.95pt;height:23.4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" stroked="f">
              <v:fill opacity="0"/>
              <v:textbox inset="0,0,0,0">
                <w:txbxContent>
                  <w:p w:rsidR="00FB08D6" w:rsidRDefault="00FB08D6">
                    <w:pPr>
                      <w:pStyle w:val="af4"/>
                      <w:ind w:right="-195"/>
                    </w:pPr>
                    <w:r>
                      <w:rPr>
                        <w:rStyle w:val="a4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Style w:val="a4"/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rStyle w:val="a4"/>
                        <w:sz w:val="16"/>
                        <w:szCs w:val="16"/>
                      </w:rPr>
                      <w:fldChar w:fldCharType="separate"/>
                    </w:r>
                    <w:r w:rsidR="00BA670D">
                      <w:rPr>
                        <w:rStyle w:val="a4"/>
                        <w:noProof/>
                        <w:sz w:val="16"/>
                        <w:szCs w:val="16"/>
                      </w:rPr>
                      <w:t>1</w:t>
                    </w:r>
                    <w:r>
                      <w:rPr>
                        <w:rStyle w:val="a4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49B" w:rsidRDefault="0078649B">
      <w:r>
        <w:separator/>
      </w:r>
    </w:p>
  </w:footnote>
  <w:footnote w:type="continuationSeparator" w:id="0">
    <w:p w:rsidR="0078649B" w:rsidRDefault="00786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8D6" w:rsidRPr="00CE0505" w:rsidRDefault="00FB08D6">
    <w:pPr>
      <w:pStyle w:val="af2"/>
      <w:ind w:right="360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6"/>
    <w:lvl w:ilvl="0">
      <w:start w:val="4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1327"/>
        </w:tabs>
        <w:ind w:left="1325" w:hanging="245"/>
      </w:pPr>
      <w:rPr>
        <w:rFonts w:ascii="Symbol" w:hAnsi="Symbol"/>
        <w:sz w:val="22"/>
      </w:rPr>
    </w:lvl>
  </w:abstractNum>
  <w:abstractNum w:abstractNumId="7">
    <w:nsid w:val="00000008"/>
    <w:multiLevelType w:val="multilevel"/>
    <w:tmpl w:val="00000008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9"/>
    <w:multiLevelType w:val="singleLevel"/>
    <w:tmpl w:val="00000009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9">
    <w:nsid w:val="0000000A"/>
    <w:multiLevelType w:val="singleLevel"/>
    <w:tmpl w:val="0000000A"/>
    <w:name w:val="WW8Num23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25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26"/>
    <w:lvl w:ilvl="0">
      <w:start w:val="1"/>
      <w:numFmt w:val="bullet"/>
      <w:lvlText w:val=""/>
      <w:lvlJc w:val="left"/>
      <w:pPr>
        <w:tabs>
          <w:tab w:val="num" w:pos="180"/>
        </w:tabs>
        <w:ind w:left="180" w:hanging="360"/>
      </w:pPr>
      <w:rPr>
        <w:rFonts w:ascii="Symbol" w:hAnsi="Symbol"/>
      </w:rPr>
    </w:lvl>
  </w:abstractNum>
  <w:abstractNum w:abstractNumId="12">
    <w:nsid w:val="04AE4830"/>
    <w:multiLevelType w:val="hybridMultilevel"/>
    <w:tmpl w:val="5B7AC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7A0C49"/>
    <w:multiLevelType w:val="hybridMultilevel"/>
    <w:tmpl w:val="FF14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8DF09F5"/>
    <w:multiLevelType w:val="hybridMultilevel"/>
    <w:tmpl w:val="A03EF0FA"/>
    <w:lvl w:ilvl="0" w:tplc="2DEAEC3E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>
    <w:nsid w:val="12A573EA"/>
    <w:multiLevelType w:val="hybridMultilevel"/>
    <w:tmpl w:val="6FB6F852"/>
    <w:lvl w:ilvl="0" w:tplc="0419000F">
      <w:start w:val="1"/>
      <w:numFmt w:val="decimal"/>
      <w:lvlText w:val="%1."/>
      <w:lvlJc w:val="left"/>
      <w:pPr>
        <w:ind w:left="2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1648" w:hanging="180"/>
      </w:pPr>
    </w:lvl>
    <w:lvl w:ilvl="3" w:tplc="0419000F" w:tentative="1">
      <w:start w:val="1"/>
      <w:numFmt w:val="decimal"/>
      <w:lvlText w:val="%4."/>
      <w:lvlJc w:val="left"/>
      <w:pPr>
        <w:ind w:left="2368" w:hanging="360"/>
      </w:pPr>
    </w:lvl>
    <w:lvl w:ilvl="4" w:tplc="04190019" w:tentative="1">
      <w:start w:val="1"/>
      <w:numFmt w:val="lowerLetter"/>
      <w:lvlText w:val="%5."/>
      <w:lvlJc w:val="left"/>
      <w:pPr>
        <w:ind w:left="3088" w:hanging="360"/>
      </w:pPr>
    </w:lvl>
    <w:lvl w:ilvl="5" w:tplc="0419001B" w:tentative="1">
      <w:start w:val="1"/>
      <w:numFmt w:val="lowerRoman"/>
      <w:lvlText w:val="%6."/>
      <w:lvlJc w:val="right"/>
      <w:pPr>
        <w:ind w:left="3808" w:hanging="180"/>
      </w:pPr>
    </w:lvl>
    <w:lvl w:ilvl="6" w:tplc="0419000F" w:tentative="1">
      <w:start w:val="1"/>
      <w:numFmt w:val="decimal"/>
      <w:lvlText w:val="%7."/>
      <w:lvlJc w:val="left"/>
      <w:pPr>
        <w:ind w:left="4528" w:hanging="360"/>
      </w:pPr>
    </w:lvl>
    <w:lvl w:ilvl="7" w:tplc="04190019" w:tentative="1">
      <w:start w:val="1"/>
      <w:numFmt w:val="lowerLetter"/>
      <w:lvlText w:val="%8."/>
      <w:lvlJc w:val="left"/>
      <w:pPr>
        <w:ind w:left="5248" w:hanging="360"/>
      </w:pPr>
    </w:lvl>
    <w:lvl w:ilvl="8" w:tplc="0419001B" w:tentative="1">
      <w:start w:val="1"/>
      <w:numFmt w:val="lowerRoman"/>
      <w:lvlText w:val="%9."/>
      <w:lvlJc w:val="right"/>
      <w:pPr>
        <w:ind w:left="5968" w:hanging="180"/>
      </w:pPr>
    </w:lvl>
  </w:abstractNum>
  <w:abstractNum w:abstractNumId="16">
    <w:nsid w:val="20076CAB"/>
    <w:multiLevelType w:val="hybridMultilevel"/>
    <w:tmpl w:val="F5BCE692"/>
    <w:lvl w:ilvl="0" w:tplc="ABEAC638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2445CD"/>
    <w:multiLevelType w:val="hybridMultilevel"/>
    <w:tmpl w:val="F82A267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F2A2A45"/>
    <w:multiLevelType w:val="hybridMultilevel"/>
    <w:tmpl w:val="AA5C17D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>
    <w:nsid w:val="31320D1B"/>
    <w:multiLevelType w:val="hybridMultilevel"/>
    <w:tmpl w:val="16BC6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4253C9"/>
    <w:multiLevelType w:val="hybridMultilevel"/>
    <w:tmpl w:val="DC7AD29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711242"/>
    <w:multiLevelType w:val="hybridMultilevel"/>
    <w:tmpl w:val="46B4E39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FE00018"/>
    <w:multiLevelType w:val="hybridMultilevel"/>
    <w:tmpl w:val="63C4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5F76C0"/>
    <w:multiLevelType w:val="hybridMultilevel"/>
    <w:tmpl w:val="986A8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C81749"/>
    <w:multiLevelType w:val="hybridMultilevel"/>
    <w:tmpl w:val="E7147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42605D"/>
    <w:multiLevelType w:val="hybridMultilevel"/>
    <w:tmpl w:val="31F63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A32D26"/>
    <w:multiLevelType w:val="hybridMultilevel"/>
    <w:tmpl w:val="7A126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543D25"/>
    <w:multiLevelType w:val="hybridMultilevel"/>
    <w:tmpl w:val="36E65D8E"/>
    <w:lvl w:ilvl="0" w:tplc="FCD2A4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5"/>
  </w:num>
  <w:num w:numId="3">
    <w:abstractNumId w:val="20"/>
  </w:num>
  <w:num w:numId="4">
    <w:abstractNumId w:val="23"/>
  </w:num>
  <w:num w:numId="5">
    <w:abstractNumId w:val="16"/>
  </w:num>
  <w:num w:numId="6">
    <w:abstractNumId w:val="27"/>
  </w:num>
  <w:num w:numId="7">
    <w:abstractNumId w:val="17"/>
  </w:num>
  <w:num w:numId="8">
    <w:abstractNumId w:val="12"/>
  </w:num>
  <w:num w:numId="9">
    <w:abstractNumId w:val="13"/>
  </w:num>
  <w:num w:numId="10">
    <w:abstractNumId w:val="21"/>
  </w:num>
  <w:num w:numId="11">
    <w:abstractNumId w:val="26"/>
  </w:num>
  <w:num w:numId="12">
    <w:abstractNumId w:val="24"/>
  </w:num>
  <w:num w:numId="13">
    <w:abstractNumId w:val="19"/>
  </w:num>
  <w:num w:numId="14">
    <w:abstractNumId w:val="25"/>
  </w:num>
  <w:num w:numId="15">
    <w:abstractNumId w:val="14"/>
  </w:num>
  <w:num w:numId="16">
    <w:abstractNumId w:val="22"/>
  </w:num>
  <w:num w:numId="17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defaultTabStop w:val="708"/>
  <w:autoHyphenation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F03"/>
    <w:rsid w:val="000018DF"/>
    <w:rsid w:val="0000300A"/>
    <w:rsid w:val="00003538"/>
    <w:rsid w:val="00003691"/>
    <w:rsid w:val="00004394"/>
    <w:rsid w:val="000053DC"/>
    <w:rsid w:val="000073DC"/>
    <w:rsid w:val="00010F3E"/>
    <w:rsid w:val="000110CD"/>
    <w:rsid w:val="0001165F"/>
    <w:rsid w:val="00011DFE"/>
    <w:rsid w:val="00011E75"/>
    <w:rsid w:val="00012C6F"/>
    <w:rsid w:val="00013272"/>
    <w:rsid w:val="0001491C"/>
    <w:rsid w:val="000149D5"/>
    <w:rsid w:val="00015B4A"/>
    <w:rsid w:val="00015F66"/>
    <w:rsid w:val="00016BBE"/>
    <w:rsid w:val="0001785A"/>
    <w:rsid w:val="0002199A"/>
    <w:rsid w:val="000221E3"/>
    <w:rsid w:val="00022657"/>
    <w:rsid w:val="0002312D"/>
    <w:rsid w:val="00023298"/>
    <w:rsid w:val="00023844"/>
    <w:rsid w:val="000244C9"/>
    <w:rsid w:val="0002487A"/>
    <w:rsid w:val="0002571F"/>
    <w:rsid w:val="00025A4C"/>
    <w:rsid w:val="00026EEC"/>
    <w:rsid w:val="000272A3"/>
    <w:rsid w:val="00027302"/>
    <w:rsid w:val="00030417"/>
    <w:rsid w:val="00030458"/>
    <w:rsid w:val="000304B7"/>
    <w:rsid w:val="0003096F"/>
    <w:rsid w:val="00030F15"/>
    <w:rsid w:val="0003150B"/>
    <w:rsid w:val="00031BF3"/>
    <w:rsid w:val="00032EC7"/>
    <w:rsid w:val="00032F0F"/>
    <w:rsid w:val="00034718"/>
    <w:rsid w:val="000351CB"/>
    <w:rsid w:val="000359F1"/>
    <w:rsid w:val="00036C4D"/>
    <w:rsid w:val="00036D4E"/>
    <w:rsid w:val="00036F58"/>
    <w:rsid w:val="00037969"/>
    <w:rsid w:val="00037B95"/>
    <w:rsid w:val="00037CF7"/>
    <w:rsid w:val="00040519"/>
    <w:rsid w:val="00040827"/>
    <w:rsid w:val="00040C12"/>
    <w:rsid w:val="00040E8C"/>
    <w:rsid w:val="0004207C"/>
    <w:rsid w:val="0004226D"/>
    <w:rsid w:val="00042858"/>
    <w:rsid w:val="0004398F"/>
    <w:rsid w:val="00043A3A"/>
    <w:rsid w:val="00044C26"/>
    <w:rsid w:val="00044C94"/>
    <w:rsid w:val="00045452"/>
    <w:rsid w:val="0004669E"/>
    <w:rsid w:val="000509A8"/>
    <w:rsid w:val="00050BE5"/>
    <w:rsid w:val="000519BC"/>
    <w:rsid w:val="000526E4"/>
    <w:rsid w:val="00053EE8"/>
    <w:rsid w:val="00054EE6"/>
    <w:rsid w:val="0005560E"/>
    <w:rsid w:val="00055E3F"/>
    <w:rsid w:val="000560DA"/>
    <w:rsid w:val="00057BA1"/>
    <w:rsid w:val="000600BC"/>
    <w:rsid w:val="000603CB"/>
    <w:rsid w:val="000609BD"/>
    <w:rsid w:val="000614E7"/>
    <w:rsid w:val="00062304"/>
    <w:rsid w:val="00062E01"/>
    <w:rsid w:val="00063294"/>
    <w:rsid w:val="00063FDA"/>
    <w:rsid w:val="00064391"/>
    <w:rsid w:val="00064FEF"/>
    <w:rsid w:val="000651F8"/>
    <w:rsid w:val="0006575D"/>
    <w:rsid w:val="000662FD"/>
    <w:rsid w:val="0006680B"/>
    <w:rsid w:val="00067040"/>
    <w:rsid w:val="00071FFD"/>
    <w:rsid w:val="00072329"/>
    <w:rsid w:val="00073914"/>
    <w:rsid w:val="00074E69"/>
    <w:rsid w:val="00074F2E"/>
    <w:rsid w:val="000752DF"/>
    <w:rsid w:val="00075762"/>
    <w:rsid w:val="00076248"/>
    <w:rsid w:val="00077ABD"/>
    <w:rsid w:val="0008009D"/>
    <w:rsid w:val="0008044E"/>
    <w:rsid w:val="00080C55"/>
    <w:rsid w:val="00083E9B"/>
    <w:rsid w:val="000842E4"/>
    <w:rsid w:val="0008480B"/>
    <w:rsid w:val="0008482B"/>
    <w:rsid w:val="00084AA1"/>
    <w:rsid w:val="00084F9B"/>
    <w:rsid w:val="000852D9"/>
    <w:rsid w:val="0008535C"/>
    <w:rsid w:val="00085541"/>
    <w:rsid w:val="00090D30"/>
    <w:rsid w:val="00090E3A"/>
    <w:rsid w:val="000910D4"/>
    <w:rsid w:val="0009122C"/>
    <w:rsid w:val="00091D8A"/>
    <w:rsid w:val="00092603"/>
    <w:rsid w:val="00092E2C"/>
    <w:rsid w:val="00092E2E"/>
    <w:rsid w:val="00093058"/>
    <w:rsid w:val="00093A66"/>
    <w:rsid w:val="00093D96"/>
    <w:rsid w:val="0009419F"/>
    <w:rsid w:val="000943D0"/>
    <w:rsid w:val="00094B27"/>
    <w:rsid w:val="0009568A"/>
    <w:rsid w:val="000964DD"/>
    <w:rsid w:val="000A126E"/>
    <w:rsid w:val="000A1454"/>
    <w:rsid w:val="000A1D55"/>
    <w:rsid w:val="000A1DC8"/>
    <w:rsid w:val="000A2176"/>
    <w:rsid w:val="000A3B61"/>
    <w:rsid w:val="000A50FA"/>
    <w:rsid w:val="000A68BC"/>
    <w:rsid w:val="000A6A3A"/>
    <w:rsid w:val="000A7840"/>
    <w:rsid w:val="000A7920"/>
    <w:rsid w:val="000B172C"/>
    <w:rsid w:val="000B1AB4"/>
    <w:rsid w:val="000B2213"/>
    <w:rsid w:val="000B298E"/>
    <w:rsid w:val="000B48AA"/>
    <w:rsid w:val="000B4BEB"/>
    <w:rsid w:val="000B5DA1"/>
    <w:rsid w:val="000B6986"/>
    <w:rsid w:val="000B6C0C"/>
    <w:rsid w:val="000C068E"/>
    <w:rsid w:val="000C06B8"/>
    <w:rsid w:val="000C1D2D"/>
    <w:rsid w:val="000C25A2"/>
    <w:rsid w:val="000C2CEC"/>
    <w:rsid w:val="000C2EBD"/>
    <w:rsid w:val="000C3085"/>
    <w:rsid w:val="000C33F4"/>
    <w:rsid w:val="000C563F"/>
    <w:rsid w:val="000C6EF7"/>
    <w:rsid w:val="000C6FDF"/>
    <w:rsid w:val="000C7044"/>
    <w:rsid w:val="000D0438"/>
    <w:rsid w:val="000D0C61"/>
    <w:rsid w:val="000D1E3F"/>
    <w:rsid w:val="000D30C0"/>
    <w:rsid w:val="000D3208"/>
    <w:rsid w:val="000D32FD"/>
    <w:rsid w:val="000D3D14"/>
    <w:rsid w:val="000D4F95"/>
    <w:rsid w:val="000D59B8"/>
    <w:rsid w:val="000D67FC"/>
    <w:rsid w:val="000D6E97"/>
    <w:rsid w:val="000D7F11"/>
    <w:rsid w:val="000E1015"/>
    <w:rsid w:val="000E1EE9"/>
    <w:rsid w:val="000E2B8C"/>
    <w:rsid w:val="000E6628"/>
    <w:rsid w:val="000E6A57"/>
    <w:rsid w:val="000E7CC5"/>
    <w:rsid w:val="000E7F4C"/>
    <w:rsid w:val="000F0954"/>
    <w:rsid w:val="000F2315"/>
    <w:rsid w:val="000F3036"/>
    <w:rsid w:val="000F3ABA"/>
    <w:rsid w:val="000F4AD3"/>
    <w:rsid w:val="000F50B9"/>
    <w:rsid w:val="000F5C22"/>
    <w:rsid w:val="000F6262"/>
    <w:rsid w:val="000F627E"/>
    <w:rsid w:val="000F7209"/>
    <w:rsid w:val="000F7E7F"/>
    <w:rsid w:val="000F7E8F"/>
    <w:rsid w:val="00102316"/>
    <w:rsid w:val="00103A53"/>
    <w:rsid w:val="0010452D"/>
    <w:rsid w:val="00104FEA"/>
    <w:rsid w:val="001050BF"/>
    <w:rsid w:val="00106095"/>
    <w:rsid w:val="00106C3C"/>
    <w:rsid w:val="00107B5F"/>
    <w:rsid w:val="001137F5"/>
    <w:rsid w:val="0011595F"/>
    <w:rsid w:val="00115BCE"/>
    <w:rsid w:val="00117587"/>
    <w:rsid w:val="00117D62"/>
    <w:rsid w:val="00121C91"/>
    <w:rsid w:val="00122071"/>
    <w:rsid w:val="00122C09"/>
    <w:rsid w:val="001230E6"/>
    <w:rsid w:val="00124719"/>
    <w:rsid w:val="00124BE8"/>
    <w:rsid w:val="001251C7"/>
    <w:rsid w:val="00125BA2"/>
    <w:rsid w:val="00126361"/>
    <w:rsid w:val="0012690C"/>
    <w:rsid w:val="0012783F"/>
    <w:rsid w:val="0013076B"/>
    <w:rsid w:val="00134752"/>
    <w:rsid w:val="00134E9A"/>
    <w:rsid w:val="00134F07"/>
    <w:rsid w:val="00137640"/>
    <w:rsid w:val="00140D95"/>
    <w:rsid w:val="0014122B"/>
    <w:rsid w:val="00143291"/>
    <w:rsid w:val="00143E92"/>
    <w:rsid w:val="00143FEB"/>
    <w:rsid w:val="00145E96"/>
    <w:rsid w:val="001465D4"/>
    <w:rsid w:val="00146B3E"/>
    <w:rsid w:val="00147080"/>
    <w:rsid w:val="001472FA"/>
    <w:rsid w:val="0015085D"/>
    <w:rsid w:val="001513D8"/>
    <w:rsid w:val="00152F86"/>
    <w:rsid w:val="001531E8"/>
    <w:rsid w:val="00154F20"/>
    <w:rsid w:val="001550AA"/>
    <w:rsid w:val="00155E11"/>
    <w:rsid w:val="0015693E"/>
    <w:rsid w:val="00156E80"/>
    <w:rsid w:val="001577F3"/>
    <w:rsid w:val="00160439"/>
    <w:rsid w:val="001622E3"/>
    <w:rsid w:val="001667BD"/>
    <w:rsid w:val="00166AE0"/>
    <w:rsid w:val="00166B01"/>
    <w:rsid w:val="0016711A"/>
    <w:rsid w:val="0017034D"/>
    <w:rsid w:val="00170480"/>
    <w:rsid w:val="001714FF"/>
    <w:rsid w:val="00171FEE"/>
    <w:rsid w:val="00174F97"/>
    <w:rsid w:val="0017565C"/>
    <w:rsid w:val="00177F0B"/>
    <w:rsid w:val="00180F3F"/>
    <w:rsid w:val="00181896"/>
    <w:rsid w:val="0018190D"/>
    <w:rsid w:val="001820F2"/>
    <w:rsid w:val="00182C71"/>
    <w:rsid w:val="00186110"/>
    <w:rsid w:val="00191738"/>
    <w:rsid w:val="00191FCC"/>
    <w:rsid w:val="0019210E"/>
    <w:rsid w:val="0019381D"/>
    <w:rsid w:val="00193E19"/>
    <w:rsid w:val="001940A0"/>
    <w:rsid w:val="00195740"/>
    <w:rsid w:val="00196B62"/>
    <w:rsid w:val="001A2364"/>
    <w:rsid w:val="001A4402"/>
    <w:rsid w:val="001A5571"/>
    <w:rsid w:val="001A5E73"/>
    <w:rsid w:val="001A722D"/>
    <w:rsid w:val="001B08E8"/>
    <w:rsid w:val="001B0940"/>
    <w:rsid w:val="001B096A"/>
    <w:rsid w:val="001B0ECF"/>
    <w:rsid w:val="001B335C"/>
    <w:rsid w:val="001B3AB4"/>
    <w:rsid w:val="001B4802"/>
    <w:rsid w:val="001B61E1"/>
    <w:rsid w:val="001C02DF"/>
    <w:rsid w:val="001C095F"/>
    <w:rsid w:val="001C09DC"/>
    <w:rsid w:val="001C13E7"/>
    <w:rsid w:val="001C2D01"/>
    <w:rsid w:val="001C3564"/>
    <w:rsid w:val="001C586C"/>
    <w:rsid w:val="001C6DCC"/>
    <w:rsid w:val="001C7124"/>
    <w:rsid w:val="001C7319"/>
    <w:rsid w:val="001C7B18"/>
    <w:rsid w:val="001D1862"/>
    <w:rsid w:val="001D2633"/>
    <w:rsid w:val="001D414F"/>
    <w:rsid w:val="001D5727"/>
    <w:rsid w:val="001D6DC1"/>
    <w:rsid w:val="001E0742"/>
    <w:rsid w:val="001E1BB9"/>
    <w:rsid w:val="001E219F"/>
    <w:rsid w:val="001E3518"/>
    <w:rsid w:val="001E5F2A"/>
    <w:rsid w:val="001E65F8"/>
    <w:rsid w:val="001E7A2C"/>
    <w:rsid w:val="001F0499"/>
    <w:rsid w:val="001F0A94"/>
    <w:rsid w:val="001F1D4F"/>
    <w:rsid w:val="001F20FA"/>
    <w:rsid w:val="001F2D76"/>
    <w:rsid w:val="001F347B"/>
    <w:rsid w:val="001F354B"/>
    <w:rsid w:val="001F35F2"/>
    <w:rsid w:val="001F388F"/>
    <w:rsid w:val="001F430D"/>
    <w:rsid w:val="001F58C7"/>
    <w:rsid w:val="001F5D0F"/>
    <w:rsid w:val="0020095F"/>
    <w:rsid w:val="00200D05"/>
    <w:rsid w:val="0020197C"/>
    <w:rsid w:val="00202F47"/>
    <w:rsid w:val="002030E4"/>
    <w:rsid w:val="0020362A"/>
    <w:rsid w:val="00203B2F"/>
    <w:rsid w:val="0020520C"/>
    <w:rsid w:val="00205413"/>
    <w:rsid w:val="00206385"/>
    <w:rsid w:val="00206C70"/>
    <w:rsid w:val="002104EE"/>
    <w:rsid w:val="00210D59"/>
    <w:rsid w:val="00210E15"/>
    <w:rsid w:val="00211289"/>
    <w:rsid w:val="00212295"/>
    <w:rsid w:val="00212976"/>
    <w:rsid w:val="00212E6E"/>
    <w:rsid w:val="00212FD0"/>
    <w:rsid w:val="0021609C"/>
    <w:rsid w:val="0021694F"/>
    <w:rsid w:val="00216D31"/>
    <w:rsid w:val="002219DF"/>
    <w:rsid w:val="00221B75"/>
    <w:rsid w:val="00222BEE"/>
    <w:rsid w:val="0022374D"/>
    <w:rsid w:val="00223BF9"/>
    <w:rsid w:val="00223FE2"/>
    <w:rsid w:val="002253D0"/>
    <w:rsid w:val="00225428"/>
    <w:rsid w:val="0022782A"/>
    <w:rsid w:val="00227EBC"/>
    <w:rsid w:val="00227F53"/>
    <w:rsid w:val="00230F24"/>
    <w:rsid w:val="00232236"/>
    <w:rsid w:val="002328DE"/>
    <w:rsid w:val="0023312E"/>
    <w:rsid w:val="00233D4B"/>
    <w:rsid w:val="0023494D"/>
    <w:rsid w:val="00235991"/>
    <w:rsid w:val="00235DE2"/>
    <w:rsid w:val="002376D6"/>
    <w:rsid w:val="00237E0E"/>
    <w:rsid w:val="00237F65"/>
    <w:rsid w:val="00240963"/>
    <w:rsid w:val="00240FDE"/>
    <w:rsid w:val="002414A3"/>
    <w:rsid w:val="00242012"/>
    <w:rsid w:val="00242455"/>
    <w:rsid w:val="00243A62"/>
    <w:rsid w:val="00244908"/>
    <w:rsid w:val="0024496F"/>
    <w:rsid w:val="002457F1"/>
    <w:rsid w:val="0024582B"/>
    <w:rsid w:val="00245FE1"/>
    <w:rsid w:val="002474E2"/>
    <w:rsid w:val="00247563"/>
    <w:rsid w:val="002509E0"/>
    <w:rsid w:val="00250BE6"/>
    <w:rsid w:val="00252B0E"/>
    <w:rsid w:val="00253311"/>
    <w:rsid w:val="002544DD"/>
    <w:rsid w:val="00256204"/>
    <w:rsid w:val="0025647C"/>
    <w:rsid w:val="00257F67"/>
    <w:rsid w:val="0026038B"/>
    <w:rsid w:val="002610D7"/>
    <w:rsid w:val="002628E5"/>
    <w:rsid w:val="00262ACF"/>
    <w:rsid w:val="0026308D"/>
    <w:rsid w:val="00263D6B"/>
    <w:rsid w:val="00267979"/>
    <w:rsid w:val="002708BB"/>
    <w:rsid w:val="00270FCA"/>
    <w:rsid w:val="0027239B"/>
    <w:rsid w:val="002733A8"/>
    <w:rsid w:val="00273432"/>
    <w:rsid w:val="0027344F"/>
    <w:rsid w:val="00274704"/>
    <w:rsid w:val="00274CD8"/>
    <w:rsid w:val="00274EEA"/>
    <w:rsid w:val="00274FA7"/>
    <w:rsid w:val="00275C86"/>
    <w:rsid w:val="00275F1F"/>
    <w:rsid w:val="00276C0E"/>
    <w:rsid w:val="00276E7F"/>
    <w:rsid w:val="00277832"/>
    <w:rsid w:val="00277B8D"/>
    <w:rsid w:val="00280CD8"/>
    <w:rsid w:val="00282033"/>
    <w:rsid w:val="002826E6"/>
    <w:rsid w:val="0028286B"/>
    <w:rsid w:val="00283341"/>
    <w:rsid w:val="00283BBC"/>
    <w:rsid w:val="00284EE5"/>
    <w:rsid w:val="00285D51"/>
    <w:rsid w:val="002860C5"/>
    <w:rsid w:val="002870A0"/>
    <w:rsid w:val="0029078E"/>
    <w:rsid w:val="002931E2"/>
    <w:rsid w:val="00293E97"/>
    <w:rsid w:val="00294574"/>
    <w:rsid w:val="0029689A"/>
    <w:rsid w:val="00297A75"/>
    <w:rsid w:val="002A00B0"/>
    <w:rsid w:val="002A0BC2"/>
    <w:rsid w:val="002A0BF1"/>
    <w:rsid w:val="002A0D32"/>
    <w:rsid w:val="002A1924"/>
    <w:rsid w:val="002A1B0F"/>
    <w:rsid w:val="002A1D52"/>
    <w:rsid w:val="002A1DE3"/>
    <w:rsid w:val="002A1E2D"/>
    <w:rsid w:val="002A242A"/>
    <w:rsid w:val="002A276B"/>
    <w:rsid w:val="002A2908"/>
    <w:rsid w:val="002A2E05"/>
    <w:rsid w:val="002A3148"/>
    <w:rsid w:val="002A3617"/>
    <w:rsid w:val="002A3880"/>
    <w:rsid w:val="002A51F9"/>
    <w:rsid w:val="002A52A8"/>
    <w:rsid w:val="002A56B1"/>
    <w:rsid w:val="002A61A0"/>
    <w:rsid w:val="002A67F7"/>
    <w:rsid w:val="002A6C59"/>
    <w:rsid w:val="002B120E"/>
    <w:rsid w:val="002B18C3"/>
    <w:rsid w:val="002B3CCE"/>
    <w:rsid w:val="002B3E05"/>
    <w:rsid w:val="002B5AE4"/>
    <w:rsid w:val="002B7761"/>
    <w:rsid w:val="002C0F12"/>
    <w:rsid w:val="002C2C7D"/>
    <w:rsid w:val="002C316B"/>
    <w:rsid w:val="002C4EF8"/>
    <w:rsid w:val="002D0F8B"/>
    <w:rsid w:val="002D347C"/>
    <w:rsid w:val="002D35E4"/>
    <w:rsid w:val="002D4084"/>
    <w:rsid w:val="002D4B92"/>
    <w:rsid w:val="002D4D95"/>
    <w:rsid w:val="002D5DB9"/>
    <w:rsid w:val="002D649B"/>
    <w:rsid w:val="002D784F"/>
    <w:rsid w:val="002E04DB"/>
    <w:rsid w:val="002E0C87"/>
    <w:rsid w:val="002E11F6"/>
    <w:rsid w:val="002E307D"/>
    <w:rsid w:val="002E35E8"/>
    <w:rsid w:val="002E380E"/>
    <w:rsid w:val="002E3A34"/>
    <w:rsid w:val="002E438B"/>
    <w:rsid w:val="002E501F"/>
    <w:rsid w:val="002E5D4C"/>
    <w:rsid w:val="002E7127"/>
    <w:rsid w:val="002E742F"/>
    <w:rsid w:val="002F1BBC"/>
    <w:rsid w:val="002F2E60"/>
    <w:rsid w:val="002F309B"/>
    <w:rsid w:val="002F3B76"/>
    <w:rsid w:val="002F462F"/>
    <w:rsid w:val="002F5CA9"/>
    <w:rsid w:val="002F5F33"/>
    <w:rsid w:val="002F6743"/>
    <w:rsid w:val="002F788E"/>
    <w:rsid w:val="002F7E28"/>
    <w:rsid w:val="00300F71"/>
    <w:rsid w:val="00301E13"/>
    <w:rsid w:val="003035A8"/>
    <w:rsid w:val="003048D9"/>
    <w:rsid w:val="00305872"/>
    <w:rsid w:val="00306311"/>
    <w:rsid w:val="00307D47"/>
    <w:rsid w:val="003117B2"/>
    <w:rsid w:val="00311B9C"/>
    <w:rsid w:val="00312D21"/>
    <w:rsid w:val="00313106"/>
    <w:rsid w:val="003131A4"/>
    <w:rsid w:val="00313460"/>
    <w:rsid w:val="00313A69"/>
    <w:rsid w:val="00314BE7"/>
    <w:rsid w:val="003166D7"/>
    <w:rsid w:val="0031704D"/>
    <w:rsid w:val="003170FF"/>
    <w:rsid w:val="003210C1"/>
    <w:rsid w:val="00321593"/>
    <w:rsid w:val="0032320C"/>
    <w:rsid w:val="003239C9"/>
    <w:rsid w:val="00324B79"/>
    <w:rsid w:val="00325A4B"/>
    <w:rsid w:val="003262C9"/>
    <w:rsid w:val="00326CE6"/>
    <w:rsid w:val="00327C97"/>
    <w:rsid w:val="00327DDE"/>
    <w:rsid w:val="0033150B"/>
    <w:rsid w:val="00331B0D"/>
    <w:rsid w:val="00332A7E"/>
    <w:rsid w:val="003341F8"/>
    <w:rsid w:val="00335393"/>
    <w:rsid w:val="00340B87"/>
    <w:rsid w:val="00342010"/>
    <w:rsid w:val="003442D4"/>
    <w:rsid w:val="00345B6F"/>
    <w:rsid w:val="003465AB"/>
    <w:rsid w:val="003466EB"/>
    <w:rsid w:val="00346BA3"/>
    <w:rsid w:val="00347059"/>
    <w:rsid w:val="003474A3"/>
    <w:rsid w:val="0035038A"/>
    <w:rsid w:val="00351006"/>
    <w:rsid w:val="00353531"/>
    <w:rsid w:val="00354441"/>
    <w:rsid w:val="00354897"/>
    <w:rsid w:val="0035590F"/>
    <w:rsid w:val="003568B1"/>
    <w:rsid w:val="003572E7"/>
    <w:rsid w:val="003574B0"/>
    <w:rsid w:val="00357F03"/>
    <w:rsid w:val="003605CA"/>
    <w:rsid w:val="00360BDF"/>
    <w:rsid w:val="00360C51"/>
    <w:rsid w:val="00360DBE"/>
    <w:rsid w:val="003614A3"/>
    <w:rsid w:val="00362E54"/>
    <w:rsid w:val="003632E0"/>
    <w:rsid w:val="00364DEF"/>
    <w:rsid w:val="00364F7D"/>
    <w:rsid w:val="003655F5"/>
    <w:rsid w:val="00365D9A"/>
    <w:rsid w:val="00365DBC"/>
    <w:rsid w:val="003666E0"/>
    <w:rsid w:val="00366D5D"/>
    <w:rsid w:val="003672BA"/>
    <w:rsid w:val="00370755"/>
    <w:rsid w:val="00371413"/>
    <w:rsid w:val="00371AE5"/>
    <w:rsid w:val="00372AA5"/>
    <w:rsid w:val="00372E9F"/>
    <w:rsid w:val="00372F5F"/>
    <w:rsid w:val="00374FC1"/>
    <w:rsid w:val="00375B3C"/>
    <w:rsid w:val="003765C0"/>
    <w:rsid w:val="0038064A"/>
    <w:rsid w:val="00380C71"/>
    <w:rsid w:val="00380F40"/>
    <w:rsid w:val="00382529"/>
    <w:rsid w:val="003835C0"/>
    <w:rsid w:val="00383899"/>
    <w:rsid w:val="00384718"/>
    <w:rsid w:val="00384B8E"/>
    <w:rsid w:val="00385100"/>
    <w:rsid w:val="003865D2"/>
    <w:rsid w:val="00386AC3"/>
    <w:rsid w:val="00386B8D"/>
    <w:rsid w:val="00387BE7"/>
    <w:rsid w:val="00387F83"/>
    <w:rsid w:val="00390525"/>
    <w:rsid w:val="003916E1"/>
    <w:rsid w:val="003920EA"/>
    <w:rsid w:val="00393344"/>
    <w:rsid w:val="003934B7"/>
    <w:rsid w:val="00396917"/>
    <w:rsid w:val="003976CA"/>
    <w:rsid w:val="003A0D79"/>
    <w:rsid w:val="003A24F6"/>
    <w:rsid w:val="003A3C96"/>
    <w:rsid w:val="003A4BAC"/>
    <w:rsid w:val="003A4D30"/>
    <w:rsid w:val="003A5056"/>
    <w:rsid w:val="003A5DE3"/>
    <w:rsid w:val="003A5FB7"/>
    <w:rsid w:val="003A7215"/>
    <w:rsid w:val="003A7DD8"/>
    <w:rsid w:val="003B0DA1"/>
    <w:rsid w:val="003B1639"/>
    <w:rsid w:val="003B3575"/>
    <w:rsid w:val="003B4027"/>
    <w:rsid w:val="003B4184"/>
    <w:rsid w:val="003B46D0"/>
    <w:rsid w:val="003B49F4"/>
    <w:rsid w:val="003B5246"/>
    <w:rsid w:val="003B529B"/>
    <w:rsid w:val="003B543C"/>
    <w:rsid w:val="003B5A96"/>
    <w:rsid w:val="003B6B61"/>
    <w:rsid w:val="003B7840"/>
    <w:rsid w:val="003C02A5"/>
    <w:rsid w:val="003C07F5"/>
    <w:rsid w:val="003C4493"/>
    <w:rsid w:val="003C4BB7"/>
    <w:rsid w:val="003C6854"/>
    <w:rsid w:val="003C759E"/>
    <w:rsid w:val="003C7F2F"/>
    <w:rsid w:val="003D1884"/>
    <w:rsid w:val="003D29A0"/>
    <w:rsid w:val="003D2FDD"/>
    <w:rsid w:val="003D37C7"/>
    <w:rsid w:val="003D4582"/>
    <w:rsid w:val="003D5726"/>
    <w:rsid w:val="003D63F8"/>
    <w:rsid w:val="003D67A4"/>
    <w:rsid w:val="003D685C"/>
    <w:rsid w:val="003D789B"/>
    <w:rsid w:val="003D7AE0"/>
    <w:rsid w:val="003D7B04"/>
    <w:rsid w:val="003E0487"/>
    <w:rsid w:val="003E0839"/>
    <w:rsid w:val="003E0D04"/>
    <w:rsid w:val="003E11B8"/>
    <w:rsid w:val="003E1479"/>
    <w:rsid w:val="003E1897"/>
    <w:rsid w:val="003E217D"/>
    <w:rsid w:val="003E28CC"/>
    <w:rsid w:val="003E296D"/>
    <w:rsid w:val="003E3901"/>
    <w:rsid w:val="003E42FB"/>
    <w:rsid w:val="003E500F"/>
    <w:rsid w:val="003E5039"/>
    <w:rsid w:val="003E659E"/>
    <w:rsid w:val="003F2B67"/>
    <w:rsid w:val="003F51FE"/>
    <w:rsid w:val="003F5AB2"/>
    <w:rsid w:val="003F6173"/>
    <w:rsid w:val="003F6452"/>
    <w:rsid w:val="003F79B3"/>
    <w:rsid w:val="003F7B8C"/>
    <w:rsid w:val="003F7C19"/>
    <w:rsid w:val="003F7D44"/>
    <w:rsid w:val="0040065E"/>
    <w:rsid w:val="004017E2"/>
    <w:rsid w:val="00401C61"/>
    <w:rsid w:val="00402378"/>
    <w:rsid w:val="0040294A"/>
    <w:rsid w:val="00402DA4"/>
    <w:rsid w:val="00405303"/>
    <w:rsid w:val="00405AB6"/>
    <w:rsid w:val="00407B58"/>
    <w:rsid w:val="00411898"/>
    <w:rsid w:val="00411C05"/>
    <w:rsid w:val="00412578"/>
    <w:rsid w:val="004127AA"/>
    <w:rsid w:val="00412DAE"/>
    <w:rsid w:val="00413BCD"/>
    <w:rsid w:val="00413DFF"/>
    <w:rsid w:val="00414449"/>
    <w:rsid w:val="0041487F"/>
    <w:rsid w:val="00414A77"/>
    <w:rsid w:val="00414CA6"/>
    <w:rsid w:val="004162F1"/>
    <w:rsid w:val="004164D3"/>
    <w:rsid w:val="00423055"/>
    <w:rsid w:val="00425F65"/>
    <w:rsid w:val="00425F94"/>
    <w:rsid w:val="004267FF"/>
    <w:rsid w:val="00430CF5"/>
    <w:rsid w:val="0043216A"/>
    <w:rsid w:val="00432467"/>
    <w:rsid w:val="00432D10"/>
    <w:rsid w:val="00432F65"/>
    <w:rsid w:val="00433466"/>
    <w:rsid w:val="004345E7"/>
    <w:rsid w:val="00435970"/>
    <w:rsid w:val="004359F7"/>
    <w:rsid w:val="00436DA9"/>
    <w:rsid w:val="0043756D"/>
    <w:rsid w:val="00440023"/>
    <w:rsid w:val="004400C5"/>
    <w:rsid w:val="0044016D"/>
    <w:rsid w:val="00441B00"/>
    <w:rsid w:val="0044274C"/>
    <w:rsid w:val="00442889"/>
    <w:rsid w:val="00443438"/>
    <w:rsid w:val="00443838"/>
    <w:rsid w:val="00443B39"/>
    <w:rsid w:val="00443C27"/>
    <w:rsid w:val="004446F0"/>
    <w:rsid w:val="00444F25"/>
    <w:rsid w:val="00445984"/>
    <w:rsid w:val="0044605D"/>
    <w:rsid w:val="004468F8"/>
    <w:rsid w:val="0044743A"/>
    <w:rsid w:val="004511BE"/>
    <w:rsid w:val="00454067"/>
    <w:rsid w:val="00454723"/>
    <w:rsid w:val="004568B2"/>
    <w:rsid w:val="00456F1E"/>
    <w:rsid w:val="00457A1B"/>
    <w:rsid w:val="00457A9A"/>
    <w:rsid w:val="00460E8C"/>
    <w:rsid w:val="00462986"/>
    <w:rsid w:val="00463682"/>
    <w:rsid w:val="004641A1"/>
    <w:rsid w:val="00466D07"/>
    <w:rsid w:val="0046779C"/>
    <w:rsid w:val="004677B9"/>
    <w:rsid w:val="00467B74"/>
    <w:rsid w:val="00470693"/>
    <w:rsid w:val="00470777"/>
    <w:rsid w:val="00470B47"/>
    <w:rsid w:val="00473A9D"/>
    <w:rsid w:val="004743AF"/>
    <w:rsid w:val="00474F3A"/>
    <w:rsid w:val="004751BF"/>
    <w:rsid w:val="0047548F"/>
    <w:rsid w:val="0047722B"/>
    <w:rsid w:val="00477713"/>
    <w:rsid w:val="00477B4C"/>
    <w:rsid w:val="004805F3"/>
    <w:rsid w:val="004809C7"/>
    <w:rsid w:val="00481074"/>
    <w:rsid w:val="004814F8"/>
    <w:rsid w:val="0048177E"/>
    <w:rsid w:val="00482323"/>
    <w:rsid w:val="0048272C"/>
    <w:rsid w:val="00482CF7"/>
    <w:rsid w:val="004868A9"/>
    <w:rsid w:val="004869B4"/>
    <w:rsid w:val="00487E25"/>
    <w:rsid w:val="00490A43"/>
    <w:rsid w:val="00491838"/>
    <w:rsid w:val="00491BEC"/>
    <w:rsid w:val="00491C28"/>
    <w:rsid w:val="00492AC1"/>
    <w:rsid w:val="00492C92"/>
    <w:rsid w:val="00494755"/>
    <w:rsid w:val="00494CB8"/>
    <w:rsid w:val="00494FDD"/>
    <w:rsid w:val="0049518B"/>
    <w:rsid w:val="00495D06"/>
    <w:rsid w:val="00495E7D"/>
    <w:rsid w:val="0049608A"/>
    <w:rsid w:val="00496520"/>
    <w:rsid w:val="00496E49"/>
    <w:rsid w:val="00497069"/>
    <w:rsid w:val="0049732E"/>
    <w:rsid w:val="00497E3F"/>
    <w:rsid w:val="004A01B1"/>
    <w:rsid w:val="004A196B"/>
    <w:rsid w:val="004A1985"/>
    <w:rsid w:val="004A20C3"/>
    <w:rsid w:val="004A277D"/>
    <w:rsid w:val="004A420F"/>
    <w:rsid w:val="004A4E17"/>
    <w:rsid w:val="004A5C9B"/>
    <w:rsid w:val="004A606E"/>
    <w:rsid w:val="004A6C40"/>
    <w:rsid w:val="004A6FAC"/>
    <w:rsid w:val="004A7240"/>
    <w:rsid w:val="004A78B6"/>
    <w:rsid w:val="004B023A"/>
    <w:rsid w:val="004B037B"/>
    <w:rsid w:val="004B179E"/>
    <w:rsid w:val="004B531C"/>
    <w:rsid w:val="004B5C88"/>
    <w:rsid w:val="004B7D0D"/>
    <w:rsid w:val="004C1130"/>
    <w:rsid w:val="004C1681"/>
    <w:rsid w:val="004C1E04"/>
    <w:rsid w:val="004C314C"/>
    <w:rsid w:val="004C4F5E"/>
    <w:rsid w:val="004C4F9A"/>
    <w:rsid w:val="004C7303"/>
    <w:rsid w:val="004C76BA"/>
    <w:rsid w:val="004C77AD"/>
    <w:rsid w:val="004C797B"/>
    <w:rsid w:val="004C7BD5"/>
    <w:rsid w:val="004D00A5"/>
    <w:rsid w:val="004D0F76"/>
    <w:rsid w:val="004D106F"/>
    <w:rsid w:val="004D1BF0"/>
    <w:rsid w:val="004D2AD3"/>
    <w:rsid w:val="004D2E29"/>
    <w:rsid w:val="004D3138"/>
    <w:rsid w:val="004D35A0"/>
    <w:rsid w:val="004D4537"/>
    <w:rsid w:val="004D4831"/>
    <w:rsid w:val="004D4A46"/>
    <w:rsid w:val="004D5912"/>
    <w:rsid w:val="004D6E51"/>
    <w:rsid w:val="004D7D2D"/>
    <w:rsid w:val="004E1439"/>
    <w:rsid w:val="004E18B5"/>
    <w:rsid w:val="004E1AC6"/>
    <w:rsid w:val="004E2879"/>
    <w:rsid w:val="004E3226"/>
    <w:rsid w:val="004E4C0F"/>
    <w:rsid w:val="004E4DA0"/>
    <w:rsid w:val="004E53D8"/>
    <w:rsid w:val="004E56B8"/>
    <w:rsid w:val="004E678F"/>
    <w:rsid w:val="004E6B11"/>
    <w:rsid w:val="004E6C41"/>
    <w:rsid w:val="004E746F"/>
    <w:rsid w:val="004F00C4"/>
    <w:rsid w:val="004F0CFB"/>
    <w:rsid w:val="004F2BAA"/>
    <w:rsid w:val="004F3563"/>
    <w:rsid w:val="004F603B"/>
    <w:rsid w:val="005019E6"/>
    <w:rsid w:val="00502474"/>
    <w:rsid w:val="00503ABE"/>
    <w:rsid w:val="00504A98"/>
    <w:rsid w:val="00504CA4"/>
    <w:rsid w:val="00504E67"/>
    <w:rsid w:val="00507654"/>
    <w:rsid w:val="0050789E"/>
    <w:rsid w:val="005102CD"/>
    <w:rsid w:val="00510694"/>
    <w:rsid w:val="00511055"/>
    <w:rsid w:val="00511F80"/>
    <w:rsid w:val="0051216D"/>
    <w:rsid w:val="005122FE"/>
    <w:rsid w:val="00512E5A"/>
    <w:rsid w:val="00512EC8"/>
    <w:rsid w:val="00513017"/>
    <w:rsid w:val="0051403D"/>
    <w:rsid w:val="005143F4"/>
    <w:rsid w:val="00514C2F"/>
    <w:rsid w:val="00514EE4"/>
    <w:rsid w:val="00514F0F"/>
    <w:rsid w:val="00516BCA"/>
    <w:rsid w:val="00516CEF"/>
    <w:rsid w:val="005178FD"/>
    <w:rsid w:val="00517DAD"/>
    <w:rsid w:val="00521D8E"/>
    <w:rsid w:val="005225AC"/>
    <w:rsid w:val="00522C32"/>
    <w:rsid w:val="00522D08"/>
    <w:rsid w:val="00524255"/>
    <w:rsid w:val="0052500E"/>
    <w:rsid w:val="00526BDD"/>
    <w:rsid w:val="005328CA"/>
    <w:rsid w:val="005329AF"/>
    <w:rsid w:val="00533A82"/>
    <w:rsid w:val="00533BCA"/>
    <w:rsid w:val="00533DAB"/>
    <w:rsid w:val="0053473A"/>
    <w:rsid w:val="00535DE6"/>
    <w:rsid w:val="005402F7"/>
    <w:rsid w:val="0054046B"/>
    <w:rsid w:val="00540505"/>
    <w:rsid w:val="00540B7D"/>
    <w:rsid w:val="00541E68"/>
    <w:rsid w:val="00542396"/>
    <w:rsid w:val="00542AA9"/>
    <w:rsid w:val="005437D0"/>
    <w:rsid w:val="00544A82"/>
    <w:rsid w:val="005458D0"/>
    <w:rsid w:val="00550832"/>
    <w:rsid w:val="00553900"/>
    <w:rsid w:val="00554413"/>
    <w:rsid w:val="0055611C"/>
    <w:rsid w:val="00556956"/>
    <w:rsid w:val="00556C9E"/>
    <w:rsid w:val="0056018A"/>
    <w:rsid w:val="0056445A"/>
    <w:rsid w:val="00565160"/>
    <w:rsid w:val="00565EEB"/>
    <w:rsid w:val="005664B2"/>
    <w:rsid w:val="00566648"/>
    <w:rsid w:val="00566AC7"/>
    <w:rsid w:val="00566EC7"/>
    <w:rsid w:val="00567E93"/>
    <w:rsid w:val="00570272"/>
    <w:rsid w:val="00571894"/>
    <w:rsid w:val="00571A1B"/>
    <w:rsid w:val="00571C35"/>
    <w:rsid w:val="005741DD"/>
    <w:rsid w:val="005742BD"/>
    <w:rsid w:val="0057444D"/>
    <w:rsid w:val="0057500B"/>
    <w:rsid w:val="00575148"/>
    <w:rsid w:val="00575A03"/>
    <w:rsid w:val="005760F6"/>
    <w:rsid w:val="0057632D"/>
    <w:rsid w:val="00576E40"/>
    <w:rsid w:val="005774AC"/>
    <w:rsid w:val="0057780C"/>
    <w:rsid w:val="00577A16"/>
    <w:rsid w:val="005803DF"/>
    <w:rsid w:val="005804D7"/>
    <w:rsid w:val="005817F6"/>
    <w:rsid w:val="005820D1"/>
    <w:rsid w:val="0058263F"/>
    <w:rsid w:val="00583BF0"/>
    <w:rsid w:val="00583E92"/>
    <w:rsid w:val="005840EC"/>
    <w:rsid w:val="005847E6"/>
    <w:rsid w:val="0058662E"/>
    <w:rsid w:val="0058667C"/>
    <w:rsid w:val="005907BA"/>
    <w:rsid w:val="0059098C"/>
    <w:rsid w:val="00590ADE"/>
    <w:rsid w:val="00590BDE"/>
    <w:rsid w:val="005913E6"/>
    <w:rsid w:val="00591687"/>
    <w:rsid w:val="00591FD6"/>
    <w:rsid w:val="005921CC"/>
    <w:rsid w:val="00592277"/>
    <w:rsid w:val="00592E0B"/>
    <w:rsid w:val="005930C6"/>
    <w:rsid w:val="00593F53"/>
    <w:rsid w:val="005948C8"/>
    <w:rsid w:val="005953CA"/>
    <w:rsid w:val="005955BE"/>
    <w:rsid w:val="005960B8"/>
    <w:rsid w:val="00596D3B"/>
    <w:rsid w:val="00596DF0"/>
    <w:rsid w:val="005A0AF5"/>
    <w:rsid w:val="005A21B9"/>
    <w:rsid w:val="005A40A5"/>
    <w:rsid w:val="005A4F09"/>
    <w:rsid w:val="005A639C"/>
    <w:rsid w:val="005B1366"/>
    <w:rsid w:val="005B1A7D"/>
    <w:rsid w:val="005B225A"/>
    <w:rsid w:val="005B232C"/>
    <w:rsid w:val="005B25FC"/>
    <w:rsid w:val="005B2769"/>
    <w:rsid w:val="005B3193"/>
    <w:rsid w:val="005B3611"/>
    <w:rsid w:val="005B4968"/>
    <w:rsid w:val="005B54A3"/>
    <w:rsid w:val="005B558F"/>
    <w:rsid w:val="005B5854"/>
    <w:rsid w:val="005B65C2"/>
    <w:rsid w:val="005B67D6"/>
    <w:rsid w:val="005B6923"/>
    <w:rsid w:val="005B6A8C"/>
    <w:rsid w:val="005B6D6C"/>
    <w:rsid w:val="005B71A3"/>
    <w:rsid w:val="005B77A8"/>
    <w:rsid w:val="005C0FE2"/>
    <w:rsid w:val="005C1CFA"/>
    <w:rsid w:val="005C1ED1"/>
    <w:rsid w:val="005C2307"/>
    <w:rsid w:val="005C2691"/>
    <w:rsid w:val="005C2C20"/>
    <w:rsid w:val="005C2E80"/>
    <w:rsid w:val="005C5109"/>
    <w:rsid w:val="005C6F8A"/>
    <w:rsid w:val="005D0921"/>
    <w:rsid w:val="005D4EFE"/>
    <w:rsid w:val="005D6555"/>
    <w:rsid w:val="005D70BE"/>
    <w:rsid w:val="005D74A4"/>
    <w:rsid w:val="005D77D8"/>
    <w:rsid w:val="005E21D6"/>
    <w:rsid w:val="005E31A5"/>
    <w:rsid w:val="005E34CC"/>
    <w:rsid w:val="005E35D9"/>
    <w:rsid w:val="005E42AB"/>
    <w:rsid w:val="005E54F1"/>
    <w:rsid w:val="005E5676"/>
    <w:rsid w:val="005E59C7"/>
    <w:rsid w:val="005E5C56"/>
    <w:rsid w:val="005E6A60"/>
    <w:rsid w:val="005E6B26"/>
    <w:rsid w:val="005E7984"/>
    <w:rsid w:val="005E79AE"/>
    <w:rsid w:val="005E7FAA"/>
    <w:rsid w:val="005F109B"/>
    <w:rsid w:val="005F24B9"/>
    <w:rsid w:val="005F266F"/>
    <w:rsid w:val="005F2752"/>
    <w:rsid w:val="005F27FA"/>
    <w:rsid w:val="005F2DF2"/>
    <w:rsid w:val="005F3556"/>
    <w:rsid w:val="005F420E"/>
    <w:rsid w:val="005F4544"/>
    <w:rsid w:val="005F50C5"/>
    <w:rsid w:val="005F6D2B"/>
    <w:rsid w:val="005F6E17"/>
    <w:rsid w:val="005F7EF2"/>
    <w:rsid w:val="005F7F3D"/>
    <w:rsid w:val="00601BA7"/>
    <w:rsid w:val="006075A0"/>
    <w:rsid w:val="00607D76"/>
    <w:rsid w:val="006105BB"/>
    <w:rsid w:val="00610CFE"/>
    <w:rsid w:val="00613BB5"/>
    <w:rsid w:val="00613F3C"/>
    <w:rsid w:val="0061500B"/>
    <w:rsid w:val="006156DD"/>
    <w:rsid w:val="00615E80"/>
    <w:rsid w:val="00615EBE"/>
    <w:rsid w:val="00616530"/>
    <w:rsid w:val="0061658E"/>
    <w:rsid w:val="006167A9"/>
    <w:rsid w:val="00620873"/>
    <w:rsid w:val="00620DF9"/>
    <w:rsid w:val="0062129A"/>
    <w:rsid w:val="00622507"/>
    <w:rsid w:val="00622604"/>
    <w:rsid w:val="00622826"/>
    <w:rsid w:val="00624172"/>
    <w:rsid w:val="00624BC4"/>
    <w:rsid w:val="00624DFD"/>
    <w:rsid w:val="006262AA"/>
    <w:rsid w:val="0062693A"/>
    <w:rsid w:val="00626F66"/>
    <w:rsid w:val="00627E2A"/>
    <w:rsid w:val="006301FE"/>
    <w:rsid w:val="00630FB9"/>
    <w:rsid w:val="006316F6"/>
    <w:rsid w:val="00632925"/>
    <w:rsid w:val="00632B48"/>
    <w:rsid w:val="006340F8"/>
    <w:rsid w:val="0063455E"/>
    <w:rsid w:val="00634CCF"/>
    <w:rsid w:val="00636725"/>
    <w:rsid w:val="00636DD2"/>
    <w:rsid w:val="00641244"/>
    <w:rsid w:val="006412AB"/>
    <w:rsid w:val="00642611"/>
    <w:rsid w:val="00642BE1"/>
    <w:rsid w:val="00645BA5"/>
    <w:rsid w:val="00645DBF"/>
    <w:rsid w:val="00646EB2"/>
    <w:rsid w:val="0065025C"/>
    <w:rsid w:val="00650735"/>
    <w:rsid w:val="0065182C"/>
    <w:rsid w:val="006521AB"/>
    <w:rsid w:val="00653BB1"/>
    <w:rsid w:val="00653F0D"/>
    <w:rsid w:val="006541FD"/>
    <w:rsid w:val="00654450"/>
    <w:rsid w:val="00654DEB"/>
    <w:rsid w:val="0065599D"/>
    <w:rsid w:val="006559DD"/>
    <w:rsid w:val="00655B4D"/>
    <w:rsid w:val="00655C6B"/>
    <w:rsid w:val="006576D1"/>
    <w:rsid w:val="006579C7"/>
    <w:rsid w:val="006613FB"/>
    <w:rsid w:val="0066302F"/>
    <w:rsid w:val="00664CC2"/>
    <w:rsid w:val="0066586D"/>
    <w:rsid w:val="00665D3F"/>
    <w:rsid w:val="00666055"/>
    <w:rsid w:val="00666319"/>
    <w:rsid w:val="00666B28"/>
    <w:rsid w:val="00666B3B"/>
    <w:rsid w:val="00670414"/>
    <w:rsid w:val="00670F46"/>
    <w:rsid w:val="00672157"/>
    <w:rsid w:val="006728CA"/>
    <w:rsid w:val="006737FD"/>
    <w:rsid w:val="00674312"/>
    <w:rsid w:val="00675002"/>
    <w:rsid w:val="00675DDA"/>
    <w:rsid w:val="00675E1B"/>
    <w:rsid w:val="00677D7E"/>
    <w:rsid w:val="00677DD0"/>
    <w:rsid w:val="00680FFB"/>
    <w:rsid w:val="00683241"/>
    <w:rsid w:val="00683CF2"/>
    <w:rsid w:val="00684554"/>
    <w:rsid w:val="00684BEA"/>
    <w:rsid w:val="006858A3"/>
    <w:rsid w:val="00686064"/>
    <w:rsid w:val="006866FC"/>
    <w:rsid w:val="0069004F"/>
    <w:rsid w:val="00691201"/>
    <w:rsid w:val="00691235"/>
    <w:rsid w:val="00691704"/>
    <w:rsid w:val="006919F2"/>
    <w:rsid w:val="00691DBE"/>
    <w:rsid w:val="006928B2"/>
    <w:rsid w:val="006930E7"/>
    <w:rsid w:val="00693DB7"/>
    <w:rsid w:val="0069401F"/>
    <w:rsid w:val="00694649"/>
    <w:rsid w:val="0069474F"/>
    <w:rsid w:val="00695125"/>
    <w:rsid w:val="0069599A"/>
    <w:rsid w:val="00695C57"/>
    <w:rsid w:val="00696470"/>
    <w:rsid w:val="0069735F"/>
    <w:rsid w:val="00697899"/>
    <w:rsid w:val="006A08AC"/>
    <w:rsid w:val="006A167B"/>
    <w:rsid w:val="006A1CB8"/>
    <w:rsid w:val="006A2219"/>
    <w:rsid w:val="006A3146"/>
    <w:rsid w:val="006A4113"/>
    <w:rsid w:val="006A46BB"/>
    <w:rsid w:val="006A5BA8"/>
    <w:rsid w:val="006A6688"/>
    <w:rsid w:val="006A69AB"/>
    <w:rsid w:val="006A6B78"/>
    <w:rsid w:val="006A6F07"/>
    <w:rsid w:val="006A77CB"/>
    <w:rsid w:val="006A7A5F"/>
    <w:rsid w:val="006B0E2F"/>
    <w:rsid w:val="006B3164"/>
    <w:rsid w:val="006B3D72"/>
    <w:rsid w:val="006B4BB9"/>
    <w:rsid w:val="006B6EEB"/>
    <w:rsid w:val="006B6F63"/>
    <w:rsid w:val="006B6FE1"/>
    <w:rsid w:val="006B7E59"/>
    <w:rsid w:val="006C097C"/>
    <w:rsid w:val="006C29E8"/>
    <w:rsid w:val="006C310E"/>
    <w:rsid w:val="006C35BF"/>
    <w:rsid w:val="006C3B71"/>
    <w:rsid w:val="006C5473"/>
    <w:rsid w:val="006C7463"/>
    <w:rsid w:val="006D0064"/>
    <w:rsid w:val="006D007B"/>
    <w:rsid w:val="006D0D16"/>
    <w:rsid w:val="006D1018"/>
    <w:rsid w:val="006D21FC"/>
    <w:rsid w:val="006D22B1"/>
    <w:rsid w:val="006D2B4B"/>
    <w:rsid w:val="006D318C"/>
    <w:rsid w:val="006D3AAB"/>
    <w:rsid w:val="006D5320"/>
    <w:rsid w:val="006D560D"/>
    <w:rsid w:val="006D5D50"/>
    <w:rsid w:val="006D7014"/>
    <w:rsid w:val="006D7E3F"/>
    <w:rsid w:val="006E00DA"/>
    <w:rsid w:val="006E0315"/>
    <w:rsid w:val="006E045C"/>
    <w:rsid w:val="006E0C80"/>
    <w:rsid w:val="006E193B"/>
    <w:rsid w:val="006E1EE3"/>
    <w:rsid w:val="006E26C2"/>
    <w:rsid w:val="006E7155"/>
    <w:rsid w:val="006F0CE0"/>
    <w:rsid w:val="006F150D"/>
    <w:rsid w:val="006F2009"/>
    <w:rsid w:val="006F24B2"/>
    <w:rsid w:val="006F2930"/>
    <w:rsid w:val="006F2BEF"/>
    <w:rsid w:val="006F2DEA"/>
    <w:rsid w:val="006F2EC9"/>
    <w:rsid w:val="006F3A13"/>
    <w:rsid w:val="006F3B0F"/>
    <w:rsid w:val="006F47B4"/>
    <w:rsid w:val="006F6FF3"/>
    <w:rsid w:val="007001DF"/>
    <w:rsid w:val="0070174D"/>
    <w:rsid w:val="007033EC"/>
    <w:rsid w:val="00703870"/>
    <w:rsid w:val="007045EA"/>
    <w:rsid w:val="00704E03"/>
    <w:rsid w:val="00705F33"/>
    <w:rsid w:val="007067E7"/>
    <w:rsid w:val="0070779C"/>
    <w:rsid w:val="007126D6"/>
    <w:rsid w:val="00712C97"/>
    <w:rsid w:val="00713348"/>
    <w:rsid w:val="00716AF1"/>
    <w:rsid w:val="0071701C"/>
    <w:rsid w:val="00717D56"/>
    <w:rsid w:val="00717E1B"/>
    <w:rsid w:val="00720245"/>
    <w:rsid w:val="00720F3B"/>
    <w:rsid w:val="007215D8"/>
    <w:rsid w:val="0072178A"/>
    <w:rsid w:val="00721AFF"/>
    <w:rsid w:val="00722214"/>
    <w:rsid w:val="00722791"/>
    <w:rsid w:val="007235E9"/>
    <w:rsid w:val="00723F7C"/>
    <w:rsid w:val="007255BE"/>
    <w:rsid w:val="00725B73"/>
    <w:rsid w:val="00726054"/>
    <w:rsid w:val="00726945"/>
    <w:rsid w:val="00727DF7"/>
    <w:rsid w:val="00727ECC"/>
    <w:rsid w:val="0073012E"/>
    <w:rsid w:val="0073016F"/>
    <w:rsid w:val="007304E3"/>
    <w:rsid w:val="007308F0"/>
    <w:rsid w:val="00731D91"/>
    <w:rsid w:val="007327F8"/>
    <w:rsid w:val="007329AC"/>
    <w:rsid w:val="00732D42"/>
    <w:rsid w:val="00735666"/>
    <w:rsid w:val="007366DC"/>
    <w:rsid w:val="007369A9"/>
    <w:rsid w:val="00737568"/>
    <w:rsid w:val="0073760C"/>
    <w:rsid w:val="007377F6"/>
    <w:rsid w:val="00740666"/>
    <w:rsid w:val="00740882"/>
    <w:rsid w:val="007410D8"/>
    <w:rsid w:val="00741C2C"/>
    <w:rsid w:val="00744598"/>
    <w:rsid w:val="00745274"/>
    <w:rsid w:val="007457F0"/>
    <w:rsid w:val="00745FFA"/>
    <w:rsid w:val="00746774"/>
    <w:rsid w:val="0074713E"/>
    <w:rsid w:val="0074720B"/>
    <w:rsid w:val="0074753C"/>
    <w:rsid w:val="00747E02"/>
    <w:rsid w:val="007507BB"/>
    <w:rsid w:val="00750D0A"/>
    <w:rsid w:val="00750FB7"/>
    <w:rsid w:val="007511AF"/>
    <w:rsid w:val="00751A26"/>
    <w:rsid w:val="00751AFF"/>
    <w:rsid w:val="00752569"/>
    <w:rsid w:val="007529FF"/>
    <w:rsid w:val="007531A4"/>
    <w:rsid w:val="00754F64"/>
    <w:rsid w:val="007551B1"/>
    <w:rsid w:val="00755A2F"/>
    <w:rsid w:val="00755C49"/>
    <w:rsid w:val="00755E06"/>
    <w:rsid w:val="00756A5F"/>
    <w:rsid w:val="00761587"/>
    <w:rsid w:val="007622B0"/>
    <w:rsid w:val="00762449"/>
    <w:rsid w:val="00762FE9"/>
    <w:rsid w:val="00765BCB"/>
    <w:rsid w:val="007673DE"/>
    <w:rsid w:val="007707D7"/>
    <w:rsid w:val="0077097A"/>
    <w:rsid w:val="00771572"/>
    <w:rsid w:val="0077188B"/>
    <w:rsid w:val="0077218D"/>
    <w:rsid w:val="00772478"/>
    <w:rsid w:val="00773427"/>
    <w:rsid w:val="007734CA"/>
    <w:rsid w:val="007734D8"/>
    <w:rsid w:val="007739F6"/>
    <w:rsid w:val="00774616"/>
    <w:rsid w:val="007749C2"/>
    <w:rsid w:val="00776582"/>
    <w:rsid w:val="00776B42"/>
    <w:rsid w:val="007772D5"/>
    <w:rsid w:val="00777C52"/>
    <w:rsid w:val="00777F33"/>
    <w:rsid w:val="007800A9"/>
    <w:rsid w:val="00780156"/>
    <w:rsid w:val="00782F40"/>
    <w:rsid w:val="007835D1"/>
    <w:rsid w:val="00784257"/>
    <w:rsid w:val="00784B66"/>
    <w:rsid w:val="00784F57"/>
    <w:rsid w:val="0078504A"/>
    <w:rsid w:val="00786260"/>
    <w:rsid w:val="0078649B"/>
    <w:rsid w:val="00787E75"/>
    <w:rsid w:val="00791F7B"/>
    <w:rsid w:val="0079336B"/>
    <w:rsid w:val="0079337A"/>
    <w:rsid w:val="00794732"/>
    <w:rsid w:val="007969F0"/>
    <w:rsid w:val="00796A19"/>
    <w:rsid w:val="007A094C"/>
    <w:rsid w:val="007A1C48"/>
    <w:rsid w:val="007A263E"/>
    <w:rsid w:val="007A3F35"/>
    <w:rsid w:val="007A4BD1"/>
    <w:rsid w:val="007A5123"/>
    <w:rsid w:val="007A53EA"/>
    <w:rsid w:val="007A63BC"/>
    <w:rsid w:val="007B0B15"/>
    <w:rsid w:val="007B11B7"/>
    <w:rsid w:val="007B1F32"/>
    <w:rsid w:val="007B2273"/>
    <w:rsid w:val="007B2825"/>
    <w:rsid w:val="007B2C13"/>
    <w:rsid w:val="007B40AE"/>
    <w:rsid w:val="007B5229"/>
    <w:rsid w:val="007B6F55"/>
    <w:rsid w:val="007B795D"/>
    <w:rsid w:val="007C1882"/>
    <w:rsid w:val="007C2018"/>
    <w:rsid w:val="007C27A7"/>
    <w:rsid w:val="007C288C"/>
    <w:rsid w:val="007C2A42"/>
    <w:rsid w:val="007C4BBA"/>
    <w:rsid w:val="007C5AC8"/>
    <w:rsid w:val="007C6104"/>
    <w:rsid w:val="007C6CA4"/>
    <w:rsid w:val="007C70A6"/>
    <w:rsid w:val="007C71BC"/>
    <w:rsid w:val="007D0700"/>
    <w:rsid w:val="007D1647"/>
    <w:rsid w:val="007D1C6F"/>
    <w:rsid w:val="007D2D3C"/>
    <w:rsid w:val="007D3324"/>
    <w:rsid w:val="007D5051"/>
    <w:rsid w:val="007D52CE"/>
    <w:rsid w:val="007D59FA"/>
    <w:rsid w:val="007D5C3C"/>
    <w:rsid w:val="007D63B8"/>
    <w:rsid w:val="007E1FCA"/>
    <w:rsid w:val="007E26DB"/>
    <w:rsid w:val="007E3956"/>
    <w:rsid w:val="007E3B27"/>
    <w:rsid w:val="007E3BD7"/>
    <w:rsid w:val="007E71D1"/>
    <w:rsid w:val="007E7574"/>
    <w:rsid w:val="007E77AB"/>
    <w:rsid w:val="007F05F9"/>
    <w:rsid w:val="007F196A"/>
    <w:rsid w:val="007F27F6"/>
    <w:rsid w:val="007F4458"/>
    <w:rsid w:val="007F559A"/>
    <w:rsid w:val="007F604A"/>
    <w:rsid w:val="007F664A"/>
    <w:rsid w:val="007F7A20"/>
    <w:rsid w:val="00801055"/>
    <w:rsid w:val="00801C66"/>
    <w:rsid w:val="008035B0"/>
    <w:rsid w:val="00803E5D"/>
    <w:rsid w:val="008040D9"/>
    <w:rsid w:val="008051D0"/>
    <w:rsid w:val="0080676A"/>
    <w:rsid w:val="00807D4C"/>
    <w:rsid w:val="0081066E"/>
    <w:rsid w:val="00811B5F"/>
    <w:rsid w:val="00812127"/>
    <w:rsid w:val="008122F4"/>
    <w:rsid w:val="008137FD"/>
    <w:rsid w:val="00813FA4"/>
    <w:rsid w:val="00814D32"/>
    <w:rsid w:val="0081576D"/>
    <w:rsid w:val="00817BE1"/>
    <w:rsid w:val="00817C68"/>
    <w:rsid w:val="00817DA1"/>
    <w:rsid w:val="00820646"/>
    <w:rsid w:val="0082133A"/>
    <w:rsid w:val="00821A7D"/>
    <w:rsid w:val="00822B00"/>
    <w:rsid w:val="0082484F"/>
    <w:rsid w:val="00826C86"/>
    <w:rsid w:val="00827BDA"/>
    <w:rsid w:val="00834188"/>
    <w:rsid w:val="00834864"/>
    <w:rsid w:val="00834A1F"/>
    <w:rsid w:val="00835E61"/>
    <w:rsid w:val="008365FE"/>
    <w:rsid w:val="00836698"/>
    <w:rsid w:val="00836A94"/>
    <w:rsid w:val="00843DC4"/>
    <w:rsid w:val="00845060"/>
    <w:rsid w:val="00846348"/>
    <w:rsid w:val="00850B00"/>
    <w:rsid w:val="0085246A"/>
    <w:rsid w:val="00853F30"/>
    <w:rsid w:val="00854D39"/>
    <w:rsid w:val="008557DE"/>
    <w:rsid w:val="00856204"/>
    <w:rsid w:val="008565C9"/>
    <w:rsid w:val="00857506"/>
    <w:rsid w:val="0086087C"/>
    <w:rsid w:val="008611F5"/>
    <w:rsid w:val="008612F3"/>
    <w:rsid w:val="008614CF"/>
    <w:rsid w:val="008622C7"/>
    <w:rsid w:val="0086355F"/>
    <w:rsid w:val="008643B1"/>
    <w:rsid w:val="00865859"/>
    <w:rsid w:val="00865FBF"/>
    <w:rsid w:val="00866B30"/>
    <w:rsid w:val="00870471"/>
    <w:rsid w:val="00870950"/>
    <w:rsid w:val="00872B55"/>
    <w:rsid w:val="00873790"/>
    <w:rsid w:val="00873F5A"/>
    <w:rsid w:val="008742A2"/>
    <w:rsid w:val="0087526F"/>
    <w:rsid w:val="00875730"/>
    <w:rsid w:val="00876C2B"/>
    <w:rsid w:val="00876ED0"/>
    <w:rsid w:val="008832F0"/>
    <w:rsid w:val="0088524C"/>
    <w:rsid w:val="00885BFB"/>
    <w:rsid w:val="0088611C"/>
    <w:rsid w:val="008907CE"/>
    <w:rsid w:val="00890B01"/>
    <w:rsid w:val="0089118E"/>
    <w:rsid w:val="00891EBB"/>
    <w:rsid w:val="008921C2"/>
    <w:rsid w:val="00894198"/>
    <w:rsid w:val="008941E5"/>
    <w:rsid w:val="00894386"/>
    <w:rsid w:val="00894B93"/>
    <w:rsid w:val="008973BE"/>
    <w:rsid w:val="00897888"/>
    <w:rsid w:val="008A120F"/>
    <w:rsid w:val="008A16D8"/>
    <w:rsid w:val="008A1902"/>
    <w:rsid w:val="008A34DD"/>
    <w:rsid w:val="008A352F"/>
    <w:rsid w:val="008A4E90"/>
    <w:rsid w:val="008A54D5"/>
    <w:rsid w:val="008A7066"/>
    <w:rsid w:val="008B094C"/>
    <w:rsid w:val="008B0A36"/>
    <w:rsid w:val="008B1BA1"/>
    <w:rsid w:val="008B2468"/>
    <w:rsid w:val="008B33B6"/>
    <w:rsid w:val="008B3968"/>
    <w:rsid w:val="008B3DD0"/>
    <w:rsid w:val="008B432B"/>
    <w:rsid w:val="008B5C2C"/>
    <w:rsid w:val="008B60F5"/>
    <w:rsid w:val="008C0B96"/>
    <w:rsid w:val="008C25E6"/>
    <w:rsid w:val="008C4EB2"/>
    <w:rsid w:val="008C4F5C"/>
    <w:rsid w:val="008C5304"/>
    <w:rsid w:val="008C6AC1"/>
    <w:rsid w:val="008C6F6F"/>
    <w:rsid w:val="008C7AA8"/>
    <w:rsid w:val="008C7F97"/>
    <w:rsid w:val="008D0162"/>
    <w:rsid w:val="008D09C7"/>
    <w:rsid w:val="008D0BD9"/>
    <w:rsid w:val="008D15E0"/>
    <w:rsid w:val="008D15EE"/>
    <w:rsid w:val="008D232C"/>
    <w:rsid w:val="008D2405"/>
    <w:rsid w:val="008D28BB"/>
    <w:rsid w:val="008D2FF6"/>
    <w:rsid w:val="008D3C9A"/>
    <w:rsid w:val="008D3D21"/>
    <w:rsid w:val="008D42F1"/>
    <w:rsid w:val="008D4497"/>
    <w:rsid w:val="008D6E31"/>
    <w:rsid w:val="008D73DC"/>
    <w:rsid w:val="008D760D"/>
    <w:rsid w:val="008D772B"/>
    <w:rsid w:val="008E002B"/>
    <w:rsid w:val="008E03AE"/>
    <w:rsid w:val="008E0BBC"/>
    <w:rsid w:val="008E11E9"/>
    <w:rsid w:val="008E1694"/>
    <w:rsid w:val="008E2829"/>
    <w:rsid w:val="008E5387"/>
    <w:rsid w:val="008E55EF"/>
    <w:rsid w:val="008E5F92"/>
    <w:rsid w:val="008E6B83"/>
    <w:rsid w:val="008E6DA6"/>
    <w:rsid w:val="008E6F58"/>
    <w:rsid w:val="008F090F"/>
    <w:rsid w:val="008F1AC3"/>
    <w:rsid w:val="008F1B1C"/>
    <w:rsid w:val="008F243A"/>
    <w:rsid w:val="008F2A33"/>
    <w:rsid w:val="008F3381"/>
    <w:rsid w:val="008F338E"/>
    <w:rsid w:val="008F4835"/>
    <w:rsid w:val="008F5A36"/>
    <w:rsid w:val="008F5B97"/>
    <w:rsid w:val="00900158"/>
    <w:rsid w:val="0090176D"/>
    <w:rsid w:val="00902BDB"/>
    <w:rsid w:val="00903CDC"/>
    <w:rsid w:val="009052A0"/>
    <w:rsid w:val="00905545"/>
    <w:rsid w:val="009055EA"/>
    <w:rsid w:val="00906580"/>
    <w:rsid w:val="00906620"/>
    <w:rsid w:val="009069A6"/>
    <w:rsid w:val="00907A8F"/>
    <w:rsid w:val="0091005C"/>
    <w:rsid w:val="00910AE9"/>
    <w:rsid w:val="00913108"/>
    <w:rsid w:val="00913579"/>
    <w:rsid w:val="00913A7D"/>
    <w:rsid w:val="009156AE"/>
    <w:rsid w:val="00915F4B"/>
    <w:rsid w:val="00916DF2"/>
    <w:rsid w:val="009177E3"/>
    <w:rsid w:val="0092037D"/>
    <w:rsid w:val="00920B71"/>
    <w:rsid w:val="00920F4B"/>
    <w:rsid w:val="00922D3F"/>
    <w:rsid w:val="00923662"/>
    <w:rsid w:val="00924734"/>
    <w:rsid w:val="00924EE9"/>
    <w:rsid w:val="0092522B"/>
    <w:rsid w:val="00925E48"/>
    <w:rsid w:val="00925F82"/>
    <w:rsid w:val="009267E2"/>
    <w:rsid w:val="009304DD"/>
    <w:rsid w:val="00932AE4"/>
    <w:rsid w:val="00932CE4"/>
    <w:rsid w:val="00933A7F"/>
    <w:rsid w:val="009347AB"/>
    <w:rsid w:val="00935A7C"/>
    <w:rsid w:val="0093692B"/>
    <w:rsid w:val="0094161B"/>
    <w:rsid w:val="009422E7"/>
    <w:rsid w:val="009430FA"/>
    <w:rsid w:val="009435A9"/>
    <w:rsid w:val="00943F5F"/>
    <w:rsid w:val="009445A1"/>
    <w:rsid w:val="0094502D"/>
    <w:rsid w:val="009452E8"/>
    <w:rsid w:val="00945B34"/>
    <w:rsid w:val="00945E74"/>
    <w:rsid w:val="009463E4"/>
    <w:rsid w:val="00946D0A"/>
    <w:rsid w:val="00947A46"/>
    <w:rsid w:val="00952005"/>
    <w:rsid w:val="0095212A"/>
    <w:rsid w:val="00952858"/>
    <w:rsid w:val="009528FE"/>
    <w:rsid w:val="009542F6"/>
    <w:rsid w:val="009547D4"/>
    <w:rsid w:val="00954B22"/>
    <w:rsid w:val="0095593F"/>
    <w:rsid w:val="00955D61"/>
    <w:rsid w:val="00956116"/>
    <w:rsid w:val="00956384"/>
    <w:rsid w:val="00957DE9"/>
    <w:rsid w:val="00960417"/>
    <w:rsid w:val="00960A39"/>
    <w:rsid w:val="00960A88"/>
    <w:rsid w:val="00961335"/>
    <w:rsid w:val="00961EEA"/>
    <w:rsid w:val="0096227E"/>
    <w:rsid w:val="00964202"/>
    <w:rsid w:val="00964E97"/>
    <w:rsid w:val="0096527E"/>
    <w:rsid w:val="0096577D"/>
    <w:rsid w:val="009701AB"/>
    <w:rsid w:val="00970C51"/>
    <w:rsid w:val="00971248"/>
    <w:rsid w:val="00972EC7"/>
    <w:rsid w:val="00973B28"/>
    <w:rsid w:val="009744E7"/>
    <w:rsid w:val="00974E29"/>
    <w:rsid w:val="00975187"/>
    <w:rsid w:val="0097569B"/>
    <w:rsid w:val="00976736"/>
    <w:rsid w:val="00976876"/>
    <w:rsid w:val="00976C55"/>
    <w:rsid w:val="00977DE2"/>
    <w:rsid w:val="00977F23"/>
    <w:rsid w:val="009801F5"/>
    <w:rsid w:val="009820CB"/>
    <w:rsid w:val="00983688"/>
    <w:rsid w:val="00985790"/>
    <w:rsid w:val="0098724B"/>
    <w:rsid w:val="00987D78"/>
    <w:rsid w:val="00990524"/>
    <w:rsid w:val="00991663"/>
    <w:rsid w:val="00992F49"/>
    <w:rsid w:val="00994CE4"/>
    <w:rsid w:val="0099787D"/>
    <w:rsid w:val="009A1BBA"/>
    <w:rsid w:val="009A2286"/>
    <w:rsid w:val="009A4335"/>
    <w:rsid w:val="009A4407"/>
    <w:rsid w:val="009A50BB"/>
    <w:rsid w:val="009A5F08"/>
    <w:rsid w:val="009A61F1"/>
    <w:rsid w:val="009A7661"/>
    <w:rsid w:val="009B1510"/>
    <w:rsid w:val="009B16CD"/>
    <w:rsid w:val="009B34F0"/>
    <w:rsid w:val="009B4CB4"/>
    <w:rsid w:val="009B50A1"/>
    <w:rsid w:val="009B73D5"/>
    <w:rsid w:val="009B7476"/>
    <w:rsid w:val="009B759F"/>
    <w:rsid w:val="009C1292"/>
    <w:rsid w:val="009C1614"/>
    <w:rsid w:val="009C360E"/>
    <w:rsid w:val="009C3803"/>
    <w:rsid w:val="009C3D79"/>
    <w:rsid w:val="009C3DC9"/>
    <w:rsid w:val="009C56CB"/>
    <w:rsid w:val="009C5E16"/>
    <w:rsid w:val="009C645E"/>
    <w:rsid w:val="009C70B6"/>
    <w:rsid w:val="009D0917"/>
    <w:rsid w:val="009D1702"/>
    <w:rsid w:val="009D260C"/>
    <w:rsid w:val="009D264E"/>
    <w:rsid w:val="009D38A8"/>
    <w:rsid w:val="009D3FCA"/>
    <w:rsid w:val="009D4113"/>
    <w:rsid w:val="009D5E38"/>
    <w:rsid w:val="009D5F59"/>
    <w:rsid w:val="009D6039"/>
    <w:rsid w:val="009D6958"/>
    <w:rsid w:val="009D750F"/>
    <w:rsid w:val="009E1550"/>
    <w:rsid w:val="009E1E9E"/>
    <w:rsid w:val="009E30F8"/>
    <w:rsid w:val="009E3F58"/>
    <w:rsid w:val="009E4062"/>
    <w:rsid w:val="009E4191"/>
    <w:rsid w:val="009E4A9C"/>
    <w:rsid w:val="009E52A1"/>
    <w:rsid w:val="009E5F61"/>
    <w:rsid w:val="009E7275"/>
    <w:rsid w:val="009F10F1"/>
    <w:rsid w:val="009F14C1"/>
    <w:rsid w:val="009F229D"/>
    <w:rsid w:val="009F2C51"/>
    <w:rsid w:val="009F2D53"/>
    <w:rsid w:val="009F3762"/>
    <w:rsid w:val="009F444E"/>
    <w:rsid w:val="009F45E7"/>
    <w:rsid w:val="009F527F"/>
    <w:rsid w:val="009F6690"/>
    <w:rsid w:val="00A0032D"/>
    <w:rsid w:val="00A0117E"/>
    <w:rsid w:val="00A025A8"/>
    <w:rsid w:val="00A03716"/>
    <w:rsid w:val="00A04489"/>
    <w:rsid w:val="00A05B04"/>
    <w:rsid w:val="00A12217"/>
    <w:rsid w:val="00A1345B"/>
    <w:rsid w:val="00A14679"/>
    <w:rsid w:val="00A15A04"/>
    <w:rsid w:val="00A15BE4"/>
    <w:rsid w:val="00A16DDF"/>
    <w:rsid w:val="00A21ABB"/>
    <w:rsid w:val="00A21C39"/>
    <w:rsid w:val="00A229E0"/>
    <w:rsid w:val="00A22A88"/>
    <w:rsid w:val="00A23CBA"/>
    <w:rsid w:val="00A24840"/>
    <w:rsid w:val="00A24D37"/>
    <w:rsid w:val="00A25813"/>
    <w:rsid w:val="00A263DA"/>
    <w:rsid w:val="00A27507"/>
    <w:rsid w:val="00A2775D"/>
    <w:rsid w:val="00A3211F"/>
    <w:rsid w:val="00A32A1D"/>
    <w:rsid w:val="00A331F7"/>
    <w:rsid w:val="00A33F7A"/>
    <w:rsid w:val="00A3426F"/>
    <w:rsid w:val="00A34328"/>
    <w:rsid w:val="00A34D54"/>
    <w:rsid w:val="00A35F1F"/>
    <w:rsid w:val="00A36C0D"/>
    <w:rsid w:val="00A36CB0"/>
    <w:rsid w:val="00A374AA"/>
    <w:rsid w:val="00A37ACD"/>
    <w:rsid w:val="00A4033F"/>
    <w:rsid w:val="00A40355"/>
    <w:rsid w:val="00A4072A"/>
    <w:rsid w:val="00A40CA7"/>
    <w:rsid w:val="00A410AE"/>
    <w:rsid w:val="00A41308"/>
    <w:rsid w:val="00A42F60"/>
    <w:rsid w:val="00A464E4"/>
    <w:rsid w:val="00A47B3E"/>
    <w:rsid w:val="00A50938"/>
    <w:rsid w:val="00A5198E"/>
    <w:rsid w:val="00A5281B"/>
    <w:rsid w:val="00A53A14"/>
    <w:rsid w:val="00A54BA8"/>
    <w:rsid w:val="00A54BF5"/>
    <w:rsid w:val="00A54F7A"/>
    <w:rsid w:val="00A5507E"/>
    <w:rsid w:val="00A55696"/>
    <w:rsid w:val="00A557D8"/>
    <w:rsid w:val="00A57D24"/>
    <w:rsid w:val="00A60D7F"/>
    <w:rsid w:val="00A60DA7"/>
    <w:rsid w:val="00A610FF"/>
    <w:rsid w:val="00A618DF"/>
    <w:rsid w:val="00A63107"/>
    <w:rsid w:val="00A632D4"/>
    <w:rsid w:val="00A645FF"/>
    <w:rsid w:val="00A64E77"/>
    <w:rsid w:val="00A6528D"/>
    <w:rsid w:val="00A66B24"/>
    <w:rsid w:val="00A66E56"/>
    <w:rsid w:val="00A706CC"/>
    <w:rsid w:val="00A71165"/>
    <w:rsid w:val="00A71F56"/>
    <w:rsid w:val="00A73773"/>
    <w:rsid w:val="00A738CD"/>
    <w:rsid w:val="00A74CE5"/>
    <w:rsid w:val="00A75517"/>
    <w:rsid w:val="00A76F29"/>
    <w:rsid w:val="00A77AC7"/>
    <w:rsid w:val="00A77B06"/>
    <w:rsid w:val="00A77E65"/>
    <w:rsid w:val="00A810D7"/>
    <w:rsid w:val="00A833AE"/>
    <w:rsid w:val="00A83A23"/>
    <w:rsid w:val="00A8400D"/>
    <w:rsid w:val="00A84952"/>
    <w:rsid w:val="00A84B7C"/>
    <w:rsid w:val="00A84C87"/>
    <w:rsid w:val="00A86B64"/>
    <w:rsid w:val="00A86CEA"/>
    <w:rsid w:val="00A90505"/>
    <w:rsid w:val="00A90D65"/>
    <w:rsid w:val="00A9106C"/>
    <w:rsid w:val="00A9140C"/>
    <w:rsid w:val="00A91F48"/>
    <w:rsid w:val="00A9281C"/>
    <w:rsid w:val="00A92FF9"/>
    <w:rsid w:val="00A94B6C"/>
    <w:rsid w:val="00A960B1"/>
    <w:rsid w:val="00A967A8"/>
    <w:rsid w:val="00A96887"/>
    <w:rsid w:val="00A96F5C"/>
    <w:rsid w:val="00A9736C"/>
    <w:rsid w:val="00A97648"/>
    <w:rsid w:val="00A97B31"/>
    <w:rsid w:val="00A97C55"/>
    <w:rsid w:val="00A97EC8"/>
    <w:rsid w:val="00AA0C9E"/>
    <w:rsid w:val="00AA10E8"/>
    <w:rsid w:val="00AA2117"/>
    <w:rsid w:val="00AA257E"/>
    <w:rsid w:val="00AA4659"/>
    <w:rsid w:val="00AA4A59"/>
    <w:rsid w:val="00AA648D"/>
    <w:rsid w:val="00AA67FC"/>
    <w:rsid w:val="00AA7DBA"/>
    <w:rsid w:val="00AB0210"/>
    <w:rsid w:val="00AB09B5"/>
    <w:rsid w:val="00AB19D4"/>
    <w:rsid w:val="00AB1EE0"/>
    <w:rsid w:val="00AB3A30"/>
    <w:rsid w:val="00AB52CD"/>
    <w:rsid w:val="00AB64CD"/>
    <w:rsid w:val="00AB6F6B"/>
    <w:rsid w:val="00AB73EF"/>
    <w:rsid w:val="00AC1C58"/>
    <w:rsid w:val="00AC2509"/>
    <w:rsid w:val="00AC2B8A"/>
    <w:rsid w:val="00AC3517"/>
    <w:rsid w:val="00AC44C9"/>
    <w:rsid w:val="00AC4AE8"/>
    <w:rsid w:val="00AC7241"/>
    <w:rsid w:val="00AC74E6"/>
    <w:rsid w:val="00AD0349"/>
    <w:rsid w:val="00AD0F17"/>
    <w:rsid w:val="00AD3F6C"/>
    <w:rsid w:val="00AD5D61"/>
    <w:rsid w:val="00AD617E"/>
    <w:rsid w:val="00AD7459"/>
    <w:rsid w:val="00AD7B8C"/>
    <w:rsid w:val="00AE0170"/>
    <w:rsid w:val="00AE0897"/>
    <w:rsid w:val="00AE0DC4"/>
    <w:rsid w:val="00AE2277"/>
    <w:rsid w:val="00AE3472"/>
    <w:rsid w:val="00AE347E"/>
    <w:rsid w:val="00AE3A13"/>
    <w:rsid w:val="00AE3EDD"/>
    <w:rsid w:val="00AE4127"/>
    <w:rsid w:val="00AE4E10"/>
    <w:rsid w:val="00AE57F2"/>
    <w:rsid w:val="00AE5A32"/>
    <w:rsid w:val="00AF0169"/>
    <w:rsid w:val="00AF0767"/>
    <w:rsid w:val="00AF077E"/>
    <w:rsid w:val="00AF1500"/>
    <w:rsid w:val="00AF16A7"/>
    <w:rsid w:val="00AF2EB1"/>
    <w:rsid w:val="00AF3475"/>
    <w:rsid w:val="00AF4969"/>
    <w:rsid w:val="00AF4CB4"/>
    <w:rsid w:val="00B012B9"/>
    <w:rsid w:val="00B01C60"/>
    <w:rsid w:val="00B0235C"/>
    <w:rsid w:val="00B0493F"/>
    <w:rsid w:val="00B059FE"/>
    <w:rsid w:val="00B06219"/>
    <w:rsid w:val="00B06B49"/>
    <w:rsid w:val="00B06C90"/>
    <w:rsid w:val="00B0708C"/>
    <w:rsid w:val="00B10E36"/>
    <w:rsid w:val="00B120F6"/>
    <w:rsid w:val="00B138AA"/>
    <w:rsid w:val="00B13BAF"/>
    <w:rsid w:val="00B13FE8"/>
    <w:rsid w:val="00B14318"/>
    <w:rsid w:val="00B145B2"/>
    <w:rsid w:val="00B15500"/>
    <w:rsid w:val="00B168DD"/>
    <w:rsid w:val="00B17323"/>
    <w:rsid w:val="00B2075D"/>
    <w:rsid w:val="00B20DB9"/>
    <w:rsid w:val="00B21D4E"/>
    <w:rsid w:val="00B22294"/>
    <w:rsid w:val="00B224F5"/>
    <w:rsid w:val="00B22757"/>
    <w:rsid w:val="00B22D42"/>
    <w:rsid w:val="00B245A7"/>
    <w:rsid w:val="00B24A6A"/>
    <w:rsid w:val="00B25358"/>
    <w:rsid w:val="00B26418"/>
    <w:rsid w:val="00B2660F"/>
    <w:rsid w:val="00B307A2"/>
    <w:rsid w:val="00B31099"/>
    <w:rsid w:val="00B3247C"/>
    <w:rsid w:val="00B344D0"/>
    <w:rsid w:val="00B34628"/>
    <w:rsid w:val="00B34D63"/>
    <w:rsid w:val="00B35F76"/>
    <w:rsid w:val="00B374E4"/>
    <w:rsid w:val="00B37B0E"/>
    <w:rsid w:val="00B4016D"/>
    <w:rsid w:val="00B404F2"/>
    <w:rsid w:val="00B40E9E"/>
    <w:rsid w:val="00B4180B"/>
    <w:rsid w:val="00B41A76"/>
    <w:rsid w:val="00B42702"/>
    <w:rsid w:val="00B42CD0"/>
    <w:rsid w:val="00B436B4"/>
    <w:rsid w:val="00B44E4A"/>
    <w:rsid w:val="00B44F98"/>
    <w:rsid w:val="00B4554A"/>
    <w:rsid w:val="00B4569B"/>
    <w:rsid w:val="00B468B5"/>
    <w:rsid w:val="00B47F36"/>
    <w:rsid w:val="00B50D48"/>
    <w:rsid w:val="00B512FF"/>
    <w:rsid w:val="00B52D7A"/>
    <w:rsid w:val="00B538CB"/>
    <w:rsid w:val="00B54A12"/>
    <w:rsid w:val="00B54E62"/>
    <w:rsid w:val="00B551B4"/>
    <w:rsid w:val="00B563F8"/>
    <w:rsid w:val="00B566F7"/>
    <w:rsid w:val="00B56B2D"/>
    <w:rsid w:val="00B5702D"/>
    <w:rsid w:val="00B57055"/>
    <w:rsid w:val="00B576E8"/>
    <w:rsid w:val="00B601DE"/>
    <w:rsid w:val="00B61243"/>
    <w:rsid w:val="00B6376A"/>
    <w:rsid w:val="00B640DE"/>
    <w:rsid w:val="00B64770"/>
    <w:rsid w:val="00B65589"/>
    <w:rsid w:val="00B65CD5"/>
    <w:rsid w:val="00B6620A"/>
    <w:rsid w:val="00B665C7"/>
    <w:rsid w:val="00B66AB7"/>
    <w:rsid w:val="00B67241"/>
    <w:rsid w:val="00B70D46"/>
    <w:rsid w:val="00B72606"/>
    <w:rsid w:val="00B72DAE"/>
    <w:rsid w:val="00B7363C"/>
    <w:rsid w:val="00B73BB2"/>
    <w:rsid w:val="00B74B62"/>
    <w:rsid w:val="00B75964"/>
    <w:rsid w:val="00B77F8A"/>
    <w:rsid w:val="00B805B8"/>
    <w:rsid w:val="00B80B38"/>
    <w:rsid w:val="00B80C20"/>
    <w:rsid w:val="00B81D40"/>
    <w:rsid w:val="00B82700"/>
    <w:rsid w:val="00B90FE2"/>
    <w:rsid w:val="00B91DDF"/>
    <w:rsid w:val="00B92271"/>
    <w:rsid w:val="00B92904"/>
    <w:rsid w:val="00B92A9F"/>
    <w:rsid w:val="00B9354D"/>
    <w:rsid w:val="00B93EB9"/>
    <w:rsid w:val="00B94CD5"/>
    <w:rsid w:val="00B95A4F"/>
    <w:rsid w:val="00B95BA7"/>
    <w:rsid w:val="00B964BC"/>
    <w:rsid w:val="00B96AF4"/>
    <w:rsid w:val="00B976C2"/>
    <w:rsid w:val="00BA07CA"/>
    <w:rsid w:val="00BA337A"/>
    <w:rsid w:val="00BA35ED"/>
    <w:rsid w:val="00BA588E"/>
    <w:rsid w:val="00BA5928"/>
    <w:rsid w:val="00BA5C7D"/>
    <w:rsid w:val="00BA670D"/>
    <w:rsid w:val="00BA6B47"/>
    <w:rsid w:val="00BA70C1"/>
    <w:rsid w:val="00BA771A"/>
    <w:rsid w:val="00BA7F42"/>
    <w:rsid w:val="00BB050A"/>
    <w:rsid w:val="00BB0BD2"/>
    <w:rsid w:val="00BB1B4A"/>
    <w:rsid w:val="00BB1DE4"/>
    <w:rsid w:val="00BB2008"/>
    <w:rsid w:val="00BB241A"/>
    <w:rsid w:val="00BB2CD2"/>
    <w:rsid w:val="00BB35DC"/>
    <w:rsid w:val="00BB3724"/>
    <w:rsid w:val="00BB3DD1"/>
    <w:rsid w:val="00BB4CEF"/>
    <w:rsid w:val="00BB57BA"/>
    <w:rsid w:val="00BB5BEC"/>
    <w:rsid w:val="00BB5FE5"/>
    <w:rsid w:val="00BB6A8F"/>
    <w:rsid w:val="00BB6FA0"/>
    <w:rsid w:val="00BB799F"/>
    <w:rsid w:val="00BC0BEC"/>
    <w:rsid w:val="00BC1BA5"/>
    <w:rsid w:val="00BC33FB"/>
    <w:rsid w:val="00BC3515"/>
    <w:rsid w:val="00BC359C"/>
    <w:rsid w:val="00BC384C"/>
    <w:rsid w:val="00BC3ECE"/>
    <w:rsid w:val="00BC546E"/>
    <w:rsid w:val="00BC62BA"/>
    <w:rsid w:val="00BC6CE8"/>
    <w:rsid w:val="00BC7806"/>
    <w:rsid w:val="00BD304C"/>
    <w:rsid w:val="00BD3090"/>
    <w:rsid w:val="00BD648A"/>
    <w:rsid w:val="00BD689B"/>
    <w:rsid w:val="00BD721F"/>
    <w:rsid w:val="00BD77C9"/>
    <w:rsid w:val="00BD7F8F"/>
    <w:rsid w:val="00BE18C0"/>
    <w:rsid w:val="00BE18D4"/>
    <w:rsid w:val="00BE1EE1"/>
    <w:rsid w:val="00BE43CA"/>
    <w:rsid w:val="00BE47F5"/>
    <w:rsid w:val="00BE4DCC"/>
    <w:rsid w:val="00BE521F"/>
    <w:rsid w:val="00BE6C18"/>
    <w:rsid w:val="00BE73A3"/>
    <w:rsid w:val="00BE7FAF"/>
    <w:rsid w:val="00BF0901"/>
    <w:rsid w:val="00BF2ADB"/>
    <w:rsid w:val="00BF5718"/>
    <w:rsid w:val="00BF77CB"/>
    <w:rsid w:val="00BF7B0A"/>
    <w:rsid w:val="00BF7ED2"/>
    <w:rsid w:val="00C005FC"/>
    <w:rsid w:val="00C01DDA"/>
    <w:rsid w:val="00C01EEC"/>
    <w:rsid w:val="00C02C4B"/>
    <w:rsid w:val="00C03017"/>
    <w:rsid w:val="00C03206"/>
    <w:rsid w:val="00C04474"/>
    <w:rsid w:val="00C04B05"/>
    <w:rsid w:val="00C04CEF"/>
    <w:rsid w:val="00C07E8D"/>
    <w:rsid w:val="00C07F0C"/>
    <w:rsid w:val="00C11154"/>
    <w:rsid w:val="00C144FF"/>
    <w:rsid w:val="00C14749"/>
    <w:rsid w:val="00C148CF"/>
    <w:rsid w:val="00C15816"/>
    <w:rsid w:val="00C15C14"/>
    <w:rsid w:val="00C16691"/>
    <w:rsid w:val="00C16AA7"/>
    <w:rsid w:val="00C17F9D"/>
    <w:rsid w:val="00C20913"/>
    <w:rsid w:val="00C21093"/>
    <w:rsid w:val="00C2334F"/>
    <w:rsid w:val="00C2465C"/>
    <w:rsid w:val="00C24778"/>
    <w:rsid w:val="00C24C4A"/>
    <w:rsid w:val="00C2746B"/>
    <w:rsid w:val="00C279F8"/>
    <w:rsid w:val="00C27D72"/>
    <w:rsid w:val="00C30E60"/>
    <w:rsid w:val="00C32DDE"/>
    <w:rsid w:val="00C33026"/>
    <w:rsid w:val="00C3310B"/>
    <w:rsid w:val="00C34E29"/>
    <w:rsid w:val="00C35022"/>
    <w:rsid w:val="00C35141"/>
    <w:rsid w:val="00C36318"/>
    <w:rsid w:val="00C4151D"/>
    <w:rsid w:val="00C4224B"/>
    <w:rsid w:val="00C429B2"/>
    <w:rsid w:val="00C42E18"/>
    <w:rsid w:val="00C43336"/>
    <w:rsid w:val="00C43718"/>
    <w:rsid w:val="00C44BB3"/>
    <w:rsid w:val="00C50175"/>
    <w:rsid w:val="00C511B8"/>
    <w:rsid w:val="00C51861"/>
    <w:rsid w:val="00C528CC"/>
    <w:rsid w:val="00C52D0A"/>
    <w:rsid w:val="00C5351D"/>
    <w:rsid w:val="00C53AA0"/>
    <w:rsid w:val="00C5409B"/>
    <w:rsid w:val="00C5410D"/>
    <w:rsid w:val="00C55776"/>
    <w:rsid w:val="00C55D66"/>
    <w:rsid w:val="00C57396"/>
    <w:rsid w:val="00C616AF"/>
    <w:rsid w:val="00C61EC2"/>
    <w:rsid w:val="00C61FD5"/>
    <w:rsid w:val="00C64B29"/>
    <w:rsid w:val="00C6608F"/>
    <w:rsid w:val="00C660D4"/>
    <w:rsid w:val="00C662C9"/>
    <w:rsid w:val="00C66C77"/>
    <w:rsid w:val="00C67325"/>
    <w:rsid w:val="00C67896"/>
    <w:rsid w:val="00C71D3B"/>
    <w:rsid w:val="00C72A3A"/>
    <w:rsid w:val="00C748AD"/>
    <w:rsid w:val="00C74DDF"/>
    <w:rsid w:val="00C74E1C"/>
    <w:rsid w:val="00C75629"/>
    <w:rsid w:val="00C75934"/>
    <w:rsid w:val="00C768B9"/>
    <w:rsid w:val="00C818DC"/>
    <w:rsid w:val="00C81E63"/>
    <w:rsid w:val="00C835AA"/>
    <w:rsid w:val="00C83AA6"/>
    <w:rsid w:val="00C850B3"/>
    <w:rsid w:val="00C85288"/>
    <w:rsid w:val="00C86624"/>
    <w:rsid w:val="00C87DD3"/>
    <w:rsid w:val="00C904F5"/>
    <w:rsid w:val="00C907AF"/>
    <w:rsid w:val="00C9091C"/>
    <w:rsid w:val="00C91970"/>
    <w:rsid w:val="00C92BDB"/>
    <w:rsid w:val="00C93602"/>
    <w:rsid w:val="00C94552"/>
    <w:rsid w:val="00C95340"/>
    <w:rsid w:val="00C96740"/>
    <w:rsid w:val="00C96978"/>
    <w:rsid w:val="00C96E4A"/>
    <w:rsid w:val="00CA086A"/>
    <w:rsid w:val="00CA0A88"/>
    <w:rsid w:val="00CA13EB"/>
    <w:rsid w:val="00CA22E5"/>
    <w:rsid w:val="00CA3262"/>
    <w:rsid w:val="00CA4670"/>
    <w:rsid w:val="00CA46C3"/>
    <w:rsid w:val="00CA6214"/>
    <w:rsid w:val="00CA6577"/>
    <w:rsid w:val="00CA676B"/>
    <w:rsid w:val="00CA7804"/>
    <w:rsid w:val="00CB1352"/>
    <w:rsid w:val="00CB1C8E"/>
    <w:rsid w:val="00CB1E31"/>
    <w:rsid w:val="00CB206D"/>
    <w:rsid w:val="00CB3696"/>
    <w:rsid w:val="00CB47DC"/>
    <w:rsid w:val="00CB6D26"/>
    <w:rsid w:val="00CB7CDF"/>
    <w:rsid w:val="00CC07C7"/>
    <w:rsid w:val="00CC1045"/>
    <w:rsid w:val="00CC1AA7"/>
    <w:rsid w:val="00CC25D7"/>
    <w:rsid w:val="00CC524D"/>
    <w:rsid w:val="00CC56D8"/>
    <w:rsid w:val="00CC6626"/>
    <w:rsid w:val="00CC6F03"/>
    <w:rsid w:val="00CC71C1"/>
    <w:rsid w:val="00CD1B31"/>
    <w:rsid w:val="00CD1B8E"/>
    <w:rsid w:val="00CD221C"/>
    <w:rsid w:val="00CD68A3"/>
    <w:rsid w:val="00CE0505"/>
    <w:rsid w:val="00CE0A96"/>
    <w:rsid w:val="00CE2206"/>
    <w:rsid w:val="00CE2285"/>
    <w:rsid w:val="00CE2D09"/>
    <w:rsid w:val="00CE3ACE"/>
    <w:rsid w:val="00CE58F7"/>
    <w:rsid w:val="00CF0582"/>
    <w:rsid w:val="00CF08FD"/>
    <w:rsid w:val="00CF0F73"/>
    <w:rsid w:val="00CF1CE4"/>
    <w:rsid w:val="00CF1FC7"/>
    <w:rsid w:val="00CF4535"/>
    <w:rsid w:val="00CF48AE"/>
    <w:rsid w:val="00CF6EB4"/>
    <w:rsid w:val="00D0017B"/>
    <w:rsid w:val="00D0162A"/>
    <w:rsid w:val="00D01AFE"/>
    <w:rsid w:val="00D020B5"/>
    <w:rsid w:val="00D038BD"/>
    <w:rsid w:val="00D04611"/>
    <w:rsid w:val="00D054FD"/>
    <w:rsid w:val="00D06BBC"/>
    <w:rsid w:val="00D07242"/>
    <w:rsid w:val="00D1041F"/>
    <w:rsid w:val="00D1096F"/>
    <w:rsid w:val="00D10B89"/>
    <w:rsid w:val="00D11347"/>
    <w:rsid w:val="00D122E0"/>
    <w:rsid w:val="00D12FF7"/>
    <w:rsid w:val="00D14787"/>
    <w:rsid w:val="00D14E7B"/>
    <w:rsid w:val="00D177F9"/>
    <w:rsid w:val="00D209D4"/>
    <w:rsid w:val="00D20A8D"/>
    <w:rsid w:val="00D2116E"/>
    <w:rsid w:val="00D23007"/>
    <w:rsid w:val="00D235B9"/>
    <w:rsid w:val="00D245B7"/>
    <w:rsid w:val="00D24C10"/>
    <w:rsid w:val="00D25D53"/>
    <w:rsid w:val="00D26DB7"/>
    <w:rsid w:val="00D275E9"/>
    <w:rsid w:val="00D3113A"/>
    <w:rsid w:val="00D31382"/>
    <w:rsid w:val="00D3162F"/>
    <w:rsid w:val="00D317DE"/>
    <w:rsid w:val="00D3210E"/>
    <w:rsid w:val="00D322BA"/>
    <w:rsid w:val="00D3335F"/>
    <w:rsid w:val="00D33378"/>
    <w:rsid w:val="00D33F38"/>
    <w:rsid w:val="00D356A1"/>
    <w:rsid w:val="00D36797"/>
    <w:rsid w:val="00D36B02"/>
    <w:rsid w:val="00D37191"/>
    <w:rsid w:val="00D3738D"/>
    <w:rsid w:val="00D37D59"/>
    <w:rsid w:val="00D40292"/>
    <w:rsid w:val="00D403B2"/>
    <w:rsid w:val="00D40576"/>
    <w:rsid w:val="00D406D8"/>
    <w:rsid w:val="00D41448"/>
    <w:rsid w:val="00D41554"/>
    <w:rsid w:val="00D41F0C"/>
    <w:rsid w:val="00D42E92"/>
    <w:rsid w:val="00D43D6A"/>
    <w:rsid w:val="00D444A8"/>
    <w:rsid w:val="00D446D9"/>
    <w:rsid w:val="00D44A1B"/>
    <w:rsid w:val="00D44A96"/>
    <w:rsid w:val="00D44E15"/>
    <w:rsid w:val="00D44EE6"/>
    <w:rsid w:val="00D473D9"/>
    <w:rsid w:val="00D47E30"/>
    <w:rsid w:val="00D47E99"/>
    <w:rsid w:val="00D50811"/>
    <w:rsid w:val="00D510B6"/>
    <w:rsid w:val="00D5148F"/>
    <w:rsid w:val="00D516CE"/>
    <w:rsid w:val="00D52D06"/>
    <w:rsid w:val="00D53040"/>
    <w:rsid w:val="00D536C9"/>
    <w:rsid w:val="00D55A76"/>
    <w:rsid w:val="00D55CFC"/>
    <w:rsid w:val="00D55DE7"/>
    <w:rsid w:val="00D56C90"/>
    <w:rsid w:val="00D57474"/>
    <w:rsid w:val="00D57CF5"/>
    <w:rsid w:val="00D6002A"/>
    <w:rsid w:val="00D60938"/>
    <w:rsid w:val="00D616CC"/>
    <w:rsid w:val="00D647C7"/>
    <w:rsid w:val="00D64EC2"/>
    <w:rsid w:val="00D66BB2"/>
    <w:rsid w:val="00D6762C"/>
    <w:rsid w:val="00D701DE"/>
    <w:rsid w:val="00D708D1"/>
    <w:rsid w:val="00D71265"/>
    <w:rsid w:val="00D71791"/>
    <w:rsid w:val="00D7217C"/>
    <w:rsid w:val="00D73D97"/>
    <w:rsid w:val="00D754E2"/>
    <w:rsid w:val="00D76443"/>
    <w:rsid w:val="00D764BF"/>
    <w:rsid w:val="00D773EE"/>
    <w:rsid w:val="00D77D25"/>
    <w:rsid w:val="00D808E0"/>
    <w:rsid w:val="00D80CF7"/>
    <w:rsid w:val="00D81882"/>
    <w:rsid w:val="00D82B60"/>
    <w:rsid w:val="00D82EC9"/>
    <w:rsid w:val="00D82F66"/>
    <w:rsid w:val="00D83D89"/>
    <w:rsid w:val="00D85149"/>
    <w:rsid w:val="00D85360"/>
    <w:rsid w:val="00D86086"/>
    <w:rsid w:val="00D863CE"/>
    <w:rsid w:val="00D872FA"/>
    <w:rsid w:val="00D91734"/>
    <w:rsid w:val="00D928BE"/>
    <w:rsid w:val="00D928DC"/>
    <w:rsid w:val="00D960D8"/>
    <w:rsid w:val="00D973DD"/>
    <w:rsid w:val="00DA023A"/>
    <w:rsid w:val="00DA17B5"/>
    <w:rsid w:val="00DA2376"/>
    <w:rsid w:val="00DA2485"/>
    <w:rsid w:val="00DA29CD"/>
    <w:rsid w:val="00DA3439"/>
    <w:rsid w:val="00DA34B5"/>
    <w:rsid w:val="00DA379F"/>
    <w:rsid w:val="00DA5A8A"/>
    <w:rsid w:val="00DA5BB5"/>
    <w:rsid w:val="00DA6CA2"/>
    <w:rsid w:val="00DB078D"/>
    <w:rsid w:val="00DB0921"/>
    <w:rsid w:val="00DB0C76"/>
    <w:rsid w:val="00DB2C97"/>
    <w:rsid w:val="00DB3B40"/>
    <w:rsid w:val="00DB4DAD"/>
    <w:rsid w:val="00DB5644"/>
    <w:rsid w:val="00DB61DD"/>
    <w:rsid w:val="00DB7DD5"/>
    <w:rsid w:val="00DB7F77"/>
    <w:rsid w:val="00DC06AF"/>
    <w:rsid w:val="00DC0CC1"/>
    <w:rsid w:val="00DC157D"/>
    <w:rsid w:val="00DC17C2"/>
    <w:rsid w:val="00DC185D"/>
    <w:rsid w:val="00DC1AF4"/>
    <w:rsid w:val="00DC20AA"/>
    <w:rsid w:val="00DC233C"/>
    <w:rsid w:val="00DC3668"/>
    <w:rsid w:val="00DC4D51"/>
    <w:rsid w:val="00DC58AB"/>
    <w:rsid w:val="00DD269C"/>
    <w:rsid w:val="00DD39B9"/>
    <w:rsid w:val="00DD4888"/>
    <w:rsid w:val="00DD50D1"/>
    <w:rsid w:val="00DD52C5"/>
    <w:rsid w:val="00DD6904"/>
    <w:rsid w:val="00DD71AE"/>
    <w:rsid w:val="00DE09F3"/>
    <w:rsid w:val="00DE128B"/>
    <w:rsid w:val="00DE1951"/>
    <w:rsid w:val="00DE2446"/>
    <w:rsid w:val="00DE4123"/>
    <w:rsid w:val="00DE4669"/>
    <w:rsid w:val="00DE5B42"/>
    <w:rsid w:val="00DE5C80"/>
    <w:rsid w:val="00DE7082"/>
    <w:rsid w:val="00DE7532"/>
    <w:rsid w:val="00DE75A6"/>
    <w:rsid w:val="00DF08BF"/>
    <w:rsid w:val="00DF172D"/>
    <w:rsid w:val="00DF196E"/>
    <w:rsid w:val="00DF1D7E"/>
    <w:rsid w:val="00DF254E"/>
    <w:rsid w:val="00DF2CC7"/>
    <w:rsid w:val="00DF6222"/>
    <w:rsid w:val="00DF632D"/>
    <w:rsid w:val="00DF7D84"/>
    <w:rsid w:val="00E00573"/>
    <w:rsid w:val="00E00582"/>
    <w:rsid w:val="00E00C58"/>
    <w:rsid w:val="00E01260"/>
    <w:rsid w:val="00E0217B"/>
    <w:rsid w:val="00E02988"/>
    <w:rsid w:val="00E02A6D"/>
    <w:rsid w:val="00E03C19"/>
    <w:rsid w:val="00E03D39"/>
    <w:rsid w:val="00E05646"/>
    <w:rsid w:val="00E057FA"/>
    <w:rsid w:val="00E066FF"/>
    <w:rsid w:val="00E06DFE"/>
    <w:rsid w:val="00E07E9A"/>
    <w:rsid w:val="00E10655"/>
    <w:rsid w:val="00E10ABB"/>
    <w:rsid w:val="00E1348B"/>
    <w:rsid w:val="00E149B4"/>
    <w:rsid w:val="00E16A88"/>
    <w:rsid w:val="00E16C28"/>
    <w:rsid w:val="00E17F68"/>
    <w:rsid w:val="00E20456"/>
    <w:rsid w:val="00E2097E"/>
    <w:rsid w:val="00E20D0F"/>
    <w:rsid w:val="00E21C8B"/>
    <w:rsid w:val="00E21EE6"/>
    <w:rsid w:val="00E2301F"/>
    <w:rsid w:val="00E246E3"/>
    <w:rsid w:val="00E24828"/>
    <w:rsid w:val="00E24E46"/>
    <w:rsid w:val="00E24FFD"/>
    <w:rsid w:val="00E26B61"/>
    <w:rsid w:val="00E26F91"/>
    <w:rsid w:val="00E27459"/>
    <w:rsid w:val="00E27CA5"/>
    <w:rsid w:val="00E27DA1"/>
    <w:rsid w:val="00E308FC"/>
    <w:rsid w:val="00E324E5"/>
    <w:rsid w:val="00E32CD4"/>
    <w:rsid w:val="00E336CB"/>
    <w:rsid w:val="00E34456"/>
    <w:rsid w:val="00E356BB"/>
    <w:rsid w:val="00E36085"/>
    <w:rsid w:val="00E36416"/>
    <w:rsid w:val="00E366EE"/>
    <w:rsid w:val="00E374AB"/>
    <w:rsid w:val="00E3775B"/>
    <w:rsid w:val="00E40273"/>
    <w:rsid w:val="00E4137E"/>
    <w:rsid w:val="00E4157C"/>
    <w:rsid w:val="00E41AD3"/>
    <w:rsid w:val="00E430B1"/>
    <w:rsid w:val="00E43195"/>
    <w:rsid w:val="00E4322F"/>
    <w:rsid w:val="00E432B6"/>
    <w:rsid w:val="00E4333F"/>
    <w:rsid w:val="00E43703"/>
    <w:rsid w:val="00E438E7"/>
    <w:rsid w:val="00E43CBD"/>
    <w:rsid w:val="00E4467A"/>
    <w:rsid w:val="00E4627D"/>
    <w:rsid w:val="00E466BE"/>
    <w:rsid w:val="00E468DD"/>
    <w:rsid w:val="00E46C2B"/>
    <w:rsid w:val="00E50E3D"/>
    <w:rsid w:val="00E51564"/>
    <w:rsid w:val="00E53517"/>
    <w:rsid w:val="00E53FD4"/>
    <w:rsid w:val="00E55C54"/>
    <w:rsid w:val="00E56000"/>
    <w:rsid w:val="00E564C0"/>
    <w:rsid w:val="00E56A3F"/>
    <w:rsid w:val="00E56D51"/>
    <w:rsid w:val="00E5761E"/>
    <w:rsid w:val="00E615C7"/>
    <w:rsid w:val="00E61CD1"/>
    <w:rsid w:val="00E624EC"/>
    <w:rsid w:val="00E640FB"/>
    <w:rsid w:val="00E64B37"/>
    <w:rsid w:val="00E7087E"/>
    <w:rsid w:val="00E70FEC"/>
    <w:rsid w:val="00E712FB"/>
    <w:rsid w:val="00E713BA"/>
    <w:rsid w:val="00E71FB1"/>
    <w:rsid w:val="00E72B78"/>
    <w:rsid w:val="00E745AF"/>
    <w:rsid w:val="00E748B0"/>
    <w:rsid w:val="00E749CA"/>
    <w:rsid w:val="00E76272"/>
    <w:rsid w:val="00E7655F"/>
    <w:rsid w:val="00E76F3B"/>
    <w:rsid w:val="00E76FB5"/>
    <w:rsid w:val="00E81027"/>
    <w:rsid w:val="00E82882"/>
    <w:rsid w:val="00E82D45"/>
    <w:rsid w:val="00E841F9"/>
    <w:rsid w:val="00E84FCA"/>
    <w:rsid w:val="00E85370"/>
    <w:rsid w:val="00E87554"/>
    <w:rsid w:val="00E93A4B"/>
    <w:rsid w:val="00E93D89"/>
    <w:rsid w:val="00E95206"/>
    <w:rsid w:val="00E9600E"/>
    <w:rsid w:val="00E96F31"/>
    <w:rsid w:val="00E973B8"/>
    <w:rsid w:val="00E97B47"/>
    <w:rsid w:val="00E97FFD"/>
    <w:rsid w:val="00EA0392"/>
    <w:rsid w:val="00EA0A08"/>
    <w:rsid w:val="00EA0BB3"/>
    <w:rsid w:val="00EA14AC"/>
    <w:rsid w:val="00EA1756"/>
    <w:rsid w:val="00EA1903"/>
    <w:rsid w:val="00EA19A2"/>
    <w:rsid w:val="00EA2B0A"/>
    <w:rsid w:val="00EA40DA"/>
    <w:rsid w:val="00EA6B6D"/>
    <w:rsid w:val="00EA6C58"/>
    <w:rsid w:val="00EB1247"/>
    <w:rsid w:val="00EB1AC3"/>
    <w:rsid w:val="00EB1E0C"/>
    <w:rsid w:val="00EB1F43"/>
    <w:rsid w:val="00EB293A"/>
    <w:rsid w:val="00EB2B72"/>
    <w:rsid w:val="00EB2D56"/>
    <w:rsid w:val="00EB3761"/>
    <w:rsid w:val="00EB44F9"/>
    <w:rsid w:val="00EB49EA"/>
    <w:rsid w:val="00EB4D91"/>
    <w:rsid w:val="00EB5542"/>
    <w:rsid w:val="00EB59F7"/>
    <w:rsid w:val="00EB5BB4"/>
    <w:rsid w:val="00EB641D"/>
    <w:rsid w:val="00EB726D"/>
    <w:rsid w:val="00EB7D33"/>
    <w:rsid w:val="00EC049F"/>
    <w:rsid w:val="00EC1B59"/>
    <w:rsid w:val="00EC1D32"/>
    <w:rsid w:val="00EC1D5D"/>
    <w:rsid w:val="00EC3C71"/>
    <w:rsid w:val="00EC4350"/>
    <w:rsid w:val="00EC692A"/>
    <w:rsid w:val="00ED0B37"/>
    <w:rsid w:val="00ED1BE3"/>
    <w:rsid w:val="00ED1D8F"/>
    <w:rsid w:val="00ED22C7"/>
    <w:rsid w:val="00ED23E5"/>
    <w:rsid w:val="00ED24C8"/>
    <w:rsid w:val="00ED2AC2"/>
    <w:rsid w:val="00ED4985"/>
    <w:rsid w:val="00ED5563"/>
    <w:rsid w:val="00ED6721"/>
    <w:rsid w:val="00ED77AA"/>
    <w:rsid w:val="00ED7BB2"/>
    <w:rsid w:val="00EE0887"/>
    <w:rsid w:val="00EE0EC1"/>
    <w:rsid w:val="00EE2D31"/>
    <w:rsid w:val="00EE3830"/>
    <w:rsid w:val="00EE38A4"/>
    <w:rsid w:val="00EE403E"/>
    <w:rsid w:val="00EE774E"/>
    <w:rsid w:val="00EE7C9A"/>
    <w:rsid w:val="00EE7D73"/>
    <w:rsid w:val="00EE7F07"/>
    <w:rsid w:val="00EF04FE"/>
    <w:rsid w:val="00EF2FD9"/>
    <w:rsid w:val="00EF311A"/>
    <w:rsid w:val="00EF44F8"/>
    <w:rsid w:val="00EF483B"/>
    <w:rsid w:val="00EF4850"/>
    <w:rsid w:val="00EF6472"/>
    <w:rsid w:val="00EF68BC"/>
    <w:rsid w:val="00EF6939"/>
    <w:rsid w:val="00EF76CE"/>
    <w:rsid w:val="00EF77AE"/>
    <w:rsid w:val="00EF79A5"/>
    <w:rsid w:val="00F00035"/>
    <w:rsid w:val="00F00446"/>
    <w:rsid w:val="00F006A8"/>
    <w:rsid w:val="00F00D5F"/>
    <w:rsid w:val="00F0365E"/>
    <w:rsid w:val="00F03E2C"/>
    <w:rsid w:val="00F053AE"/>
    <w:rsid w:val="00F05525"/>
    <w:rsid w:val="00F0646C"/>
    <w:rsid w:val="00F06536"/>
    <w:rsid w:val="00F070AC"/>
    <w:rsid w:val="00F074D7"/>
    <w:rsid w:val="00F103B5"/>
    <w:rsid w:val="00F11545"/>
    <w:rsid w:val="00F12CD8"/>
    <w:rsid w:val="00F139CC"/>
    <w:rsid w:val="00F1491C"/>
    <w:rsid w:val="00F14948"/>
    <w:rsid w:val="00F15EA1"/>
    <w:rsid w:val="00F17082"/>
    <w:rsid w:val="00F176A4"/>
    <w:rsid w:val="00F177BA"/>
    <w:rsid w:val="00F20396"/>
    <w:rsid w:val="00F204F1"/>
    <w:rsid w:val="00F20C2F"/>
    <w:rsid w:val="00F22769"/>
    <w:rsid w:val="00F23978"/>
    <w:rsid w:val="00F25ACC"/>
    <w:rsid w:val="00F26558"/>
    <w:rsid w:val="00F30007"/>
    <w:rsid w:val="00F30C27"/>
    <w:rsid w:val="00F313F1"/>
    <w:rsid w:val="00F31E15"/>
    <w:rsid w:val="00F3354E"/>
    <w:rsid w:val="00F342B8"/>
    <w:rsid w:val="00F36849"/>
    <w:rsid w:val="00F37691"/>
    <w:rsid w:val="00F37992"/>
    <w:rsid w:val="00F37A60"/>
    <w:rsid w:val="00F40492"/>
    <w:rsid w:val="00F41FE6"/>
    <w:rsid w:val="00F425D7"/>
    <w:rsid w:val="00F43295"/>
    <w:rsid w:val="00F43887"/>
    <w:rsid w:val="00F43A46"/>
    <w:rsid w:val="00F44EE6"/>
    <w:rsid w:val="00F453B0"/>
    <w:rsid w:val="00F469FF"/>
    <w:rsid w:val="00F46D4E"/>
    <w:rsid w:val="00F470A8"/>
    <w:rsid w:val="00F47499"/>
    <w:rsid w:val="00F478E1"/>
    <w:rsid w:val="00F5062B"/>
    <w:rsid w:val="00F51520"/>
    <w:rsid w:val="00F52A2D"/>
    <w:rsid w:val="00F533CD"/>
    <w:rsid w:val="00F53CEC"/>
    <w:rsid w:val="00F54334"/>
    <w:rsid w:val="00F5513E"/>
    <w:rsid w:val="00F56D9C"/>
    <w:rsid w:val="00F60727"/>
    <w:rsid w:val="00F61816"/>
    <w:rsid w:val="00F618AA"/>
    <w:rsid w:val="00F6199C"/>
    <w:rsid w:val="00F61A66"/>
    <w:rsid w:val="00F62F4F"/>
    <w:rsid w:val="00F638F0"/>
    <w:rsid w:val="00F63D3F"/>
    <w:rsid w:val="00F6436D"/>
    <w:rsid w:val="00F6506A"/>
    <w:rsid w:val="00F66E4D"/>
    <w:rsid w:val="00F66F12"/>
    <w:rsid w:val="00F67A07"/>
    <w:rsid w:val="00F7028A"/>
    <w:rsid w:val="00F71F11"/>
    <w:rsid w:val="00F72731"/>
    <w:rsid w:val="00F72769"/>
    <w:rsid w:val="00F7296E"/>
    <w:rsid w:val="00F738B5"/>
    <w:rsid w:val="00F73A53"/>
    <w:rsid w:val="00F73C0E"/>
    <w:rsid w:val="00F7470C"/>
    <w:rsid w:val="00F774F4"/>
    <w:rsid w:val="00F77FD4"/>
    <w:rsid w:val="00F81189"/>
    <w:rsid w:val="00F81632"/>
    <w:rsid w:val="00F81ECA"/>
    <w:rsid w:val="00F8274B"/>
    <w:rsid w:val="00F83375"/>
    <w:rsid w:val="00F8502E"/>
    <w:rsid w:val="00F85D6B"/>
    <w:rsid w:val="00F85E2B"/>
    <w:rsid w:val="00F8702D"/>
    <w:rsid w:val="00F87B15"/>
    <w:rsid w:val="00F87CF9"/>
    <w:rsid w:val="00F87DAB"/>
    <w:rsid w:val="00F907F7"/>
    <w:rsid w:val="00F90EBC"/>
    <w:rsid w:val="00F90FE6"/>
    <w:rsid w:val="00F912BE"/>
    <w:rsid w:val="00F92407"/>
    <w:rsid w:val="00F92F56"/>
    <w:rsid w:val="00F94EC3"/>
    <w:rsid w:val="00F9541E"/>
    <w:rsid w:val="00F965FB"/>
    <w:rsid w:val="00F9754F"/>
    <w:rsid w:val="00FA112B"/>
    <w:rsid w:val="00FA25FE"/>
    <w:rsid w:val="00FA2B78"/>
    <w:rsid w:val="00FA32D8"/>
    <w:rsid w:val="00FA3F0B"/>
    <w:rsid w:val="00FA48CE"/>
    <w:rsid w:val="00FA5387"/>
    <w:rsid w:val="00FA5AEC"/>
    <w:rsid w:val="00FA659F"/>
    <w:rsid w:val="00FB08D6"/>
    <w:rsid w:val="00FB1C44"/>
    <w:rsid w:val="00FB1D2E"/>
    <w:rsid w:val="00FB1F6E"/>
    <w:rsid w:val="00FB3D77"/>
    <w:rsid w:val="00FB4199"/>
    <w:rsid w:val="00FB4254"/>
    <w:rsid w:val="00FB52E3"/>
    <w:rsid w:val="00FB5A3C"/>
    <w:rsid w:val="00FB5C6B"/>
    <w:rsid w:val="00FB5D74"/>
    <w:rsid w:val="00FB5EE2"/>
    <w:rsid w:val="00FB6EDB"/>
    <w:rsid w:val="00FC040D"/>
    <w:rsid w:val="00FC0483"/>
    <w:rsid w:val="00FC064A"/>
    <w:rsid w:val="00FC22A5"/>
    <w:rsid w:val="00FC3231"/>
    <w:rsid w:val="00FC4794"/>
    <w:rsid w:val="00FC4FD6"/>
    <w:rsid w:val="00FC512D"/>
    <w:rsid w:val="00FC559D"/>
    <w:rsid w:val="00FC696B"/>
    <w:rsid w:val="00FC757B"/>
    <w:rsid w:val="00FC769A"/>
    <w:rsid w:val="00FD0889"/>
    <w:rsid w:val="00FD09BD"/>
    <w:rsid w:val="00FD0D04"/>
    <w:rsid w:val="00FD18BC"/>
    <w:rsid w:val="00FD271A"/>
    <w:rsid w:val="00FD3C08"/>
    <w:rsid w:val="00FD4F98"/>
    <w:rsid w:val="00FD5652"/>
    <w:rsid w:val="00FD6021"/>
    <w:rsid w:val="00FD698E"/>
    <w:rsid w:val="00FD6E11"/>
    <w:rsid w:val="00FD711A"/>
    <w:rsid w:val="00FD7A70"/>
    <w:rsid w:val="00FE0011"/>
    <w:rsid w:val="00FE0BD0"/>
    <w:rsid w:val="00FE1188"/>
    <w:rsid w:val="00FE1E5A"/>
    <w:rsid w:val="00FE390F"/>
    <w:rsid w:val="00FE469B"/>
    <w:rsid w:val="00FE541B"/>
    <w:rsid w:val="00FE6545"/>
    <w:rsid w:val="00FE655A"/>
    <w:rsid w:val="00FE65DC"/>
    <w:rsid w:val="00FF1301"/>
    <w:rsid w:val="00FF1306"/>
    <w:rsid w:val="00FF1780"/>
    <w:rsid w:val="00FF179F"/>
    <w:rsid w:val="00FF4C11"/>
    <w:rsid w:val="00FF6163"/>
    <w:rsid w:val="00FF7509"/>
    <w:rsid w:val="00FF771C"/>
    <w:rsid w:val="00FF7B8E"/>
    <w:rsid w:val="00FF7D0E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semiHidden="0" w:unhideWhenUsed="0" w:qFormat="1"/>
    <w:lsdException w:name="heading 8" w:locked="0" w:semiHidden="0" w:unhideWhenUsed="0" w:qFormat="1"/>
    <w:lsdException w:name="heading 9" w:locked="0" w:semiHidden="0" w:unhideWhenUsed="0" w:qFormat="1"/>
    <w:lsdException w:name="toc 1" w:locked="0" w:semiHidden="0" w:uiPriority="39" w:unhideWhenUsed="0"/>
    <w:lsdException w:name="toc 2" w:locked="0" w:semiHidden="0" w:uiPriority="39" w:unhideWhenUsed="0"/>
    <w:lsdException w:name="toc 3" w:locked="0" w:semiHidden="0" w:uiPriority="39" w:unhideWhenUsed="0"/>
    <w:lsdException w:name="caption" w:locked="0" w:semiHidden="0" w:unhideWhenUsed="0" w:qFormat="1"/>
    <w:lsdException w:name="Title" w:locked="0" w:semiHidden="0" w:unhideWhenUsed="0" w:qFormat="1"/>
    <w:lsdException w:name="Default Paragraph Font" w:locked="0" w:semiHidden="0" w:uiPriority="0" w:unhideWhenUsed="0"/>
    <w:lsdException w:name="Subtitle" w:locked="0" w:semiHidden="0" w:unhideWhenUsed="0" w:qFormat="1"/>
    <w:lsdException w:name="Strong" w:locked="0" w:semiHidden="0" w:unhideWhenUsed="0" w:qFormat="1"/>
    <w:lsdException w:name="Emphasis" w:locked="0" w:semiHidden="0" w:uiPriority="0" w:unhideWhenUsed="0" w:qFormat="1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F533CD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34A1F"/>
    <w:pPr>
      <w:keepNext/>
      <w:numPr>
        <w:numId w:val="1"/>
      </w:numPr>
      <w:jc w:val="center"/>
      <w:outlineLvl w:val="0"/>
    </w:pPr>
    <w:rPr>
      <w:rFonts w:ascii="Century Gothic" w:hAnsi="Century Gothic"/>
      <w:sz w:val="5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834A1F"/>
    <w:pPr>
      <w:keepNext/>
      <w:numPr>
        <w:ilvl w:val="1"/>
        <w:numId w:val="1"/>
      </w:numPr>
      <w:jc w:val="center"/>
      <w:outlineLvl w:val="1"/>
    </w:pPr>
    <w:rPr>
      <w:rFonts w:ascii="Courier New" w:hAnsi="Courier New"/>
      <w:b/>
      <w:sz w:val="32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34A1F"/>
    <w:pPr>
      <w:keepNext/>
      <w:numPr>
        <w:ilvl w:val="2"/>
        <w:numId w:val="1"/>
      </w:numPr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834A1F"/>
    <w:pPr>
      <w:keepNext/>
      <w:tabs>
        <w:tab w:val="num" w:pos="864"/>
      </w:tabs>
      <w:ind w:left="864" w:hanging="864"/>
      <w:jc w:val="center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834A1F"/>
    <w:pPr>
      <w:numPr>
        <w:ilvl w:val="4"/>
        <w:numId w:val="1"/>
      </w:num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834A1F"/>
    <w:pPr>
      <w:keepNext/>
      <w:tabs>
        <w:tab w:val="num" w:pos="1152"/>
      </w:tabs>
      <w:ind w:left="1152" w:hanging="1152"/>
      <w:jc w:val="center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834A1F"/>
    <w:pPr>
      <w:keepNext/>
      <w:tabs>
        <w:tab w:val="num" w:pos="1296"/>
      </w:tabs>
      <w:ind w:left="1296" w:hanging="1296"/>
      <w:outlineLvl w:val="6"/>
    </w:pPr>
    <w:rPr>
      <w:rFonts w:ascii="Calibri" w:hAnsi="Calibri"/>
      <w:szCs w:val="20"/>
    </w:rPr>
  </w:style>
  <w:style w:type="paragraph" w:styleId="8">
    <w:name w:val="heading 8"/>
    <w:basedOn w:val="a"/>
    <w:next w:val="a"/>
    <w:link w:val="80"/>
    <w:uiPriority w:val="99"/>
    <w:qFormat/>
    <w:rsid w:val="00834A1F"/>
    <w:pPr>
      <w:keepNext/>
      <w:tabs>
        <w:tab w:val="num" w:pos="1440"/>
      </w:tabs>
      <w:ind w:left="1440" w:hanging="1440"/>
      <w:jc w:val="center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834A1F"/>
    <w:pPr>
      <w:keepNext/>
      <w:tabs>
        <w:tab w:val="num" w:pos="1584"/>
      </w:tabs>
      <w:ind w:left="7125" w:firstLine="663"/>
      <w:jc w:val="both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rsid w:val="00834A1F"/>
    <w:rPr>
      <w:rFonts w:ascii="Century Gothic" w:hAnsi="Century Gothic"/>
      <w:sz w:val="24"/>
      <w:lang w:val="ru-RU" w:eastAsia="ar-SA" w:bidi="ar-SA"/>
    </w:rPr>
  </w:style>
  <w:style w:type="character" w:customStyle="1" w:styleId="Heading2Char">
    <w:name w:val="Heading 2 Char"/>
    <w:uiPriority w:val="99"/>
    <w:rsid w:val="00834A1F"/>
    <w:rPr>
      <w:rFonts w:ascii="Courier New" w:hAnsi="Courier New"/>
      <w:b/>
      <w:sz w:val="24"/>
      <w:lang w:val="ru-RU" w:eastAsia="ar-SA" w:bidi="ar-SA"/>
    </w:rPr>
  </w:style>
  <w:style w:type="character" w:customStyle="1" w:styleId="Heading3Char">
    <w:name w:val="Heading 3 Char"/>
    <w:uiPriority w:val="99"/>
    <w:rsid w:val="00834A1F"/>
    <w:rPr>
      <w:sz w:val="24"/>
    </w:rPr>
  </w:style>
  <w:style w:type="character" w:customStyle="1" w:styleId="Heading4Char">
    <w:name w:val="Heading 4 Char"/>
    <w:uiPriority w:val="99"/>
    <w:rsid w:val="00834A1F"/>
    <w:rPr>
      <w:b/>
      <w:i/>
      <w:color w:val="0000FF"/>
      <w:sz w:val="36"/>
      <w:lang w:val="ru-RU" w:eastAsia="ar-SA" w:bidi="ar-SA"/>
    </w:rPr>
  </w:style>
  <w:style w:type="character" w:customStyle="1" w:styleId="Heading5Char">
    <w:name w:val="Heading 5 Char"/>
    <w:uiPriority w:val="99"/>
    <w:rsid w:val="00834A1F"/>
    <w:rPr>
      <w:b/>
      <w:i/>
      <w:sz w:val="26"/>
      <w:lang w:val="ru-RU" w:eastAsia="ar-SA" w:bidi="ar-SA"/>
    </w:rPr>
  </w:style>
  <w:style w:type="character" w:customStyle="1" w:styleId="Heading6Char">
    <w:name w:val="Heading 6 Char"/>
    <w:uiPriority w:val="99"/>
    <w:rsid w:val="00834A1F"/>
    <w:rPr>
      <w:sz w:val="28"/>
      <w:lang w:val="ru-RU" w:eastAsia="ar-SA" w:bidi="ar-SA"/>
    </w:rPr>
  </w:style>
  <w:style w:type="character" w:customStyle="1" w:styleId="Heading7Char">
    <w:name w:val="Heading 7 Char"/>
    <w:uiPriority w:val="99"/>
    <w:rsid w:val="00834A1F"/>
    <w:rPr>
      <w:rFonts w:ascii="Arial CYR" w:hAnsi="Arial CYR"/>
      <w:b/>
      <w:sz w:val="24"/>
      <w:lang w:val="ru-RU" w:eastAsia="ar-SA" w:bidi="ar-SA"/>
    </w:rPr>
  </w:style>
  <w:style w:type="character" w:customStyle="1" w:styleId="Heading8Char">
    <w:name w:val="Heading 8 Char"/>
    <w:uiPriority w:val="99"/>
    <w:rsid w:val="00834A1F"/>
    <w:rPr>
      <w:b/>
      <w:sz w:val="24"/>
      <w:lang w:val="ru-RU" w:eastAsia="ar-SA" w:bidi="ar-SA"/>
    </w:rPr>
  </w:style>
  <w:style w:type="character" w:customStyle="1" w:styleId="Heading9Char">
    <w:name w:val="Heading 9 Char"/>
    <w:uiPriority w:val="99"/>
    <w:rsid w:val="00834A1F"/>
    <w:rPr>
      <w:sz w:val="24"/>
      <w:lang w:val="ru-RU" w:eastAsia="ar-SA" w:bidi="ar-SA"/>
    </w:rPr>
  </w:style>
  <w:style w:type="character" w:customStyle="1" w:styleId="10">
    <w:name w:val="Заголовок 1 Знак"/>
    <w:link w:val="1"/>
    <w:uiPriority w:val="99"/>
    <w:locked/>
    <w:rsid w:val="00834A1F"/>
    <w:rPr>
      <w:rFonts w:ascii="Century Gothic" w:hAnsi="Century Gothic"/>
      <w:sz w:val="52"/>
      <w:lang w:eastAsia="ar-SA"/>
    </w:rPr>
  </w:style>
  <w:style w:type="character" w:customStyle="1" w:styleId="20">
    <w:name w:val="Заголовок 2 Знак"/>
    <w:link w:val="2"/>
    <w:uiPriority w:val="99"/>
    <w:locked/>
    <w:rsid w:val="00834A1F"/>
    <w:rPr>
      <w:rFonts w:ascii="Courier New" w:hAnsi="Courier New"/>
      <w:b/>
      <w:sz w:val="32"/>
      <w:lang w:eastAsia="ar-SA"/>
    </w:rPr>
  </w:style>
  <w:style w:type="character" w:customStyle="1" w:styleId="30">
    <w:name w:val="Заголовок 3 Знак"/>
    <w:link w:val="3"/>
    <w:uiPriority w:val="99"/>
    <w:locked/>
    <w:rsid w:val="00834A1F"/>
    <w:rPr>
      <w:sz w:val="28"/>
      <w:lang w:eastAsia="ar-SA"/>
    </w:rPr>
  </w:style>
  <w:style w:type="character" w:customStyle="1" w:styleId="40">
    <w:name w:val="Заголовок 4 Знак"/>
    <w:link w:val="4"/>
    <w:uiPriority w:val="99"/>
    <w:semiHidden/>
    <w:locked/>
    <w:rsid w:val="00834A1F"/>
    <w:rPr>
      <w:rFonts w:ascii="Calibri" w:hAnsi="Calibri"/>
      <w:b/>
      <w:sz w:val="28"/>
      <w:lang w:eastAsia="ar-SA" w:bidi="ar-SA"/>
    </w:rPr>
  </w:style>
  <w:style w:type="character" w:customStyle="1" w:styleId="50">
    <w:name w:val="Заголовок 5 Знак"/>
    <w:link w:val="5"/>
    <w:uiPriority w:val="99"/>
    <w:locked/>
    <w:rsid w:val="007531A4"/>
    <w:rPr>
      <w:b/>
      <w:i/>
      <w:sz w:val="26"/>
      <w:lang w:eastAsia="ar-SA"/>
    </w:rPr>
  </w:style>
  <w:style w:type="character" w:customStyle="1" w:styleId="60">
    <w:name w:val="Заголовок 6 Знак"/>
    <w:link w:val="6"/>
    <w:uiPriority w:val="99"/>
    <w:semiHidden/>
    <w:locked/>
    <w:rsid w:val="00834A1F"/>
    <w:rPr>
      <w:rFonts w:ascii="Calibri" w:hAnsi="Calibri"/>
      <w:b/>
      <w:lang w:eastAsia="ar-SA" w:bidi="ar-SA"/>
    </w:rPr>
  </w:style>
  <w:style w:type="character" w:customStyle="1" w:styleId="70">
    <w:name w:val="Заголовок 7 Знак"/>
    <w:link w:val="7"/>
    <w:uiPriority w:val="99"/>
    <w:semiHidden/>
    <w:locked/>
    <w:rsid w:val="00834A1F"/>
    <w:rPr>
      <w:rFonts w:ascii="Calibri" w:hAnsi="Calibri"/>
      <w:sz w:val="24"/>
      <w:lang w:eastAsia="ar-SA" w:bidi="ar-SA"/>
    </w:rPr>
  </w:style>
  <w:style w:type="character" w:customStyle="1" w:styleId="80">
    <w:name w:val="Заголовок 8 Знак"/>
    <w:link w:val="8"/>
    <w:uiPriority w:val="99"/>
    <w:semiHidden/>
    <w:locked/>
    <w:rsid w:val="00834A1F"/>
    <w:rPr>
      <w:rFonts w:ascii="Calibri" w:hAnsi="Calibri"/>
      <w:i/>
      <w:sz w:val="24"/>
      <w:lang w:eastAsia="ar-SA" w:bidi="ar-SA"/>
    </w:rPr>
  </w:style>
  <w:style w:type="character" w:customStyle="1" w:styleId="90">
    <w:name w:val="Заголовок 9 Знак"/>
    <w:link w:val="9"/>
    <w:uiPriority w:val="99"/>
    <w:semiHidden/>
    <w:locked/>
    <w:rsid w:val="00834A1F"/>
    <w:rPr>
      <w:rFonts w:ascii="Cambria" w:hAnsi="Cambria"/>
      <w:lang w:eastAsia="ar-SA" w:bidi="ar-SA"/>
    </w:rPr>
  </w:style>
  <w:style w:type="character" w:customStyle="1" w:styleId="11">
    <w:name w:val="Основной шрифт абзаца1"/>
    <w:uiPriority w:val="99"/>
    <w:rsid w:val="00834A1F"/>
  </w:style>
  <w:style w:type="paragraph" w:styleId="a3">
    <w:name w:val="caption"/>
    <w:basedOn w:val="a"/>
    <w:next w:val="a"/>
    <w:uiPriority w:val="99"/>
    <w:qFormat/>
    <w:rsid w:val="00B22757"/>
    <w:rPr>
      <w:b/>
      <w:bCs/>
      <w:sz w:val="20"/>
      <w:szCs w:val="20"/>
    </w:rPr>
  </w:style>
  <w:style w:type="character" w:customStyle="1" w:styleId="WW8Num1z0">
    <w:name w:val="WW8Num1z0"/>
    <w:uiPriority w:val="99"/>
    <w:rsid w:val="00834A1F"/>
    <w:rPr>
      <w:rFonts w:ascii="Symbol" w:hAnsi="Symbol"/>
    </w:rPr>
  </w:style>
  <w:style w:type="character" w:customStyle="1" w:styleId="WW8Num1z1">
    <w:name w:val="WW8Num1z1"/>
    <w:uiPriority w:val="99"/>
    <w:rsid w:val="00834A1F"/>
    <w:rPr>
      <w:rFonts w:ascii="Courier New" w:hAnsi="Courier New"/>
    </w:rPr>
  </w:style>
  <w:style w:type="character" w:customStyle="1" w:styleId="WW8Num1z5">
    <w:name w:val="WW8Num1z5"/>
    <w:uiPriority w:val="99"/>
    <w:rsid w:val="00834A1F"/>
    <w:rPr>
      <w:rFonts w:ascii="Wingdings" w:hAnsi="Wingdings"/>
    </w:rPr>
  </w:style>
  <w:style w:type="character" w:customStyle="1" w:styleId="WW8Num2z0">
    <w:name w:val="WW8Num2z0"/>
    <w:uiPriority w:val="99"/>
    <w:rsid w:val="00834A1F"/>
    <w:rPr>
      <w:rFonts w:ascii="Times New Roman" w:hAnsi="Times New Roman"/>
    </w:rPr>
  </w:style>
  <w:style w:type="character" w:customStyle="1" w:styleId="WW8Num2z1">
    <w:name w:val="WW8Num2z1"/>
    <w:uiPriority w:val="99"/>
    <w:rsid w:val="00834A1F"/>
    <w:rPr>
      <w:rFonts w:ascii="Courier New" w:hAnsi="Courier New"/>
    </w:rPr>
  </w:style>
  <w:style w:type="character" w:customStyle="1" w:styleId="WW8Num2z2">
    <w:name w:val="WW8Num2z2"/>
    <w:uiPriority w:val="99"/>
    <w:rsid w:val="00834A1F"/>
    <w:rPr>
      <w:rFonts w:ascii="Wingdings" w:hAnsi="Wingdings"/>
    </w:rPr>
  </w:style>
  <w:style w:type="character" w:customStyle="1" w:styleId="WW8Num2z3">
    <w:name w:val="WW8Num2z3"/>
    <w:uiPriority w:val="99"/>
    <w:rsid w:val="00834A1F"/>
    <w:rPr>
      <w:rFonts w:ascii="Symbol" w:hAnsi="Symbol"/>
    </w:rPr>
  </w:style>
  <w:style w:type="character" w:customStyle="1" w:styleId="WW8Num3z1">
    <w:name w:val="WW8Num3z1"/>
    <w:uiPriority w:val="99"/>
    <w:rsid w:val="00834A1F"/>
    <w:rPr>
      <w:rFonts w:ascii="Symbol" w:hAnsi="Symbol"/>
    </w:rPr>
  </w:style>
  <w:style w:type="character" w:customStyle="1" w:styleId="WW8Num4z0">
    <w:name w:val="WW8Num4z0"/>
    <w:uiPriority w:val="99"/>
    <w:rsid w:val="00834A1F"/>
    <w:rPr>
      <w:rFonts w:ascii="Symbol" w:hAnsi="Symbol"/>
    </w:rPr>
  </w:style>
  <w:style w:type="character" w:customStyle="1" w:styleId="WW8Num4z1">
    <w:name w:val="WW8Num4z1"/>
    <w:uiPriority w:val="99"/>
    <w:rsid w:val="00834A1F"/>
    <w:rPr>
      <w:rFonts w:ascii="Courier New" w:hAnsi="Courier New"/>
    </w:rPr>
  </w:style>
  <w:style w:type="character" w:customStyle="1" w:styleId="WW8Num4z2">
    <w:name w:val="WW8Num4z2"/>
    <w:uiPriority w:val="99"/>
    <w:rsid w:val="00834A1F"/>
    <w:rPr>
      <w:rFonts w:ascii="Wingdings" w:hAnsi="Wingdings"/>
    </w:rPr>
  </w:style>
  <w:style w:type="character" w:customStyle="1" w:styleId="WW8Num5z0">
    <w:name w:val="WW8Num5z0"/>
    <w:uiPriority w:val="99"/>
    <w:rsid w:val="00834A1F"/>
    <w:rPr>
      <w:rFonts w:ascii="Symbol" w:hAnsi="Symbol"/>
    </w:rPr>
  </w:style>
  <w:style w:type="character" w:customStyle="1" w:styleId="WW8Num5z1">
    <w:name w:val="WW8Num5z1"/>
    <w:uiPriority w:val="99"/>
    <w:rsid w:val="00834A1F"/>
    <w:rPr>
      <w:rFonts w:ascii="Courier New" w:hAnsi="Courier New"/>
    </w:rPr>
  </w:style>
  <w:style w:type="character" w:customStyle="1" w:styleId="WW8Num5z2">
    <w:name w:val="WW8Num5z2"/>
    <w:uiPriority w:val="99"/>
    <w:rsid w:val="00834A1F"/>
    <w:rPr>
      <w:rFonts w:ascii="Wingdings" w:hAnsi="Wingdings"/>
    </w:rPr>
  </w:style>
  <w:style w:type="character" w:customStyle="1" w:styleId="WW8Num7z0">
    <w:name w:val="WW8Num7z0"/>
    <w:uiPriority w:val="99"/>
    <w:rsid w:val="00834A1F"/>
    <w:rPr>
      <w:rFonts w:ascii="Symbol" w:hAnsi="Symbol"/>
    </w:rPr>
  </w:style>
  <w:style w:type="character" w:customStyle="1" w:styleId="WW8Num7z1">
    <w:name w:val="WW8Num7z1"/>
    <w:uiPriority w:val="99"/>
    <w:rsid w:val="00834A1F"/>
    <w:rPr>
      <w:rFonts w:ascii="Courier New" w:hAnsi="Courier New"/>
    </w:rPr>
  </w:style>
  <w:style w:type="character" w:customStyle="1" w:styleId="WW8Num7z2">
    <w:name w:val="WW8Num7z2"/>
    <w:uiPriority w:val="99"/>
    <w:rsid w:val="00834A1F"/>
    <w:rPr>
      <w:rFonts w:ascii="Wingdings" w:hAnsi="Wingdings"/>
    </w:rPr>
  </w:style>
  <w:style w:type="character" w:customStyle="1" w:styleId="WW8Num8z0">
    <w:name w:val="WW8Num8z0"/>
    <w:uiPriority w:val="99"/>
    <w:rsid w:val="00834A1F"/>
    <w:rPr>
      <w:rFonts w:ascii="Symbol" w:hAnsi="Symbol"/>
    </w:rPr>
  </w:style>
  <w:style w:type="character" w:customStyle="1" w:styleId="WW8Num8z1">
    <w:name w:val="WW8Num8z1"/>
    <w:uiPriority w:val="99"/>
    <w:rsid w:val="00834A1F"/>
    <w:rPr>
      <w:rFonts w:ascii="Courier New" w:hAnsi="Courier New"/>
    </w:rPr>
  </w:style>
  <w:style w:type="character" w:customStyle="1" w:styleId="WW8Num8z2">
    <w:name w:val="WW8Num8z2"/>
    <w:uiPriority w:val="99"/>
    <w:rsid w:val="00834A1F"/>
    <w:rPr>
      <w:rFonts w:ascii="Wingdings" w:hAnsi="Wingdings"/>
    </w:rPr>
  </w:style>
  <w:style w:type="character" w:customStyle="1" w:styleId="WW8Num9z0">
    <w:name w:val="WW8Num9z0"/>
    <w:uiPriority w:val="99"/>
    <w:rsid w:val="00834A1F"/>
  </w:style>
  <w:style w:type="character" w:customStyle="1" w:styleId="WW8Num10z0">
    <w:name w:val="WW8Num10z0"/>
    <w:uiPriority w:val="99"/>
    <w:rsid w:val="00834A1F"/>
    <w:rPr>
      <w:rFonts w:ascii="Symbol" w:hAnsi="Symbol"/>
    </w:rPr>
  </w:style>
  <w:style w:type="character" w:customStyle="1" w:styleId="WW8Num10z1">
    <w:name w:val="WW8Num10z1"/>
    <w:uiPriority w:val="99"/>
    <w:rsid w:val="00834A1F"/>
    <w:rPr>
      <w:rFonts w:ascii="Courier New" w:hAnsi="Courier New"/>
    </w:rPr>
  </w:style>
  <w:style w:type="character" w:customStyle="1" w:styleId="WW8Num10z2">
    <w:name w:val="WW8Num10z2"/>
    <w:uiPriority w:val="99"/>
    <w:rsid w:val="00834A1F"/>
    <w:rPr>
      <w:rFonts w:ascii="Wingdings" w:hAnsi="Wingdings"/>
    </w:rPr>
  </w:style>
  <w:style w:type="character" w:customStyle="1" w:styleId="WW8Num11z0">
    <w:name w:val="WW8Num11z0"/>
    <w:uiPriority w:val="99"/>
    <w:rsid w:val="00834A1F"/>
    <w:rPr>
      <w:rFonts w:ascii="Symbol" w:hAnsi="Symbol"/>
    </w:rPr>
  </w:style>
  <w:style w:type="character" w:customStyle="1" w:styleId="WW8Num11z1">
    <w:name w:val="WW8Num11z1"/>
    <w:uiPriority w:val="99"/>
    <w:rsid w:val="00834A1F"/>
    <w:rPr>
      <w:rFonts w:ascii="Courier New" w:hAnsi="Courier New"/>
    </w:rPr>
  </w:style>
  <w:style w:type="character" w:customStyle="1" w:styleId="WW8Num11z2">
    <w:name w:val="WW8Num11z2"/>
    <w:uiPriority w:val="99"/>
    <w:rsid w:val="00834A1F"/>
    <w:rPr>
      <w:rFonts w:ascii="Wingdings" w:hAnsi="Wingdings"/>
    </w:rPr>
  </w:style>
  <w:style w:type="character" w:customStyle="1" w:styleId="WW8Num12z0">
    <w:name w:val="WW8Num12z0"/>
    <w:uiPriority w:val="99"/>
    <w:rsid w:val="00834A1F"/>
    <w:rPr>
      <w:rFonts w:ascii="Symbol" w:hAnsi="Symbol"/>
      <w:color w:val="FF0000"/>
    </w:rPr>
  </w:style>
  <w:style w:type="character" w:customStyle="1" w:styleId="WW8Num12z1">
    <w:name w:val="WW8Num12z1"/>
    <w:uiPriority w:val="99"/>
    <w:rsid w:val="00834A1F"/>
    <w:rPr>
      <w:rFonts w:ascii="Courier New" w:hAnsi="Courier New"/>
    </w:rPr>
  </w:style>
  <w:style w:type="character" w:customStyle="1" w:styleId="WW8Num12z2">
    <w:name w:val="WW8Num12z2"/>
    <w:uiPriority w:val="99"/>
    <w:rsid w:val="00834A1F"/>
    <w:rPr>
      <w:rFonts w:ascii="Wingdings" w:hAnsi="Wingdings"/>
    </w:rPr>
  </w:style>
  <w:style w:type="character" w:customStyle="1" w:styleId="WW8Num12z3">
    <w:name w:val="WW8Num12z3"/>
    <w:uiPriority w:val="99"/>
    <w:rsid w:val="00834A1F"/>
    <w:rPr>
      <w:rFonts w:ascii="Symbol" w:hAnsi="Symbol"/>
    </w:rPr>
  </w:style>
  <w:style w:type="character" w:customStyle="1" w:styleId="WW8Num13z0">
    <w:name w:val="WW8Num13z0"/>
    <w:uiPriority w:val="99"/>
    <w:rsid w:val="00834A1F"/>
    <w:rPr>
      <w:rFonts w:ascii="Wingdings" w:hAnsi="Wingdings"/>
    </w:rPr>
  </w:style>
  <w:style w:type="character" w:customStyle="1" w:styleId="WW8Num13z3">
    <w:name w:val="WW8Num13z3"/>
    <w:uiPriority w:val="99"/>
    <w:rsid w:val="00834A1F"/>
    <w:rPr>
      <w:rFonts w:ascii="Symbol" w:hAnsi="Symbol"/>
    </w:rPr>
  </w:style>
  <w:style w:type="character" w:customStyle="1" w:styleId="WW8Num13z4">
    <w:name w:val="WW8Num13z4"/>
    <w:uiPriority w:val="99"/>
    <w:rsid w:val="00834A1F"/>
    <w:rPr>
      <w:rFonts w:ascii="Courier New" w:hAnsi="Courier New"/>
    </w:rPr>
  </w:style>
  <w:style w:type="character" w:customStyle="1" w:styleId="WW8Num14z0">
    <w:name w:val="WW8Num14z0"/>
    <w:uiPriority w:val="99"/>
    <w:rsid w:val="00834A1F"/>
    <w:rPr>
      <w:rFonts w:ascii="Symbol" w:hAnsi="Symbol"/>
    </w:rPr>
  </w:style>
  <w:style w:type="character" w:customStyle="1" w:styleId="WW8Num14z1">
    <w:name w:val="WW8Num14z1"/>
    <w:uiPriority w:val="99"/>
    <w:rsid w:val="00834A1F"/>
    <w:rPr>
      <w:rFonts w:ascii="Courier New" w:hAnsi="Courier New"/>
    </w:rPr>
  </w:style>
  <w:style w:type="character" w:customStyle="1" w:styleId="WW8Num14z2">
    <w:name w:val="WW8Num14z2"/>
    <w:uiPriority w:val="99"/>
    <w:rsid w:val="00834A1F"/>
    <w:rPr>
      <w:rFonts w:ascii="Wingdings" w:hAnsi="Wingdings"/>
    </w:rPr>
  </w:style>
  <w:style w:type="character" w:customStyle="1" w:styleId="WW8Num16z0">
    <w:name w:val="WW8Num16z0"/>
    <w:uiPriority w:val="99"/>
    <w:rsid w:val="00834A1F"/>
    <w:rPr>
      <w:rFonts w:ascii="Symbol" w:hAnsi="Symbol"/>
      <w:sz w:val="22"/>
    </w:rPr>
  </w:style>
  <w:style w:type="character" w:customStyle="1" w:styleId="WW8Num16z1">
    <w:name w:val="WW8Num16z1"/>
    <w:uiPriority w:val="99"/>
    <w:rsid w:val="00834A1F"/>
    <w:rPr>
      <w:rFonts w:ascii="Courier New" w:hAnsi="Courier New"/>
    </w:rPr>
  </w:style>
  <w:style w:type="character" w:customStyle="1" w:styleId="WW8Num16z2">
    <w:name w:val="WW8Num16z2"/>
    <w:uiPriority w:val="99"/>
    <w:rsid w:val="00834A1F"/>
    <w:rPr>
      <w:rFonts w:ascii="Wingdings" w:hAnsi="Wingdings"/>
    </w:rPr>
  </w:style>
  <w:style w:type="character" w:customStyle="1" w:styleId="WW8Num16z3">
    <w:name w:val="WW8Num16z3"/>
    <w:uiPriority w:val="99"/>
    <w:rsid w:val="00834A1F"/>
    <w:rPr>
      <w:rFonts w:ascii="Symbol" w:hAnsi="Symbol"/>
    </w:rPr>
  </w:style>
  <w:style w:type="character" w:customStyle="1" w:styleId="WW8Num17z0">
    <w:name w:val="WW8Num17z0"/>
    <w:uiPriority w:val="99"/>
    <w:rsid w:val="00834A1F"/>
    <w:rPr>
      <w:rFonts w:ascii="Symbol" w:hAnsi="Symbol"/>
    </w:rPr>
  </w:style>
  <w:style w:type="character" w:customStyle="1" w:styleId="WW8Num17z1">
    <w:name w:val="WW8Num17z1"/>
    <w:uiPriority w:val="99"/>
    <w:rsid w:val="00834A1F"/>
    <w:rPr>
      <w:rFonts w:ascii="Courier New" w:hAnsi="Courier New"/>
    </w:rPr>
  </w:style>
  <w:style w:type="character" w:customStyle="1" w:styleId="WW8Num17z2">
    <w:name w:val="WW8Num17z2"/>
    <w:uiPriority w:val="99"/>
    <w:rsid w:val="00834A1F"/>
    <w:rPr>
      <w:rFonts w:ascii="Wingdings" w:hAnsi="Wingdings"/>
    </w:rPr>
  </w:style>
  <w:style w:type="character" w:customStyle="1" w:styleId="WW8Num18z0">
    <w:name w:val="WW8Num18z0"/>
    <w:uiPriority w:val="99"/>
    <w:rsid w:val="00834A1F"/>
    <w:rPr>
      <w:rFonts w:ascii="Symbol" w:hAnsi="Symbol"/>
    </w:rPr>
  </w:style>
  <w:style w:type="character" w:customStyle="1" w:styleId="WW8Num18z1">
    <w:name w:val="WW8Num18z1"/>
    <w:uiPriority w:val="99"/>
    <w:rsid w:val="00834A1F"/>
    <w:rPr>
      <w:rFonts w:ascii="Wingdings" w:hAnsi="Wingdings"/>
    </w:rPr>
  </w:style>
  <w:style w:type="character" w:customStyle="1" w:styleId="WW8Num18z4">
    <w:name w:val="WW8Num18z4"/>
    <w:uiPriority w:val="99"/>
    <w:rsid w:val="00834A1F"/>
    <w:rPr>
      <w:rFonts w:ascii="Courier New" w:hAnsi="Courier New"/>
    </w:rPr>
  </w:style>
  <w:style w:type="character" w:customStyle="1" w:styleId="WW8Num19z0">
    <w:name w:val="WW8Num19z0"/>
    <w:uiPriority w:val="99"/>
    <w:rsid w:val="00834A1F"/>
    <w:rPr>
      <w:rFonts w:ascii="Symbol" w:hAnsi="Symbol"/>
    </w:rPr>
  </w:style>
  <w:style w:type="character" w:customStyle="1" w:styleId="WW8Num19z4">
    <w:name w:val="WW8Num19z4"/>
    <w:uiPriority w:val="99"/>
    <w:rsid w:val="00834A1F"/>
    <w:rPr>
      <w:rFonts w:ascii="Courier New" w:hAnsi="Courier New"/>
    </w:rPr>
  </w:style>
  <w:style w:type="character" w:customStyle="1" w:styleId="WW8Num19z5">
    <w:name w:val="WW8Num19z5"/>
    <w:uiPriority w:val="99"/>
    <w:rsid w:val="00834A1F"/>
    <w:rPr>
      <w:rFonts w:ascii="Wingdings" w:hAnsi="Wingdings"/>
    </w:rPr>
  </w:style>
  <w:style w:type="character" w:customStyle="1" w:styleId="WW8Num20z0">
    <w:name w:val="WW8Num20z0"/>
    <w:uiPriority w:val="99"/>
    <w:rsid w:val="00834A1F"/>
    <w:rPr>
      <w:rFonts w:ascii="Symbol" w:hAnsi="Symbol"/>
    </w:rPr>
  </w:style>
  <w:style w:type="character" w:customStyle="1" w:styleId="WW8Num20z1">
    <w:name w:val="WW8Num20z1"/>
    <w:uiPriority w:val="99"/>
    <w:rsid w:val="00834A1F"/>
    <w:rPr>
      <w:rFonts w:ascii="Courier New" w:hAnsi="Courier New"/>
    </w:rPr>
  </w:style>
  <w:style w:type="character" w:customStyle="1" w:styleId="WW8Num20z2">
    <w:name w:val="WW8Num20z2"/>
    <w:uiPriority w:val="99"/>
    <w:rsid w:val="00834A1F"/>
    <w:rPr>
      <w:rFonts w:ascii="Wingdings" w:hAnsi="Wingdings"/>
    </w:rPr>
  </w:style>
  <w:style w:type="character" w:customStyle="1" w:styleId="WW8Num23z0">
    <w:name w:val="WW8Num23z0"/>
    <w:uiPriority w:val="99"/>
    <w:rsid w:val="00834A1F"/>
    <w:rPr>
      <w:rFonts w:ascii="Symbol" w:hAnsi="Symbol"/>
    </w:rPr>
  </w:style>
  <w:style w:type="character" w:customStyle="1" w:styleId="WW8Num23z1">
    <w:name w:val="WW8Num23z1"/>
    <w:uiPriority w:val="99"/>
    <w:rsid w:val="00834A1F"/>
    <w:rPr>
      <w:rFonts w:ascii="Courier New" w:hAnsi="Courier New"/>
    </w:rPr>
  </w:style>
  <w:style w:type="character" w:customStyle="1" w:styleId="WW8Num23z2">
    <w:name w:val="WW8Num23z2"/>
    <w:uiPriority w:val="99"/>
    <w:rsid w:val="00834A1F"/>
    <w:rPr>
      <w:rFonts w:ascii="Wingdings" w:hAnsi="Wingdings"/>
    </w:rPr>
  </w:style>
  <w:style w:type="character" w:customStyle="1" w:styleId="WW8Num24z0">
    <w:name w:val="WW8Num24z0"/>
    <w:uiPriority w:val="99"/>
    <w:rsid w:val="00834A1F"/>
    <w:rPr>
      <w:rFonts w:ascii="Wingdings" w:hAnsi="Wingdings"/>
    </w:rPr>
  </w:style>
  <w:style w:type="character" w:customStyle="1" w:styleId="WW8Num25z0">
    <w:name w:val="WW8Num25z0"/>
    <w:uiPriority w:val="99"/>
    <w:rsid w:val="00834A1F"/>
    <w:rPr>
      <w:rFonts w:ascii="Symbol" w:hAnsi="Symbol"/>
    </w:rPr>
  </w:style>
  <w:style w:type="character" w:customStyle="1" w:styleId="WW8Num25z1">
    <w:name w:val="WW8Num25z1"/>
    <w:uiPriority w:val="99"/>
    <w:rsid w:val="00834A1F"/>
    <w:rPr>
      <w:rFonts w:ascii="Courier New" w:hAnsi="Courier New"/>
    </w:rPr>
  </w:style>
  <w:style w:type="character" w:customStyle="1" w:styleId="WW8Num25z2">
    <w:name w:val="WW8Num25z2"/>
    <w:uiPriority w:val="99"/>
    <w:rsid w:val="00834A1F"/>
    <w:rPr>
      <w:rFonts w:ascii="Wingdings" w:hAnsi="Wingdings"/>
    </w:rPr>
  </w:style>
  <w:style w:type="character" w:customStyle="1" w:styleId="WW8Num26z0">
    <w:name w:val="WW8Num26z0"/>
    <w:uiPriority w:val="99"/>
    <w:rsid w:val="00834A1F"/>
    <w:rPr>
      <w:rFonts w:ascii="Symbol" w:hAnsi="Symbol"/>
    </w:rPr>
  </w:style>
  <w:style w:type="character" w:customStyle="1" w:styleId="WW8Num26z1">
    <w:name w:val="WW8Num26z1"/>
    <w:uiPriority w:val="99"/>
    <w:rsid w:val="00834A1F"/>
    <w:rPr>
      <w:rFonts w:ascii="Courier New" w:hAnsi="Courier New"/>
    </w:rPr>
  </w:style>
  <w:style w:type="character" w:customStyle="1" w:styleId="WW8Num26z2">
    <w:name w:val="WW8Num26z2"/>
    <w:uiPriority w:val="99"/>
    <w:rsid w:val="00834A1F"/>
    <w:rPr>
      <w:rFonts w:ascii="Wingdings" w:hAnsi="Wingdings"/>
    </w:rPr>
  </w:style>
  <w:style w:type="character" w:customStyle="1" w:styleId="HeaderChar">
    <w:name w:val="Header Char"/>
    <w:uiPriority w:val="99"/>
    <w:rsid w:val="00834A1F"/>
    <w:rPr>
      <w:sz w:val="24"/>
      <w:lang w:val="ru-RU" w:eastAsia="ar-SA" w:bidi="ar-SA"/>
    </w:rPr>
  </w:style>
  <w:style w:type="character" w:styleId="a4">
    <w:name w:val="page number"/>
    <w:uiPriority w:val="99"/>
    <w:rsid w:val="00834A1F"/>
    <w:rPr>
      <w:rFonts w:cs="Times New Roman"/>
    </w:rPr>
  </w:style>
  <w:style w:type="character" w:customStyle="1" w:styleId="FooterChar">
    <w:name w:val="Footer Char"/>
    <w:uiPriority w:val="99"/>
    <w:rsid w:val="00834A1F"/>
    <w:rPr>
      <w:sz w:val="24"/>
      <w:lang w:val="ru-RU" w:eastAsia="ar-SA" w:bidi="ar-SA"/>
    </w:rPr>
  </w:style>
  <w:style w:type="character" w:customStyle="1" w:styleId="BodyTextChar">
    <w:name w:val="Body Text Char"/>
    <w:uiPriority w:val="99"/>
    <w:rsid w:val="00834A1F"/>
    <w:rPr>
      <w:rFonts w:ascii="Century Gothic" w:hAnsi="Century Gothic"/>
      <w:sz w:val="24"/>
      <w:lang w:val="ru-RU" w:eastAsia="ar-SA" w:bidi="ar-SA"/>
    </w:rPr>
  </w:style>
  <w:style w:type="character" w:customStyle="1" w:styleId="BodyText3Char">
    <w:name w:val="Body Text 3 Char"/>
    <w:uiPriority w:val="99"/>
    <w:rsid w:val="00834A1F"/>
    <w:rPr>
      <w:sz w:val="22"/>
      <w:lang w:val="ru-RU" w:eastAsia="ar-SA" w:bidi="ar-SA"/>
    </w:rPr>
  </w:style>
  <w:style w:type="character" w:customStyle="1" w:styleId="BodyTextIndentChar">
    <w:name w:val="Body Text Indent Char"/>
    <w:uiPriority w:val="99"/>
    <w:rsid w:val="00834A1F"/>
    <w:rPr>
      <w:i/>
      <w:sz w:val="24"/>
      <w:u w:val="single"/>
      <w:lang w:val="ru-RU" w:eastAsia="ar-SA" w:bidi="ar-SA"/>
    </w:rPr>
  </w:style>
  <w:style w:type="character" w:customStyle="1" w:styleId="a5">
    <w:name w:val="Знак Знак"/>
    <w:uiPriority w:val="99"/>
    <w:rsid w:val="00834A1F"/>
    <w:rPr>
      <w:rFonts w:ascii="Courier New" w:hAnsi="Courier New"/>
      <w:sz w:val="24"/>
      <w:lang w:val="ru-RU" w:eastAsia="ar-SA" w:bidi="ar-SA"/>
    </w:rPr>
  </w:style>
  <w:style w:type="character" w:customStyle="1" w:styleId="BodyTextIndent3Char">
    <w:name w:val="Body Text Indent 3 Char"/>
    <w:uiPriority w:val="99"/>
    <w:rsid w:val="00834A1F"/>
    <w:rPr>
      <w:rFonts w:ascii="Courier New" w:hAnsi="Courier New"/>
      <w:sz w:val="24"/>
      <w:lang w:val="ru-RU" w:eastAsia="ar-SA" w:bidi="ar-SA"/>
    </w:rPr>
  </w:style>
  <w:style w:type="character" w:customStyle="1" w:styleId="BodyText2Char">
    <w:name w:val="Body Text 2 Char"/>
    <w:uiPriority w:val="99"/>
    <w:rsid w:val="00834A1F"/>
    <w:rPr>
      <w:rFonts w:ascii="Arial" w:hAnsi="Arial"/>
      <w:sz w:val="24"/>
      <w:lang w:val="ru-RU" w:eastAsia="ar-SA" w:bidi="ar-SA"/>
    </w:rPr>
  </w:style>
  <w:style w:type="character" w:customStyle="1" w:styleId="TitleChar">
    <w:name w:val="Title Char"/>
    <w:uiPriority w:val="99"/>
    <w:rsid w:val="00834A1F"/>
    <w:rPr>
      <w:b/>
      <w:caps/>
      <w:sz w:val="24"/>
      <w:lang w:val="ru-RU" w:eastAsia="ar-SA" w:bidi="ar-SA"/>
    </w:rPr>
  </w:style>
  <w:style w:type="character" w:customStyle="1" w:styleId="SubtitleChar">
    <w:name w:val="Subtitle Char"/>
    <w:uiPriority w:val="99"/>
    <w:rsid w:val="00834A1F"/>
    <w:rPr>
      <w:b/>
      <w:sz w:val="24"/>
      <w:lang w:val="ru-RU" w:eastAsia="ar-SA" w:bidi="ar-SA"/>
    </w:rPr>
  </w:style>
  <w:style w:type="character" w:customStyle="1" w:styleId="HTMLPreformattedChar">
    <w:name w:val="HTML Preformatted Char"/>
    <w:uiPriority w:val="99"/>
    <w:rsid w:val="00834A1F"/>
    <w:rPr>
      <w:rFonts w:ascii="Courier New" w:hAnsi="Courier New"/>
      <w:lang w:val="ru-RU" w:eastAsia="ar-SA" w:bidi="ar-SA"/>
    </w:rPr>
  </w:style>
  <w:style w:type="character" w:customStyle="1" w:styleId="DocumentMapChar">
    <w:name w:val="Document Map Char"/>
    <w:uiPriority w:val="99"/>
    <w:rsid w:val="00834A1F"/>
    <w:rPr>
      <w:rFonts w:ascii="Tahoma" w:hAnsi="Tahoma"/>
      <w:sz w:val="24"/>
      <w:lang w:val="ru-RU" w:eastAsia="ar-SA" w:bidi="ar-SA"/>
    </w:rPr>
  </w:style>
  <w:style w:type="character" w:customStyle="1" w:styleId="BalloonTextChar">
    <w:name w:val="Balloon Text Char"/>
    <w:uiPriority w:val="99"/>
    <w:rsid w:val="00834A1F"/>
    <w:rPr>
      <w:rFonts w:ascii="Tahoma" w:hAnsi="Tahoma"/>
      <w:sz w:val="16"/>
      <w:lang w:val="ru-RU" w:eastAsia="ar-SA" w:bidi="ar-SA"/>
    </w:rPr>
  </w:style>
  <w:style w:type="character" w:customStyle="1" w:styleId="a6">
    <w:name w:val="Основной шрифт"/>
    <w:uiPriority w:val="99"/>
    <w:rsid w:val="00834A1F"/>
  </w:style>
  <w:style w:type="character" w:styleId="a7">
    <w:name w:val="Hyperlink"/>
    <w:uiPriority w:val="99"/>
    <w:rsid w:val="00834A1F"/>
    <w:rPr>
      <w:rFonts w:cs="Times New Roman"/>
      <w:color w:val="0000FF"/>
      <w:u w:val="single"/>
    </w:rPr>
  </w:style>
  <w:style w:type="character" w:customStyle="1" w:styleId="19">
    <w:name w:val="Знак Знак19"/>
    <w:uiPriority w:val="99"/>
    <w:rsid w:val="00834A1F"/>
    <w:rPr>
      <w:sz w:val="24"/>
    </w:rPr>
  </w:style>
  <w:style w:type="character" w:customStyle="1" w:styleId="71">
    <w:name w:val="Знак Знак7"/>
    <w:uiPriority w:val="99"/>
    <w:rsid w:val="00834A1F"/>
    <w:rPr>
      <w:i/>
      <w:sz w:val="24"/>
      <w:u w:val="single"/>
    </w:rPr>
  </w:style>
  <w:style w:type="character" w:customStyle="1" w:styleId="21">
    <w:name w:val="Знак Знак2"/>
    <w:uiPriority w:val="99"/>
    <w:rsid w:val="00834A1F"/>
    <w:rPr>
      <w:rFonts w:ascii="Times New Roman" w:hAnsi="Times New Roman"/>
      <w:sz w:val="24"/>
    </w:rPr>
  </w:style>
  <w:style w:type="character" w:customStyle="1" w:styleId="12">
    <w:name w:val="Знак Знак12"/>
    <w:uiPriority w:val="99"/>
    <w:rsid w:val="00834A1F"/>
    <w:rPr>
      <w:rFonts w:ascii="Century Gothic" w:hAnsi="Century Gothic"/>
      <w:sz w:val="24"/>
      <w:lang w:val="ru-RU" w:eastAsia="ar-SA" w:bidi="ar-SA"/>
    </w:rPr>
  </w:style>
  <w:style w:type="character" w:customStyle="1" w:styleId="13">
    <w:name w:val="Знак примечания1"/>
    <w:uiPriority w:val="99"/>
    <w:rsid w:val="00834A1F"/>
    <w:rPr>
      <w:sz w:val="16"/>
    </w:rPr>
  </w:style>
  <w:style w:type="character" w:customStyle="1" w:styleId="24">
    <w:name w:val="Знак Знак24"/>
    <w:uiPriority w:val="99"/>
    <w:rsid w:val="00834A1F"/>
    <w:rPr>
      <w:rFonts w:ascii="Century Gothic" w:hAnsi="Century Gothic"/>
      <w:sz w:val="24"/>
      <w:lang w:val="ru-RU" w:eastAsia="ar-SA" w:bidi="ar-SA"/>
    </w:rPr>
  </w:style>
  <w:style w:type="character" w:customStyle="1" w:styleId="a8">
    <w:name w:val="МОН Знак"/>
    <w:uiPriority w:val="99"/>
    <w:rsid w:val="00834A1F"/>
    <w:rPr>
      <w:sz w:val="24"/>
      <w:lang w:val="ru-RU" w:eastAsia="ar-SA" w:bidi="ar-SA"/>
    </w:rPr>
  </w:style>
  <w:style w:type="paragraph" w:customStyle="1" w:styleId="31">
    <w:name w:val="Знак3"/>
    <w:basedOn w:val="a"/>
    <w:uiPriority w:val="99"/>
    <w:rsid w:val="007304E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Символ сноски"/>
    <w:uiPriority w:val="99"/>
    <w:rsid w:val="00834A1F"/>
    <w:rPr>
      <w:vertAlign w:val="superscript"/>
    </w:rPr>
  </w:style>
  <w:style w:type="character" w:styleId="aa">
    <w:name w:val="FollowedHyperlink"/>
    <w:uiPriority w:val="99"/>
    <w:rsid w:val="00834A1F"/>
    <w:rPr>
      <w:rFonts w:cs="Times New Roman"/>
      <w:color w:val="800080"/>
      <w:u w:val="single"/>
    </w:rPr>
  </w:style>
  <w:style w:type="paragraph" w:customStyle="1" w:styleId="ab">
    <w:name w:val="Заголовок"/>
    <w:basedOn w:val="a"/>
    <w:next w:val="ac"/>
    <w:uiPriority w:val="99"/>
    <w:rsid w:val="00834A1F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c">
    <w:name w:val="Body Text"/>
    <w:basedOn w:val="a"/>
    <w:link w:val="ad"/>
    <w:uiPriority w:val="99"/>
    <w:rsid w:val="00834A1F"/>
    <w:pPr>
      <w:jc w:val="center"/>
    </w:pPr>
    <w:rPr>
      <w:rFonts w:ascii="Century Gothic" w:hAnsi="Century Gothic"/>
      <w:szCs w:val="20"/>
    </w:rPr>
  </w:style>
  <w:style w:type="character" w:customStyle="1" w:styleId="BodyTextChar1">
    <w:name w:val="Body Text Char1"/>
    <w:uiPriority w:val="99"/>
    <w:locked/>
    <w:rsid w:val="00285D51"/>
    <w:rPr>
      <w:rFonts w:ascii="Century Gothic" w:hAnsi="Century Gothic"/>
      <w:sz w:val="24"/>
      <w:lang w:val="ru-RU" w:eastAsia="ar-SA" w:bidi="ar-SA"/>
    </w:rPr>
  </w:style>
  <w:style w:type="character" w:customStyle="1" w:styleId="ad">
    <w:name w:val="Основной текст Знак"/>
    <w:link w:val="ac"/>
    <w:uiPriority w:val="99"/>
    <w:locked/>
    <w:rsid w:val="00B72606"/>
    <w:rPr>
      <w:rFonts w:ascii="Century Gothic" w:hAnsi="Century Gothic"/>
      <w:sz w:val="24"/>
      <w:lang w:val="ru-RU" w:eastAsia="ar-SA" w:bidi="ar-SA"/>
    </w:rPr>
  </w:style>
  <w:style w:type="paragraph" w:customStyle="1" w:styleId="ae">
    <w:name w:val="Знак"/>
    <w:basedOn w:val="a"/>
    <w:link w:val="61"/>
    <w:rsid w:val="00B72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61">
    <w:name w:val="Знак Знак6"/>
    <w:link w:val="ae"/>
    <w:locked/>
    <w:rsid w:val="00B72606"/>
    <w:rPr>
      <w:rFonts w:ascii="Verdana" w:hAnsi="Verdana"/>
      <w:lang w:val="en-US" w:eastAsia="en-US"/>
    </w:rPr>
  </w:style>
  <w:style w:type="paragraph" w:styleId="af">
    <w:name w:val="List"/>
    <w:basedOn w:val="a"/>
    <w:uiPriority w:val="99"/>
    <w:rsid w:val="00834A1F"/>
    <w:pPr>
      <w:tabs>
        <w:tab w:val="num" w:pos="360"/>
      </w:tabs>
      <w:ind w:left="360" w:hanging="360"/>
      <w:jc w:val="both"/>
    </w:pPr>
  </w:style>
  <w:style w:type="paragraph" w:customStyle="1" w:styleId="14">
    <w:name w:val="Название1"/>
    <w:basedOn w:val="a"/>
    <w:uiPriority w:val="99"/>
    <w:rsid w:val="00834A1F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15">
    <w:name w:val="Указатель1"/>
    <w:basedOn w:val="a"/>
    <w:uiPriority w:val="99"/>
    <w:rsid w:val="00834A1F"/>
    <w:pPr>
      <w:suppressLineNumbers/>
    </w:pPr>
    <w:rPr>
      <w:rFonts w:ascii="Arial" w:hAnsi="Arial" w:cs="Arial"/>
    </w:rPr>
  </w:style>
  <w:style w:type="paragraph" w:customStyle="1" w:styleId="af0">
    <w:name w:val="Знак Знак Знак"/>
    <w:basedOn w:val="a"/>
    <w:uiPriority w:val="99"/>
    <w:rsid w:val="00834A1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1">
    <w:name w:val="Normal (Web)"/>
    <w:aliases w:val="Обычный (Web)1,Обычный (Web)11,Обычный (Web)"/>
    <w:basedOn w:val="a"/>
    <w:uiPriority w:val="99"/>
    <w:rsid w:val="00834A1F"/>
    <w:pPr>
      <w:spacing w:before="280" w:after="280"/>
    </w:pPr>
    <w:rPr>
      <w:rFonts w:ascii="Arial Unicode MS" w:cs="Arial Unicode MS"/>
    </w:rPr>
  </w:style>
  <w:style w:type="paragraph" w:styleId="af2">
    <w:name w:val="header"/>
    <w:basedOn w:val="a"/>
    <w:link w:val="af3"/>
    <w:uiPriority w:val="99"/>
    <w:rsid w:val="00834A1F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1">
    <w:name w:val="Header Char1"/>
    <w:uiPriority w:val="99"/>
    <w:locked/>
    <w:rsid w:val="00285D51"/>
    <w:rPr>
      <w:sz w:val="24"/>
      <w:lang w:val="ru-RU" w:eastAsia="ar-SA" w:bidi="ar-SA"/>
    </w:rPr>
  </w:style>
  <w:style w:type="character" w:customStyle="1" w:styleId="af3">
    <w:name w:val="Верхний колонтитул Знак"/>
    <w:link w:val="af2"/>
    <w:uiPriority w:val="99"/>
    <w:locked/>
    <w:rsid w:val="00BA70C1"/>
    <w:rPr>
      <w:sz w:val="24"/>
      <w:lang w:val="ru-RU" w:eastAsia="ar-SA" w:bidi="ar-SA"/>
    </w:rPr>
  </w:style>
  <w:style w:type="paragraph" w:styleId="af4">
    <w:name w:val="footer"/>
    <w:basedOn w:val="a"/>
    <w:link w:val="af5"/>
    <w:uiPriority w:val="99"/>
    <w:rsid w:val="00834A1F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1">
    <w:name w:val="Footer Char1"/>
    <w:uiPriority w:val="99"/>
    <w:locked/>
    <w:rsid w:val="00285D51"/>
    <w:rPr>
      <w:sz w:val="24"/>
      <w:lang w:eastAsia="ar-SA" w:bidi="ar-SA"/>
    </w:rPr>
  </w:style>
  <w:style w:type="character" w:customStyle="1" w:styleId="af5">
    <w:name w:val="Нижний колонтитул Знак"/>
    <w:link w:val="af4"/>
    <w:uiPriority w:val="99"/>
    <w:semiHidden/>
    <w:locked/>
    <w:rsid w:val="00834A1F"/>
    <w:rPr>
      <w:sz w:val="24"/>
      <w:lang w:eastAsia="ar-SA" w:bidi="ar-SA"/>
    </w:rPr>
  </w:style>
  <w:style w:type="paragraph" w:customStyle="1" w:styleId="xl28">
    <w:name w:val="xl28"/>
    <w:basedOn w:val="a"/>
    <w:uiPriority w:val="99"/>
    <w:rsid w:val="00834A1F"/>
    <w:pPr>
      <w:pBdr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43">
    <w:name w:val="xl43"/>
    <w:basedOn w:val="a"/>
    <w:uiPriority w:val="99"/>
    <w:rsid w:val="00834A1F"/>
    <w:pPr>
      <w:pBdr>
        <w:left w:val="single" w:sz="4" w:space="0" w:color="000000"/>
        <w:bottom w:val="single" w:sz="4" w:space="0" w:color="000000"/>
      </w:pBdr>
      <w:spacing w:before="280" w:after="280"/>
      <w:textAlignment w:val="top"/>
    </w:pPr>
  </w:style>
  <w:style w:type="paragraph" w:customStyle="1" w:styleId="ConsNonformat">
    <w:name w:val="ConsNonformat"/>
    <w:uiPriority w:val="99"/>
    <w:rsid w:val="00834A1F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16">
    <w:name w:val="toc 1"/>
    <w:basedOn w:val="a"/>
    <w:next w:val="a"/>
    <w:autoRedefine/>
    <w:uiPriority w:val="39"/>
    <w:rsid w:val="004E3226"/>
    <w:pPr>
      <w:tabs>
        <w:tab w:val="right" w:leader="dot" w:pos="10036"/>
      </w:tabs>
      <w:jc w:val="center"/>
    </w:pPr>
    <w:rPr>
      <w:b/>
      <w:bCs/>
      <w:sz w:val="20"/>
      <w:szCs w:val="20"/>
    </w:rPr>
  </w:style>
  <w:style w:type="paragraph" w:customStyle="1" w:styleId="17">
    <w:name w:val="Стиль1"/>
    <w:basedOn w:val="a"/>
    <w:uiPriority w:val="99"/>
    <w:rsid w:val="00834A1F"/>
    <w:pPr>
      <w:jc w:val="center"/>
    </w:pPr>
  </w:style>
  <w:style w:type="paragraph" w:styleId="af6">
    <w:name w:val="List Paragraph"/>
    <w:basedOn w:val="a"/>
    <w:uiPriority w:val="34"/>
    <w:qFormat/>
    <w:rsid w:val="0074527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ru-RU"/>
    </w:rPr>
  </w:style>
  <w:style w:type="paragraph" w:customStyle="1" w:styleId="310">
    <w:name w:val="Основной текст 31"/>
    <w:basedOn w:val="a"/>
    <w:uiPriority w:val="99"/>
    <w:rsid w:val="00834A1F"/>
    <w:rPr>
      <w:sz w:val="22"/>
      <w:szCs w:val="22"/>
    </w:rPr>
  </w:style>
  <w:style w:type="paragraph" w:styleId="af7">
    <w:name w:val="Body Text Indent"/>
    <w:basedOn w:val="a"/>
    <w:link w:val="af8"/>
    <w:uiPriority w:val="99"/>
    <w:rsid w:val="00834A1F"/>
    <w:pPr>
      <w:ind w:left="426"/>
    </w:pPr>
    <w:rPr>
      <w:szCs w:val="20"/>
    </w:rPr>
  </w:style>
  <w:style w:type="character" w:customStyle="1" w:styleId="af8">
    <w:name w:val="Основной текст с отступом Знак"/>
    <w:link w:val="af7"/>
    <w:uiPriority w:val="99"/>
    <w:semiHidden/>
    <w:locked/>
    <w:rsid w:val="00834A1F"/>
    <w:rPr>
      <w:sz w:val="24"/>
      <w:lang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834A1F"/>
    <w:pPr>
      <w:ind w:left="426"/>
    </w:pPr>
    <w:rPr>
      <w:rFonts w:ascii="Courier New" w:hAnsi="Courier New" w:cs="Courier New"/>
      <w:sz w:val="22"/>
      <w:szCs w:val="22"/>
    </w:rPr>
  </w:style>
  <w:style w:type="paragraph" w:customStyle="1" w:styleId="311">
    <w:name w:val="Основной текст с отступом 31"/>
    <w:basedOn w:val="a"/>
    <w:uiPriority w:val="99"/>
    <w:rsid w:val="00834A1F"/>
    <w:pPr>
      <w:ind w:left="567"/>
      <w:jc w:val="both"/>
    </w:pPr>
    <w:rPr>
      <w:rFonts w:ascii="Courier New" w:hAnsi="Courier New" w:cs="Courier New"/>
    </w:rPr>
  </w:style>
  <w:style w:type="paragraph" w:customStyle="1" w:styleId="211">
    <w:name w:val="Основной текст 21"/>
    <w:basedOn w:val="a"/>
    <w:uiPriority w:val="99"/>
    <w:rsid w:val="00834A1F"/>
    <w:pPr>
      <w:jc w:val="center"/>
    </w:pPr>
    <w:rPr>
      <w:rFonts w:ascii="Arial" w:hAnsi="Arial" w:cs="Arial"/>
    </w:rPr>
  </w:style>
  <w:style w:type="paragraph" w:styleId="af9">
    <w:name w:val="Title"/>
    <w:basedOn w:val="a"/>
    <w:next w:val="afa"/>
    <w:link w:val="afb"/>
    <w:uiPriority w:val="99"/>
    <w:qFormat/>
    <w:rsid w:val="00834A1F"/>
    <w:pPr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fb">
    <w:name w:val="Название Знак"/>
    <w:link w:val="af9"/>
    <w:uiPriority w:val="99"/>
    <w:locked/>
    <w:rsid w:val="00834A1F"/>
    <w:rPr>
      <w:rFonts w:ascii="Cambria" w:hAnsi="Cambria"/>
      <w:b/>
      <w:kern w:val="28"/>
      <w:sz w:val="32"/>
      <w:lang w:eastAsia="ar-SA" w:bidi="ar-SA"/>
    </w:rPr>
  </w:style>
  <w:style w:type="paragraph" w:styleId="afa">
    <w:name w:val="Subtitle"/>
    <w:basedOn w:val="a"/>
    <w:next w:val="ac"/>
    <w:link w:val="afc"/>
    <w:uiPriority w:val="99"/>
    <w:qFormat/>
    <w:rsid w:val="00834A1F"/>
    <w:pPr>
      <w:jc w:val="center"/>
    </w:pPr>
    <w:rPr>
      <w:rFonts w:ascii="Cambria" w:hAnsi="Cambria"/>
      <w:szCs w:val="20"/>
    </w:rPr>
  </w:style>
  <w:style w:type="character" w:customStyle="1" w:styleId="afc">
    <w:name w:val="Подзаголовок Знак"/>
    <w:link w:val="afa"/>
    <w:uiPriority w:val="99"/>
    <w:locked/>
    <w:rsid w:val="00834A1F"/>
    <w:rPr>
      <w:rFonts w:ascii="Cambria" w:hAnsi="Cambria"/>
      <w:sz w:val="24"/>
      <w:lang w:eastAsia="ar-SA" w:bidi="ar-SA"/>
    </w:rPr>
  </w:style>
  <w:style w:type="paragraph" w:styleId="HTML">
    <w:name w:val="HTML Preformatted"/>
    <w:basedOn w:val="a"/>
    <w:link w:val="HTML0"/>
    <w:uiPriority w:val="99"/>
    <w:rsid w:val="00834A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834A1F"/>
    <w:rPr>
      <w:rFonts w:ascii="Courier New" w:hAnsi="Courier New"/>
      <w:sz w:val="20"/>
      <w:lang w:eastAsia="ar-SA" w:bidi="ar-SA"/>
    </w:rPr>
  </w:style>
  <w:style w:type="paragraph" w:customStyle="1" w:styleId="rvps706640">
    <w:name w:val="rvps706640"/>
    <w:basedOn w:val="a"/>
    <w:uiPriority w:val="99"/>
    <w:rsid w:val="00834A1F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customStyle="1" w:styleId="18">
    <w:name w:val="Схема документа1"/>
    <w:basedOn w:val="a"/>
    <w:uiPriority w:val="99"/>
    <w:rsid w:val="00834A1F"/>
    <w:pPr>
      <w:shd w:val="clear" w:color="auto" w:fill="000080"/>
    </w:pPr>
    <w:rPr>
      <w:rFonts w:ascii="Tahoma" w:hAnsi="Tahoma" w:cs="Tahoma"/>
    </w:rPr>
  </w:style>
  <w:style w:type="paragraph" w:styleId="afd">
    <w:name w:val="Balloon Text"/>
    <w:basedOn w:val="a"/>
    <w:link w:val="afe"/>
    <w:uiPriority w:val="99"/>
    <w:semiHidden/>
    <w:rsid w:val="00834A1F"/>
    <w:rPr>
      <w:rFonts w:ascii="Tahoma" w:hAnsi="Tahoma"/>
      <w:sz w:val="16"/>
      <w:szCs w:val="20"/>
    </w:rPr>
  </w:style>
  <w:style w:type="character" w:customStyle="1" w:styleId="afe">
    <w:name w:val="Текст выноски Знак"/>
    <w:link w:val="afd"/>
    <w:uiPriority w:val="99"/>
    <w:semiHidden/>
    <w:locked/>
    <w:rsid w:val="00834A1F"/>
    <w:rPr>
      <w:rFonts w:ascii="Tahoma" w:hAnsi="Tahoma"/>
      <w:sz w:val="16"/>
      <w:lang w:eastAsia="ar-SA" w:bidi="ar-SA"/>
    </w:rPr>
  </w:style>
  <w:style w:type="paragraph" w:styleId="22">
    <w:name w:val="toc 2"/>
    <w:basedOn w:val="a"/>
    <w:next w:val="a"/>
    <w:autoRedefine/>
    <w:uiPriority w:val="39"/>
    <w:rsid w:val="00727DF7"/>
    <w:pPr>
      <w:tabs>
        <w:tab w:val="right" w:leader="dot" w:pos="10035"/>
      </w:tabs>
      <w:spacing w:before="60"/>
      <w:ind w:left="238"/>
    </w:pPr>
    <w:rPr>
      <w:i/>
      <w:iCs/>
      <w:sz w:val="20"/>
      <w:szCs w:val="20"/>
    </w:rPr>
  </w:style>
  <w:style w:type="paragraph" w:customStyle="1" w:styleId="1a">
    <w:name w:val="Название объекта1"/>
    <w:basedOn w:val="a"/>
    <w:next w:val="a"/>
    <w:uiPriority w:val="99"/>
    <w:rsid w:val="00834A1F"/>
    <w:rPr>
      <w:b/>
      <w:bCs/>
      <w:sz w:val="20"/>
      <w:szCs w:val="20"/>
    </w:rPr>
  </w:style>
  <w:style w:type="paragraph" w:customStyle="1" w:styleId="1b">
    <w:name w:val="Знак Знак Знак1"/>
    <w:basedOn w:val="a"/>
    <w:uiPriority w:val="99"/>
    <w:rsid w:val="00834A1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xl25">
    <w:name w:val="xl25"/>
    <w:basedOn w:val="a"/>
    <w:uiPriority w:val="99"/>
    <w:rsid w:val="00834A1F"/>
    <w:pPr>
      <w:pBdr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CYR" w:hAnsi="Arial CYR" w:cs="Arial CYR"/>
    </w:rPr>
  </w:style>
  <w:style w:type="paragraph" w:customStyle="1" w:styleId="aff">
    <w:name w:val="Таблица"/>
    <w:basedOn w:val="a"/>
    <w:uiPriority w:val="99"/>
    <w:rsid w:val="00834A1F"/>
    <w:rPr>
      <w:sz w:val="20"/>
      <w:szCs w:val="20"/>
    </w:rPr>
  </w:style>
  <w:style w:type="paragraph" w:customStyle="1" w:styleId="aff0">
    <w:name w:val="Таблица прав"/>
    <w:basedOn w:val="aff"/>
    <w:uiPriority w:val="99"/>
    <w:rsid w:val="00834A1F"/>
    <w:pPr>
      <w:tabs>
        <w:tab w:val="left" w:pos="2880"/>
      </w:tabs>
      <w:jc w:val="right"/>
    </w:pPr>
  </w:style>
  <w:style w:type="paragraph" w:customStyle="1" w:styleId="aff1">
    <w:name w:val="Таблица год"/>
    <w:basedOn w:val="aff"/>
    <w:uiPriority w:val="99"/>
    <w:rsid w:val="00834A1F"/>
    <w:pPr>
      <w:tabs>
        <w:tab w:val="left" w:pos="2880"/>
      </w:tabs>
      <w:jc w:val="center"/>
    </w:pPr>
    <w:rPr>
      <w:b/>
      <w:bCs/>
      <w:i/>
      <w:iCs/>
    </w:rPr>
  </w:style>
  <w:style w:type="paragraph" w:customStyle="1" w:styleId="aff2">
    <w:name w:val="Таблица заголовок"/>
    <w:basedOn w:val="aff"/>
    <w:uiPriority w:val="99"/>
    <w:rsid w:val="00834A1F"/>
    <w:pPr>
      <w:tabs>
        <w:tab w:val="left" w:pos="2880"/>
      </w:tabs>
      <w:jc w:val="right"/>
    </w:pPr>
    <w:rPr>
      <w:b/>
      <w:bCs/>
      <w:i/>
      <w:iCs/>
    </w:rPr>
  </w:style>
  <w:style w:type="paragraph" w:customStyle="1" w:styleId="aff3">
    <w:name w:val="Вложенный список"/>
    <w:basedOn w:val="af"/>
    <w:uiPriority w:val="99"/>
    <w:rsid w:val="00834A1F"/>
  </w:style>
  <w:style w:type="paragraph" w:customStyle="1" w:styleId="aff4">
    <w:name w:val="Достижение"/>
    <w:basedOn w:val="a"/>
    <w:uiPriority w:val="99"/>
    <w:rsid w:val="00834A1F"/>
    <w:pPr>
      <w:tabs>
        <w:tab w:val="num" w:pos="1327"/>
      </w:tabs>
      <w:ind w:left="1325" w:hanging="245"/>
    </w:pPr>
  </w:style>
  <w:style w:type="paragraph" w:customStyle="1" w:styleId="aff5">
    <w:name w:val="Знак Знак Знак Знак"/>
    <w:basedOn w:val="a"/>
    <w:uiPriority w:val="99"/>
    <w:rsid w:val="00834A1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32">
    <w:name w:val="toc 3"/>
    <w:basedOn w:val="a"/>
    <w:next w:val="a"/>
    <w:autoRedefine/>
    <w:uiPriority w:val="39"/>
    <w:rsid w:val="0002199A"/>
    <w:pPr>
      <w:tabs>
        <w:tab w:val="right" w:leader="dot" w:pos="10035"/>
      </w:tabs>
      <w:spacing w:line="288" w:lineRule="auto"/>
      <w:ind w:left="482"/>
    </w:pPr>
    <w:rPr>
      <w:noProof/>
      <w:sz w:val="20"/>
      <w:szCs w:val="20"/>
      <w:lang w:eastAsia="en-US"/>
    </w:rPr>
  </w:style>
  <w:style w:type="paragraph" w:customStyle="1" w:styleId="1c">
    <w:name w:val="Текст примечания1"/>
    <w:basedOn w:val="a"/>
    <w:uiPriority w:val="99"/>
    <w:rsid w:val="00834A1F"/>
    <w:rPr>
      <w:sz w:val="20"/>
      <w:szCs w:val="20"/>
    </w:rPr>
  </w:style>
  <w:style w:type="paragraph" w:styleId="aff6">
    <w:name w:val="annotation text"/>
    <w:basedOn w:val="a"/>
    <w:link w:val="aff7"/>
    <w:uiPriority w:val="99"/>
    <w:semiHidden/>
    <w:rsid w:val="00D56C90"/>
    <w:rPr>
      <w:sz w:val="20"/>
      <w:szCs w:val="20"/>
    </w:rPr>
  </w:style>
  <w:style w:type="character" w:customStyle="1" w:styleId="aff7">
    <w:name w:val="Текст примечания Знак"/>
    <w:link w:val="aff6"/>
    <w:uiPriority w:val="99"/>
    <w:semiHidden/>
    <w:locked/>
    <w:rsid w:val="00834A1F"/>
    <w:rPr>
      <w:sz w:val="20"/>
      <w:lang w:eastAsia="ar-SA" w:bidi="ar-SA"/>
    </w:rPr>
  </w:style>
  <w:style w:type="paragraph" w:styleId="aff8">
    <w:name w:val="annotation subject"/>
    <w:basedOn w:val="1c"/>
    <w:next w:val="1c"/>
    <w:link w:val="aff9"/>
    <w:uiPriority w:val="99"/>
    <w:semiHidden/>
    <w:rsid w:val="00834A1F"/>
    <w:rPr>
      <w:b/>
    </w:rPr>
  </w:style>
  <w:style w:type="character" w:customStyle="1" w:styleId="aff9">
    <w:name w:val="Тема примечания Знак"/>
    <w:link w:val="aff8"/>
    <w:uiPriority w:val="99"/>
    <w:semiHidden/>
    <w:locked/>
    <w:rsid w:val="00834A1F"/>
    <w:rPr>
      <w:b/>
      <w:sz w:val="20"/>
      <w:lang w:eastAsia="ar-SA" w:bidi="ar-SA"/>
    </w:rPr>
  </w:style>
  <w:style w:type="paragraph" w:customStyle="1" w:styleId="Style2">
    <w:name w:val="Style2"/>
    <w:basedOn w:val="a"/>
    <w:uiPriority w:val="99"/>
    <w:rsid w:val="00834A1F"/>
    <w:pPr>
      <w:widowControl w:val="0"/>
      <w:autoSpaceDE w:val="0"/>
    </w:pPr>
  </w:style>
  <w:style w:type="paragraph" w:customStyle="1" w:styleId="affa">
    <w:name w:val="МОН"/>
    <w:basedOn w:val="a"/>
    <w:uiPriority w:val="99"/>
    <w:rsid w:val="00834A1F"/>
    <w:pPr>
      <w:spacing w:line="360" w:lineRule="auto"/>
      <w:ind w:firstLine="709"/>
      <w:jc w:val="both"/>
    </w:pPr>
    <w:rPr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rsid w:val="00834A1F"/>
    <w:pPr>
      <w:ind w:left="720"/>
    </w:pPr>
    <w:rPr>
      <w:sz w:val="20"/>
      <w:szCs w:val="20"/>
    </w:rPr>
  </w:style>
  <w:style w:type="paragraph" w:styleId="51">
    <w:name w:val="toc 5"/>
    <w:basedOn w:val="a"/>
    <w:next w:val="a"/>
    <w:autoRedefine/>
    <w:uiPriority w:val="99"/>
    <w:semiHidden/>
    <w:rsid w:val="00834A1F"/>
    <w:pPr>
      <w:ind w:left="960"/>
    </w:pPr>
    <w:rPr>
      <w:sz w:val="20"/>
      <w:szCs w:val="20"/>
    </w:rPr>
  </w:style>
  <w:style w:type="paragraph" w:styleId="62">
    <w:name w:val="toc 6"/>
    <w:basedOn w:val="a"/>
    <w:next w:val="a"/>
    <w:autoRedefine/>
    <w:uiPriority w:val="99"/>
    <w:semiHidden/>
    <w:rsid w:val="00834A1F"/>
    <w:pPr>
      <w:ind w:left="1200"/>
    </w:pPr>
    <w:rPr>
      <w:sz w:val="20"/>
      <w:szCs w:val="20"/>
    </w:rPr>
  </w:style>
  <w:style w:type="paragraph" w:styleId="72">
    <w:name w:val="toc 7"/>
    <w:basedOn w:val="a"/>
    <w:next w:val="a"/>
    <w:autoRedefine/>
    <w:uiPriority w:val="99"/>
    <w:semiHidden/>
    <w:rsid w:val="00834A1F"/>
    <w:pPr>
      <w:ind w:left="1440"/>
    </w:pPr>
    <w:rPr>
      <w:sz w:val="20"/>
      <w:szCs w:val="20"/>
    </w:rPr>
  </w:style>
  <w:style w:type="paragraph" w:styleId="81">
    <w:name w:val="toc 8"/>
    <w:basedOn w:val="a"/>
    <w:next w:val="a"/>
    <w:autoRedefine/>
    <w:uiPriority w:val="99"/>
    <w:semiHidden/>
    <w:rsid w:val="00834A1F"/>
    <w:pPr>
      <w:ind w:left="168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99"/>
    <w:semiHidden/>
    <w:rsid w:val="00834A1F"/>
    <w:pPr>
      <w:ind w:left="1920"/>
    </w:pPr>
    <w:rPr>
      <w:sz w:val="20"/>
      <w:szCs w:val="20"/>
    </w:rPr>
  </w:style>
  <w:style w:type="paragraph" w:styleId="affb">
    <w:name w:val="footnote text"/>
    <w:basedOn w:val="a"/>
    <w:link w:val="affc"/>
    <w:uiPriority w:val="99"/>
    <w:semiHidden/>
    <w:rsid w:val="00834A1F"/>
    <w:rPr>
      <w:sz w:val="20"/>
      <w:szCs w:val="20"/>
    </w:rPr>
  </w:style>
  <w:style w:type="character" w:customStyle="1" w:styleId="affc">
    <w:name w:val="Текст сноски Знак"/>
    <w:link w:val="affb"/>
    <w:uiPriority w:val="99"/>
    <w:semiHidden/>
    <w:locked/>
    <w:rsid w:val="00834A1F"/>
    <w:rPr>
      <w:sz w:val="20"/>
      <w:lang w:eastAsia="ar-SA" w:bidi="ar-SA"/>
    </w:rPr>
  </w:style>
  <w:style w:type="paragraph" w:customStyle="1" w:styleId="affd">
    <w:name w:val="Содержимое таблицы"/>
    <w:basedOn w:val="a"/>
    <w:uiPriority w:val="99"/>
    <w:rsid w:val="00834A1F"/>
    <w:pPr>
      <w:suppressLineNumbers/>
    </w:pPr>
  </w:style>
  <w:style w:type="paragraph" w:customStyle="1" w:styleId="affe">
    <w:name w:val="Заголовок таблицы"/>
    <w:basedOn w:val="affd"/>
    <w:uiPriority w:val="99"/>
    <w:rsid w:val="00834A1F"/>
    <w:pPr>
      <w:jc w:val="center"/>
    </w:pPr>
    <w:rPr>
      <w:b/>
      <w:bCs/>
    </w:rPr>
  </w:style>
  <w:style w:type="paragraph" w:customStyle="1" w:styleId="100">
    <w:name w:val="Оглавление 10"/>
    <w:basedOn w:val="15"/>
    <w:uiPriority w:val="99"/>
    <w:rsid w:val="00834A1F"/>
    <w:pPr>
      <w:tabs>
        <w:tab w:val="right" w:leader="dot" w:pos="9637"/>
      </w:tabs>
      <w:ind w:left="2547"/>
    </w:pPr>
  </w:style>
  <w:style w:type="paragraph" w:customStyle="1" w:styleId="afff">
    <w:name w:val="Содержимое врезки"/>
    <w:basedOn w:val="ac"/>
    <w:uiPriority w:val="99"/>
    <w:rsid w:val="00834A1F"/>
  </w:style>
  <w:style w:type="table" w:styleId="afff0">
    <w:name w:val="Table Grid"/>
    <w:basedOn w:val="a1"/>
    <w:uiPriority w:val="59"/>
    <w:rsid w:val="00CC6F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1">
    <w:name w:val="annotation reference"/>
    <w:uiPriority w:val="99"/>
    <w:semiHidden/>
    <w:rsid w:val="00D56C90"/>
    <w:rPr>
      <w:rFonts w:cs="Times New Roman"/>
      <w:sz w:val="16"/>
    </w:rPr>
  </w:style>
  <w:style w:type="paragraph" w:customStyle="1" w:styleId="ConsPlusNormal">
    <w:name w:val="ConsPlusNormal"/>
    <w:uiPriority w:val="99"/>
    <w:rsid w:val="008658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2">
    <w:name w:val="footnote reference"/>
    <w:uiPriority w:val="99"/>
    <w:semiHidden/>
    <w:rsid w:val="009304DD"/>
    <w:rPr>
      <w:rFonts w:cs="Times New Roman"/>
      <w:vertAlign w:val="superscript"/>
    </w:rPr>
  </w:style>
  <w:style w:type="paragraph" w:styleId="23">
    <w:name w:val="Body Text Indent 2"/>
    <w:basedOn w:val="a"/>
    <w:link w:val="25"/>
    <w:uiPriority w:val="99"/>
    <w:rsid w:val="00B72606"/>
    <w:pPr>
      <w:spacing w:after="120" w:line="480" w:lineRule="auto"/>
      <w:ind w:left="283"/>
    </w:pPr>
    <w:rPr>
      <w:szCs w:val="20"/>
    </w:rPr>
  </w:style>
  <w:style w:type="character" w:customStyle="1" w:styleId="25">
    <w:name w:val="Основной текст с отступом 2 Знак"/>
    <w:link w:val="23"/>
    <w:uiPriority w:val="99"/>
    <w:semiHidden/>
    <w:locked/>
    <w:rsid w:val="00834A1F"/>
    <w:rPr>
      <w:sz w:val="24"/>
      <w:lang w:eastAsia="ar-SA" w:bidi="ar-SA"/>
    </w:rPr>
  </w:style>
  <w:style w:type="character" w:customStyle="1" w:styleId="fckbold1">
    <w:name w:val="fckbold1"/>
    <w:uiPriority w:val="99"/>
    <w:rsid w:val="00186110"/>
    <w:rPr>
      <w:b/>
    </w:rPr>
  </w:style>
  <w:style w:type="paragraph" w:customStyle="1" w:styleId="1d">
    <w:name w:val="Знак1"/>
    <w:basedOn w:val="a"/>
    <w:uiPriority w:val="99"/>
    <w:rsid w:val="00E76272"/>
    <w:rPr>
      <w:rFonts w:ascii="Verdana" w:hAnsi="Verdana" w:cs="Verdana"/>
      <w:sz w:val="20"/>
      <w:szCs w:val="20"/>
      <w:lang w:val="en-US" w:eastAsia="en-US"/>
    </w:rPr>
  </w:style>
  <w:style w:type="paragraph" w:styleId="afff3">
    <w:name w:val="No Spacing"/>
    <w:link w:val="afff4"/>
    <w:uiPriority w:val="1"/>
    <w:qFormat/>
    <w:rsid w:val="00EB59F7"/>
    <w:rPr>
      <w:rFonts w:ascii="Calibri" w:hAnsi="Calibri" w:cs="Calibri"/>
      <w:sz w:val="22"/>
      <w:szCs w:val="22"/>
      <w:lang w:eastAsia="en-US"/>
    </w:rPr>
  </w:style>
  <w:style w:type="paragraph" w:styleId="afff5">
    <w:name w:val="Plain Text"/>
    <w:basedOn w:val="a"/>
    <w:link w:val="afff6"/>
    <w:uiPriority w:val="99"/>
    <w:rsid w:val="00D444A8"/>
    <w:rPr>
      <w:rFonts w:ascii="Courier New" w:hAnsi="Courier New"/>
      <w:sz w:val="20"/>
      <w:szCs w:val="20"/>
    </w:rPr>
  </w:style>
  <w:style w:type="character" w:customStyle="1" w:styleId="afff6">
    <w:name w:val="Текст Знак"/>
    <w:link w:val="afff5"/>
    <w:uiPriority w:val="99"/>
    <w:semiHidden/>
    <w:locked/>
    <w:rsid w:val="00834A1F"/>
    <w:rPr>
      <w:rFonts w:ascii="Courier New" w:hAnsi="Courier New"/>
      <w:sz w:val="20"/>
      <w:lang w:eastAsia="ar-SA" w:bidi="ar-SA"/>
    </w:rPr>
  </w:style>
  <w:style w:type="paragraph" w:customStyle="1" w:styleId="312">
    <w:name w:val="Знак31"/>
    <w:basedOn w:val="a"/>
    <w:uiPriority w:val="99"/>
    <w:rsid w:val="002D4D9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7">
    <w:name w:val="Знак Знак Знак Знак Знак Знак Знак Знак Знак Знак"/>
    <w:basedOn w:val="a"/>
    <w:uiPriority w:val="99"/>
    <w:rsid w:val="00A5281B"/>
    <w:rPr>
      <w:rFonts w:ascii="Verdana" w:hAnsi="Verdana" w:cs="Verdana"/>
      <w:sz w:val="20"/>
      <w:szCs w:val="20"/>
      <w:lang w:val="en-US" w:eastAsia="en-US"/>
    </w:rPr>
  </w:style>
  <w:style w:type="paragraph" w:styleId="afff8">
    <w:name w:val="Document Map"/>
    <w:basedOn w:val="a"/>
    <w:link w:val="afff9"/>
    <w:uiPriority w:val="99"/>
    <w:semiHidden/>
    <w:rsid w:val="00FC696B"/>
    <w:rPr>
      <w:rFonts w:ascii="Tahoma" w:hAnsi="Tahoma"/>
      <w:sz w:val="16"/>
      <w:szCs w:val="20"/>
    </w:rPr>
  </w:style>
  <w:style w:type="character" w:customStyle="1" w:styleId="afff9">
    <w:name w:val="Схема документа Знак"/>
    <w:link w:val="afff8"/>
    <w:uiPriority w:val="99"/>
    <w:locked/>
    <w:rsid w:val="00FC696B"/>
    <w:rPr>
      <w:rFonts w:ascii="Tahoma" w:hAnsi="Tahoma"/>
      <w:sz w:val="16"/>
      <w:lang w:eastAsia="ar-SA" w:bidi="ar-SA"/>
    </w:rPr>
  </w:style>
  <w:style w:type="paragraph" w:customStyle="1" w:styleId="1e">
    <w:name w:val="Знак Знак Знак Знак Знак Знак Знак Знак1 Знак"/>
    <w:basedOn w:val="a"/>
    <w:uiPriority w:val="99"/>
    <w:rsid w:val="00653F0D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110">
    <w:name w:val="Знак Знак11"/>
    <w:uiPriority w:val="99"/>
    <w:rsid w:val="008A54D5"/>
    <w:rPr>
      <w:rFonts w:ascii="Courier New" w:hAnsi="Courier New"/>
      <w:lang w:val="ru-RU" w:eastAsia="ar-SA" w:bidi="ar-SA"/>
    </w:rPr>
  </w:style>
  <w:style w:type="paragraph" w:customStyle="1" w:styleId="42">
    <w:name w:val="Знак4"/>
    <w:basedOn w:val="a"/>
    <w:uiPriority w:val="99"/>
    <w:rsid w:val="00B44F98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uiPriority w:val="99"/>
    <w:rsid w:val="00B44F98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52">
    <w:name w:val="Знак5"/>
    <w:basedOn w:val="a"/>
    <w:uiPriority w:val="99"/>
    <w:rsid w:val="00774616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f">
    <w:name w:val="Знак Знак1"/>
    <w:uiPriority w:val="99"/>
    <w:rsid w:val="00BB3724"/>
    <w:rPr>
      <w:rFonts w:ascii="Courier New" w:hAnsi="Courier New"/>
      <w:lang w:val="ru-RU" w:eastAsia="ar-SA" w:bidi="ar-SA"/>
    </w:rPr>
  </w:style>
  <w:style w:type="paragraph" w:customStyle="1" w:styleId="63">
    <w:name w:val="Знак6"/>
    <w:basedOn w:val="a"/>
    <w:uiPriority w:val="99"/>
    <w:rsid w:val="00DE2446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40">
    <w:name w:val="Знак Знак14"/>
    <w:uiPriority w:val="99"/>
    <w:semiHidden/>
    <w:locked/>
    <w:rsid w:val="005817F6"/>
    <w:rPr>
      <w:sz w:val="24"/>
      <w:lang w:val="ru-RU" w:eastAsia="ru-RU"/>
    </w:rPr>
  </w:style>
  <w:style w:type="paragraph" w:customStyle="1" w:styleId="73">
    <w:name w:val="Знак7"/>
    <w:basedOn w:val="a"/>
    <w:uiPriority w:val="99"/>
    <w:rsid w:val="004809C7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Heading2Char1">
    <w:name w:val="Heading 2 Char1"/>
    <w:uiPriority w:val="99"/>
    <w:locked/>
    <w:rsid w:val="00285D51"/>
    <w:rPr>
      <w:rFonts w:ascii="Courier New" w:hAnsi="Courier New"/>
      <w:b/>
      <w:sz w:val="32"/>
      <w:lang w:val="ru-RU" w:eastAsia="ar-SA" w:bidi="ar-SA"/>
    </w:rPr>
  </w:style>
  <w:style w:type="character" w:customStyle="1" w:styleId="Heading5Char1">
    <w:name w:val="Heading 5 Char1"/>
    <w:uiPriority w:val="99"/>
    <w:locked/>
    <w:rsid w:val="00285D51"/>
    <w:rPr>
      <w:b/>
      <w:i/>
      <w:sz w:val="26"/>
      <w:lang w:val="ru-RU" w:eastAsia="ar-SA" w:bidi="ar-SA"/>
    </w:rPr>
  </w:style>
  <w:style w:type="character" w:customStyle="1" w:styleId="130">
    <w:name w:val="Знак Знак13"/>
    <w:uiPriority w:val="99"/>
    <w:rsid w:val="009D260C"/>
    <w:rPr>
      <w:rFonts w:ascii="Courier New" w:hAnsi="Courier New"/>
      <w:lang w:val="ru-RU" w:eastAsia="ar-SA" w:bidi="ar-SA"/>
    </w:rPr>
  </w:style>
  <w:style w:type="paragraph" w:customStyle="1" w:styleId="82">
    <w:name w:val="Знак8"/>
    <w:basedOn w:val="a"/>
    <w:uiPriority w:val="99"/>
    <w:rsid w:val="000304B7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92">
    <w:name w:val="Знак9"/>
    <w:basedOn w:val="a"/>
    <w:uiPriority w:val="99"/>
    <w:rsid w:val="00AB3A30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01">
    <w:name w:val="Знак10"/>
    <w:basedOn w:val="a"/>
    <w:uiPriority w:val="99"/>
    <w:rsid w:val="00745274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f0">
    <w:name w:val="Абзац списка1"/>
    <w:basedOn w:val="a"/>
    <w:uiPriority w:val="99"/>
    <w:rsid w:val="0074527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00">
    <w:name w:val="Знак Знак20"/>
    <w:uiPriority w:val="99"/>
    <w:locked/>
    <w:rsid w:val="00F7028A"/>
    <w:rPr>
      <w:sz w:val="28"/>
      <w:lang w:eastAsia="ar-SA" w:bidi="ar-SA"/>
    </w:rPr>
  </w:style>
  <w:style w:type="paragraph" w:customStyle="1" w:styleId="111">
    <w:name w:val="Знак11"/>
    <w:basedOn w:val="a"/>
    <w:uiPriority w:val="99"/>
    <w:rsid w:val="00481074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0">
    <w:name w:val="Знак12"/>
    <w:basedOn w:val="a"/>
    <w:uiPriority w:val="99"/>
    <w:rsid w:val="00885BFB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styleId="33">
    <w:name w:val="Body Text 3"/>
    <w:basedOn w:val="a"/>
    <w:link w:val="34"/>
    <w:uiPriority w:val="99"/>
    <w:semiHidden/>
    <w:locked/>
    <w:rsid w:val="00F6436D"/>
    <w:pPr>
      <w:spacing w:after="120"/>
    </w:pPr>
    <w:rPr>
      <w:sz w:val="16"/>
      <w:szCs w:val="20"/>
    </w:rPr>
  </w:style>
  <w:style w:type="character" w:customStyle="1" w:styleId="34">
    <w:name w:val="Основной текст 3 Знак"/>
    <w:link w:val="33"/>
    <w:uiPriority w:val="99"/>
    <w:semiHidden/>
    <w:locked/>
    <w:rsid w:val="00F6436D"/>
    <w:rPr>
      <w:sz w:val="16"/>
      <w:lang w:eastAsia="ar-SA" w:bidi="ar-SA"/>
    </w:rPr>
  </w:style>
  <w:style w:type="character" w:styleId="afffa">
    <w:name w:val="Emphasis"/>
    <w:qFormat/>
    <w:locked/>
    <w:rsid w:val="0027344F"/>
    <w:rPr>
      <w:rFonts w:cs="Times New Roman"/>
      <w:i/>
    </w:rPr>
  </w:style>
  <w:style w:type="character" w:customStyle="1" w:styleId="53">
    <w:name w:val="Основной текст (5)"/>
    <w:rsid w:val="00B17323"/>
    <w:rPr>
      <w:rFonts w:ascii="Times New Roman" w:hAnsi="Times New Roman"/>
      <w:spacing w:val="0"/>
      <w:sz w:val="26"/>
    </w:rPr>
  </w:style>
  <w:style w:type="paragraph" w:customStyle="1" w:styleId="afffb">
    <w:name w:val="Стиль"/>
    <w:uiPriority w:val="99"/>
    <w:rsid w:val="00B17323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ffc">
    <w:name w:val="Strong"/>
    <w:uiPriority w:val="99"/>
    <w:qFormat/>
    <w:locked/>
    <w:rsid w:val="00B17323"/>
    <w:rPr>
      <w:rFonts w:cs="Times New Roman"/>
      <w:b/>
    </w:rPr>
  </w:style>
  <w:style w:type="paragraph" w:customStyle="1" w:styleId="131">
    <w:name w:val="Стиль 13 пт По ширине"/>
    <w:basedOn w:val="a"/>
    <w:uiPriority w:val="99"/>
    <w:rsid w:val="005178FD"/>
    <w:pPr>
      <w:ind w:firstLine="709"/>
      <w:jc w:val="both"/>
    </w:pPr>
    <w:rPr>
      <w:sz w:val="26"/>
      <w:szCs w:val="26"/>
      <w:lang w:eastAsia="ru-RU"/>
    </w:rPr>
  </w:style>
  <w:style w:type="paragraph" w:customStyle="1" w:styleId="170">
    <w:name w:val="Знак17"/>
    <w:basedOn w:val="a"/>
    <w:uiPriority w:val="99"/>
    <w:rsid w:val="0012783F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styleId="afffd">
    <w:name w:val="TOC Heading"/>
    <w:basedOn w:val="1"/>
    <w:next w:val="a"/>
    <w:uiPriority w:val="39"/>
    <w:qFormat/>
    <w:rsid w:val="00346BA3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160">
    <w:name w:val="Знак16"/>
    <w:basedOn w:val="a"/>
    <w:uiPriority w:val="99"/>
    <w:rsid w:val="00632925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150">
    <w:name w:val="Знак15"/>
    <w:basedOn w:val="a"/>
    <w:uiPriority w:val="99"/>
    <w:rsid w:val="00773427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141">
    <w:name w:val="Знак14"/>
    <w:basedOn w:val="a"/>
    <w:uiPriority w:val="99"/>
    <w:rsid w:val="006A46BB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27">
    <w:name w:val="Абзац списка2"/>
    <w:basedOn w:val="a"/>
    <w:uiPriority w:val="99"/>
    <w:rsid w:val="007C288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12">
    <w:name w:val="Абзац списка11"/>
    <w:basedOn w:val="a"/>
    <w:uiPriority w:val="99"/>
    <w:rsid w:val="00716AF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716AF1"/>
  </w:style>
  <w:style w:type="paragraph" w:customStyle="1" w:styleId="132">
    <w:name w:val="Знак13"/>
    <w:basedOn w:val="a"/>
    <w:uiPriority w:val="99"/>
    <w:rsid w:val="00237F65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table" w:styleId="-3">
    <w:name w:val="Light Grid Accent 3"/>
    <w:basedOn w:val="a1"/>
    <w:uiPriority w:val="62"/>
    <w:rsid w:val="0074459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rsid w:val="0074459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afff4">
    <w:name w:val="Без интервала Знак"/>
    <w:basedOn w:val="a0"/>
    <w:link w:val="afff3"/>
    <w:uiPriority w:val="1"/>
    <w:locked/>
    <w:rsid w:val="005C1ED1"/>
    <w:rPr>
      <w:rFonts w:ascii="Calibri" w:hAnsi="Calibri" w:cs="Calibri"/>
      <w:sz w:val="22"/>
      <w:szCs w:val="22"/>
      <w:lang w:eastAsia="en-US"/>
    </w:rPr>
  </w:style>
  <w:style w:type="table" w:customStyle="1" w:styleId="1f1">
    <w:name w:val="Сетка таблицы1"/>
    <w:basedOn w:val="a1"/>
    <w:next w:val="afff0"/>
    <w:uiPriority w:val="59"/>
    <w:rsid w:val="0090554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a"/>
    <w:rsid w:val="00AA2117"/>
    <w:pPr>
      <w:spacing w:before="100" w:beforeAutospacing="1" w:after="100" w:afterAutospacing="1"/>
    </w:pPr>
    <w:rPr>
      <w:lang w:eastAsia="ru-RU"/>
    </w:rPr>
  </w:style>
  <w:style w:type="character" w:customStyle="1" w:styleId="s2">
    <w:name w:val="s2"/>
    <w:basedOn w:val="a0"/>
    <w:rsid w:val="00AA2117"/>
  </w:style>
  <w:style w:type="table" w:styleId="-5">
    <w:name w:val="Light Shading Accent 5"/>
    <w:basedOn w:val="a1"/>
    <w:uiPriority w:val="60"/>
    <w:rsid w:val="00182C71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-5">
    <w:name w:val="Medium Shading 1 Accent 5"/>
    <w:basedOn w:val="a1"/>
    <w:uiPriority w:val="63"/>
    <w:rsid w:val="00182C71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5">
    <w:name w:val="Medium Grid 3 Accent 5"/>
    <w:basedOn w:val="a1"/>
    <w:uiPriority w:val="69"/>
    <w:rsid w:val="0086355F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50">
    <w:name w:val="Light List Accent 5"/>
    <w:basedOn w:val="a1"/>
    <w:uiPriority w:val="61"/>
    <w:rsid w:val="0059098C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51">
    <w:name w:val="Colorful Grid Accent 5"/>
    <w:basedOn w:val="a1"/>
    <w:uiPriority w:val="73"/>
    <w:rsid w:val="0059098C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50">
    <w:name w:val="Medium Grid 1 Accent 5"/>
    <w:basedOn w:val="a1"/>
    <w:uiPriority w:val="67"/>
    <w:rsid w:val="0059098C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semiHidden="0" w:unhideWhenUsed="0" w:qFormat="1"/>
    <w:lsdException w:name="heading 8" w:locked="0" w:semiHidden="0" w:unhideWhenUsed="0" w:qFormat="1"/>
    <w:lsdException w:name="heading 9" w:locked="0" w:semiHidden="0" w:unhideWhenUsed="0" w:qFormat="1"/>
    <w:lsdException w:name="toc 1" w:locked="0" w:semiHidden="0" w:uiPriority="39" w:unhideWhenUsed="0"/>
    <w:lsdException w:name="toc 2" w:locked="0" w:semiHidden="0" w:uiPriority="39" w:unhideWhenUsed="0"/>
    <w:lsdException w:name="toc 3" w:locked="0" w:semiHidden="0" w:uiPriority="39" w:unhideWhenUsed="0"/>
    <w:lsdException w:name="caption" w:locked="0" w:semiHidden="0" w:unhideWhenUsed="0" w:qFormat="1"/>
    <w:lsdException w:name="Title" w:locked="0" w:semiHidden="0" w:unhideWhenUsed="0" w:qFormat="1"/>
    <w:lsdException w:name="Default Paragraph Font" w:locked="0" w:semiHidden="0" w:uiPriority="0" w:unhideWhenUsed="0"/>
    <w:lsdException w:name="Subtitle" w:locked="0" w:semiHidden="0" w:unhideWhenUsed="0" w:qFormat="1"/>
    <w:lsdException w:name="Strong" w:locked="0" w:semiHidden="0" w:unhideWhenUsed="0" w:qFormat="1"/>
    <w:lsdException w:name="Emphasis" w:locked="0" w:semiHidden="0" w:uiPriority="0" w:unhideWhenUsed="0" w:qFormat="1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F533CD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34A1F"/>
    <w:pPr>
      <w:keepNext/>
      <w:numPr>
        <w:numId w:val="1"/>
      </w:numPr>
      <w:jc w:val="center"/>
      <w:outlineLvl w:val="0"/>
    </w:pPr>
    <w:rPr>
      <w:rFonts w:ascii="Century Gothic" w:hAnsi="Century Gothic"/>
      <w:sz w:val="5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834A1F"/>
    <w:pPr>
      <w:keepNext/>
      <w:numPr>
        <w:ilvl w:val="1"/>
        <w:numId w:val="1"/>
      </w:numPr>
      <w:jc w:val="center"/>
      <w:outlineLvl w:val="1"/>
    </w:pPr>
    <w:rPr>
      <w:rFonts w:ascii="Courier New" w:hAnsi="Courier New"/>
      <w:b/>
      <w:sz w:val="32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34A1F"/>
    <w:pPr>
      <w:keepNext/>
      <w:numPr>
        <w:ilvl w:val="2"/>
        <w:numId w:val="1"/>
      </w:numPr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834A1F"/>
    <w:pPr>
      <w:keepNext/>
      <w:tabs>
        <w:tab w:val="num" w:pos="864"/>
      </w:tabs>
      <w:ind w:left="864" w:hanging="864"/>
      <w:jc w:val="center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834A1F"/>
    <w:pPr>
      <w:numPr>
        <w:ilvl w:val="4"/>
        <w:numId w:val="1"/>
      </w:num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834A1F"/>
    <w:pPr>
      <w:keepNext/>
      <w:tabs>
        <w:tab w:val="num" w:pos="1152"/>
      </w:tabs>
      <w:ind w:left="1152" w:hanging="1152"/>
      <w:jc w:val="center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834A1F"/>
    <w:pPr>
      <w:keepNext/>
      <w:tabs>
        <w:tab w:val="num" w:pos="1296"/>
      </w:tabs>
      <w:ind w:left="1296" w:hanging="1296"/>
      <w:outlineLvl w:val="6"/>
    </w:pPr>
    <w:rPr>
      <w:rFonts w:ascii="Calibri" w:hAnsi="Calibri"/>
      <w:szCs w:val="20"/>
    </w:rPr>
  </w:style>
  <w:style w:type="paragraph" w:styleId="8">
    <w:name w:val="heading 8"/>
    <w:basedOn w:val="a"/>
    <w:next w:val="a"/>
    <w:link w:val="80"/>
    <w:uiPriority w:val="99"/>
    <w:qFormat/>
    <w:rsid w:val="00834A1F"/>
    <w:pPr>
      <w:keepNext/>
      <w:tabs>
        <w:tab w:val="num" w:pos="1440"/>
      </w:tabs>
      <w:ind w:left="1440" w:hanging="1440"/>
      <w:jc w:val="center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834A1F"/>
    <w:pPr>
      <w:keepNext/>
      <w:tabs>
        <w:tab w:val="num" w:pos="1584"/>
      </w:tabs>
      <w:ind w:left="7125" w:firstLine="663"/>
      <w:jc w:val="both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rsid w:val="00834A1F"/>
    <w:rPr>
      <w:rFonts w:ascii="Century Gothic" w:hAnsi="Century Gothic"/>
      <w:sz w:val="24"/>
      <w:lang w:val="ru-RU" w:eastAsia="ar-SA" w:bidi="ar-SA"/>
    </w:rPr>
  </w:style>
  <w:style w:type="character" w:customStyle="1" w:styleId="Heading2Char">
    <w:name w:val="Heading 2 Char"/>
    <w:uiPriority w:val="99"/>
    <w:rsid w:val="00834A1F"/>
    <w:rPr>
      <w:rFonts w:ascii="Courier New" w:hAnsi="Courier New"/>
      <w:b/>
      <w:sz w:val="24"/>
      <w:lang w:val="ru-RU" w:eastAsia="ar-SA" w:bidi="ar-SA"/>
    </w:rPr>
  </w:style>
  <w:style w:type="character" w:customStyle="1" w:styleId="Heading3Char">
    <w:name w:val="Heading 3 Char"/>
    <w:uiPriority w:val="99"/>
    <w:rsid w:val="00834A1F"/>
    <w:rPr>
      <w:sz w:val="24"/>
    </w:rPr>
  </w:style>
  <w:style w:type="character" w:customStyle="1" w:styleId="Heading4Char">
    <w:name w:val="Heading 4 Char"/>
    <w:uiPriority w:val="99"/>
    <w:rsid w:val="00834A1F"/>
    <w:rPr>
      <w:b/>
      <w:i/>
      <w:color w:val="0000FF"/>
      <w:sz w:val="36"/>
      <w:lang w:val="ru-RU" w:eastAsia="ar-SA" w:bidi="ar-SA"/>
    </w:rPr>
  </w:style>
  <w:style w:type="character" w:customStyle="1" w:styleId="Heading5Char">
    <w:name w:val="Heading 5 Char"/>
    <w:uiPriority w:val="99"/>
    <w:rsid w:val="00834A1F"/>
    <w:rPr>
      <w:b/>
      <w:i/>
      <w:sz w:val="26"/>
      <w:lang w:val="ru-RU" w:eastAsia="ar-SA" w:bidi="ar-SA"/>
    </w:rPr>
  </w:style>
  <w:style w:type="character" w:customStyle="1" w:styleId="Heading6Char">
    <w:name w:val="Heading 6 Char"/>
    <w:uiPriority w:val="99"/>
    <w:rsid w:val="00834A1F"/>
    <w:rPr>
      <w:sz w:val="28"/>
      <w:lang w:val="ru-RU" w:eastAsia="ar-SA" w:bidi="ar-SA"/>
    </w:rPr>
  </w:style>
  <w:style w:type="character" w:customStyle="1" w:styleId="Heading7Char">
    <w:name w:val="Heading 7 Char"/>
    <w:uiPriority w:val="99"/>
    <w:rsid w:val="00834A1F"/>
    <w:rPr>
      <w:rFonts w:ascii="Arial CYR" w:hAnsi="Arial CYR"/>
      <w:b/>
      <w:sz w:val="24"/>
      <w:lang w:val="ru-RU" w:eastAsia="ar-SA" w:bidi="ar-SA"/>
    </w:rPr>
  </w:style>
  <w:style w:type="character" w:customStyle="1" w:styleId="Heading8Char">
    <w:name w:val="Heading 8 Char"/>
    <w:uiPriority w:val="99"/>
    <w:rsid w:val="00834A1F"/>
    <w:rPr>
      <w:b/>
      <w:sz w:val="24"/>
      <w:lang w:val="ru-RU" w:eastAsia="ar-SA" w:bidi="ar-SA"/>
    </w:rPr>
  </w:style>
  <w:style w:type="character" w:customStyle="1" w:styleId="Heading9Char">
    <w:name w:val="Heading 9 Char"/>
    <w:uiPriority w:val="99"/>
    <w:rsid w:val="00834A1F"/>
    <w:rPr>
      <w:sz w:val="24"/>
      <w:lang w:val="ru-RU" w:eastAsia="ar-SA" w:bidi="ar-SA"/>
    </w:rPr>
  </w:style>
  <w:style w:type="character" w:customStyle="1" w:styleId="10">
    <w:name w:val="Заголовок 1 Знак"/>
    <w:link w:val="1"/>
    <w:uiPriority w:val="99"/>
    <w:locked/>
    <w:rsid w:val="00834A1F"/>
    <w:rPr>
      <w:rFonts w:ascii="Century Gothic" w:hAnsi="Century Gothic"/>
      <w:sz w:val="52"/>
      <w:lang w:eastAsia="ar-SA"/>
    </w:rPr>
  </w:style>
  <w:style w:type="character" w:customStyle="1" w:styleId="20">
    <w:name w:val="Заголовок 2 Знак"/>
    <w:link w:val="2"/>
    <w:uiPriority w:val="99"/>
    <w:locked/>
    <w:rsid w:val="00834A1F"/>
    <w:rPr>
      <w:rFonts w:ascii="Courier New" w:hAnsi="Courier New"/>
      <w:b/>
      <w:sz w:val="32"/>
      <w:lang w:eastAsia="ar-SA"/>
    </w:rPr>
  </w:style>
  <w:style w:type="character" w:customStyle="1" w:styleId="30">
    <w:name w:val="Заголовок 3 Знак"/>
    <w:link w:val="3"/>
    <w:uiPriority w:val="99"/>
    <w:locked/>
    <w:rsid w:val="00834A1F"/>
    <w:rPr>
      <w:sz w:val="28"/>
      <w:lang w:eastAsia="ar-SA"/>
    </w:rPr>
  </w:style>
  <w:style w:type="character" w:customStyle="1" w:styleId="40">
    <w:name w:val="Заголовок 4 Знак"/>
    <w:link w:val="4"/>
    <w:uiPriority w:val="99"/>
    <w:semiHidden/>
    <w:locked/>
    <w:rsid w:val="00834A1F"/>
    <w:rPr>
      <w:rFonts w:ascii="Calibri" w:hAnsi="Calibri"/>
      <w:b/>
      <w:sz w:val="28"/>
      <w:lang w:eastAsia="ar-SA" w:bidi="ar-SA"/>
    </w:rPr>
  </w:style>
  <w:style w:type="character" w:customStyle="1" w:styleId="50">
    <w:name w:val="Заголовок 5 Знак"/>
    <w:link w:val="5"/>
    <w:uiPriority w:val="99"/>
    <w:locked/>
    <w:rsid w:val="007531A4"/>
    <w:rPr>
      <w:b/>
      <w:i/>
      <w:sz w:val="26"/>
      <w:lang w:eastAsia="ar-SA"/>
    </w:rPr>
  </w:style>
  <w:style w:type="character" w:customStyle="1" w:styleId="60">
    <w:name w:val="Заголовок 6 Знак"/>
    <w:link w:val="6"/>
    <w:uiPriority w:val="99"/>
    <w:semiHidden/>
    <w:locked/>
    <w:rsid w:val="00834A1F"/>
    <w:rPr>
      <w:rFonts w:ascii="Calibri" w:hAnsi="Calibri"/>
      <w:b/>
      <w:lang w:eastAsia="ar-SA" w:bidi="ar-SA"/>
    </w:rPr>
  </w:style>
  <w:style w:type="character" w:customStyle="1" w:styleId="70">
    <w:name w:val="Заголовок 7 Знак"/>
    <w:link w:val="7"/>
    <w:uiPriority w:val="99"/>
    <w:semiHidden/>
    <w:locked/>
    <w:rsid w:val="00834A1F"/>
    <w:rPr>
      <w:rFonts w:ascii="Calibri" w:hAnsi="Calibri"/>
      <w:sz w:val="24"/>
      <w:lang w:eastAsia="ar-SA" w:bidi="ar-SA"/>
    </w:rPr>
  </w:style>
  <w:style w:type="character" w:customStyle="1" w:styleId="80">
    <w:name w:val="Заголовок 8 Знак"/>
    <w:link w:val="8"/>
    <w:uiPriority w:val="99"/>
    <w:semiHidden/>
    <w:locked/>
    <w:rsid w:val="00834A1F"/>
    <w:rPr>
      <w:rFonts w:ascii="Calibri" w:hAnsi="Calibri"/>
      <w:i/>
      <w:sz w:val="24"/>
      <w:lang w:eastAsia="ar-SA" w:bidi="ar-SA"/>
    </w:rPr>
  </w:style>
  <w:style w:type="character" w:customStyle="1" w:styleId="90">
    <w:name w:val="Заголовок 9 Знак"/>
    <w:link w:val="9"/>
    <w:uiPriority w:val="99"/>
    <w:semiHidden/>
    <w:locked/>
    <w:rsid w:val="00834A1F"/>
    <w:rPr>
      <w:rFonts w:ascii="Cambria" w:hAnsi="Cambria"/>
      <w:lang w:eastAsia="ar-SA" w:bidi="ar-SA"/>
    </w:rPr>
  </w:style>
  <w:style w:type="character" w:customStyle="1" w:styleId="11">
    <w:name w:val="Основной шрифт абзаца1"/>
    <w:uiPriority w:val="99"/>
    <w:rsid w:val="00834A1F"/>
  </w:style>
  <w:style w:type="paragraph" w:styleId="a3">
    <w:name w:val="caption"/>
    <w:basedOn w:val="a"/>
    <w:next w:val="a"/>
    <w:uiPriority w:val="99"/>
    <w:qFormat/>
    <w:rsid w:val="00B22757"/>
    <w:rPr>
      <w:b/>
      <w:bCs/>
      <w:sz w:val="20"/>
      <w:szCs w:val="20"/>
    </w:rPr>
  </w:style>
  <w:style w:type="character" w:customStyle="1" w:styleId="WW8Num1z0">
    <w:name w:val="WW8Num1z0"/>
    <w:uiPriority w:val="99"/>
    <w:rsid w:val="00834A1F"/>
    <w:rPr>
      <w:rFonts w:ascii="Symbol" w:hAnsi="Symbol"/>
    </w:rPr>
  </w:style>
  <w:style w:type="character" w:customStyle="1" w:styleId="WW8Num1z1">
    <w:name w:val="WW8Num1z1"/>
    <w:uiPriority w:val="99"/>
    <w:rsid w:val="00834A1F"/>
    <w:rPr>
      <w:rFonts w:ascii="Courier New" w:hAnsi="Courier New"/>
    </w:rPr>
  </w:style>
  <w:style w:type="character" w:customStyle="1" w:styleId="WW8Num1z5">
    <w:name w:val="WW8Num1z5"/>
    <w:uiPriority w:val="99"/>
    <w:rsid w:val="00834A1F"/>
    <w:rPr>
      <w:rFonts w:ascii="Wingdings" w:hAnsi="Wingdings"/>
    </w:rPr>
  </w:style>
  <w:style w:type="character" w:customStyle="1" w:styleId="WW8Num2z0">
    <w:name w:val="WW8Num2z0"/>
    <w:uiPriority w:val="99"/>
    <w:rsid w:val="00834A1F"/>
    <w:rPr>
      <w:rFonts w:ascii="Times New Roman" w:hAnsi="Times New Roman"/>
    </w:rPr>
  </w:style>
  <w:style w:type="character" w:customStyle="1" w:styleId="WW8Num2z1">
    <w:name w:val="WW8Num2z1"/>
    <w:uiPriority w:val="99"/>
    <w:rsid w:val="00834A1F"/>
    <w:rPr>
      <w:rFonts w:ascii="Courier New" w:hAnsi="Courier New"/>
    </w:rPr>
  </w:style>
  <w:style w:type="character" w:customStyle="1" w:styleId="WW8Num2z2">
    <w:name w:val="WW8Num2z2"/>
    <w:uiPriority w:val="99"/>
    <w:rsid w:val="00834A1F"/>
    <w:rPr>
      <w:rFonts w:ascii="Wingdings" w:hAnsi="Wingdings"/>
    </w:rPr>
  </w:style>
  <w:style w:type="character" w:customStyle="1" w:styleId="WW8Num2z3">
    <w:name w:val="WW8Num2z3"/>
    <w:uiPriority w:val="99"/>
    <w:rsid w:val="00834A1F"/>
    <w:rPr>
      <w:rFonts w:ascii="Symbol" w:hAnsi="Symbol"/>
    </w:rPr>
  </w:style>
  <w:style w:type="character" w:customStyle="1" w:styleId="WW8Num3z1">
    <w:name w:val="WW8Num3z1"/>
    <w:uiPriority w:val="99"/>
    <w:rsid w:val="00834A1F"/>
    <w:rPr>
      <w:rFonts w:ascii="Symbol" w:hAnsi="Symbol"/>
    </w:rPr>
  </w:style>
  <w:style w:type="character" w:customStyle="1" w:styleId="WW8Num4z0">
    <w:name w:val="WW8Num4z0"/>
    <w:uiPriority w:val="99"/>
    <w:rsid w:val="00834A1F"/>
    <w:rPr>
      <w:rFonts w:ascii="Symbol" w:hAnsi="Symbol"/>
    </w:rPr>
  </w:style>
  <w:style w:type="character" w:customStyle="1" w:styleId="WW8Num4z1">
    <w:name w:val="WW8Num4z1"/>
    <w:uiPriority w:val="99"/>
    <w:rsid w:val="00834A1F"/>
    <w:rPr>
      <w:rFonts w:ascii="Courier New" w:hAnsi="Courier New"/>
    </w:rPr>
  </w:style>
  <w:style w:type="character" w:customStyle="1" w:styleId="WW8Num4z2">
    <w:name w:val="WW8Num4z2"/>
    <w:uiPriority w:val="99"/>
    <w:rsid w:val="00834A1F"/>
    <w:rPr>
      <w:rFonts w:ascii="Wingdings" w:hAnsi="Wingdings"/>
    </w:rPr>
  </w:style>
  <w:style w:type="character" w:customStyle="1" w:styleId="WW8Num5z0">
    <w:name w:val="WW8Num5z0"/>
    <w:uiPriority w:val="99"/>
    <w:rsid w:val="00834A1F"/>
    <w:rPr>
      <w:rFonts w:ascii="Symbol" w:hAnsi="Symbol"/>
    </w:rPr>
  </w:style>
  <w:style w:type="character" w:customStyle="1" w:styleId="WW8Num5z1">
    <w:name w:val="WW8Num5z1"/>
    <w:uiPriority w:val="99"/>
    <w:rsid w:val="00834A1F"/>
    <w:rPr>
      <w:rFonts w:ascii="Courier New" w:hAnsi="Courier New"/>
    </w:rPr>
  </w:style>
  <w:style w:type="character" w:customStyle="1" w:styleId="WW8Num5z2">
    <w:name w:val="WW8Num5z2"/>
    <w:uiPriority w:val="99"/>
    <w:rsid w:val="00834A1F"/>
    <w:rPr>
      <w:rFonts w:ascii="Wingdings" w:hAnsi="Wingdings"/>
    </w:rPr>
  </w:style>
  <w:style w:type="character" w:customStyle="1" w:styleId="WW8Num7z0">
    <w:name w:val="WW8Num7z0"/>
    <w:uiPriority w:val="99"/>
    <w:rsid w:val="00834A1F"/>
    <w:rPr>
      <w:rFonts w:ascii="Symbol" w:hAnsi="Symbol"/>
    </w:rPr>
  </w:style>
  <w:style w:type="character" w:customStyle="1" w:styleId="WW8Num7z1">
    <w:name w:val="WW8Num7z1"/>
    <w:uiPriority w:val="99"/>
    <w:rsid w:val="00834A1F"/>
    <w:rPr>
      <w:rFonts w:ascii="Courier New" w:hAnsi="Courier New"/>
    </w:rPr>
  </w:style>
  <w:style w:type="character" w:customStyle="1" w:styleId="WW8Num7z2">
    <w:name w:val="WW8Num7z2"/>
    <w:uiPriority w:val="99"/>
    <w:rsid w:val="00834A1F"/>
    <w:rPr>
      <w:rFonts w:ascii="Wingdings" w:hAnsi="Wingdings"/>
    </w:rPr>
  </w:style>
  <w:style w:type="character" w:customStyle="1" w:styleId="WW8Num8z0">
    <w:name w:val="WW8Num8z0"/>
    <w:uiPriority w:val="99"/>
    <w:rsid w:val="00834A1F"/>
    <w:rPr>
      <w:rFonts w:ascii="Symbol" w:hAnsi="Symbol"/>
    </w:rPr>
  </w:style>
  <w:style w:type="character" w:customStyle="1" w:styleId="WW8Num8z1">
    <w:name w:val="WW8Num8z1"/>
    <w:uiPriority w:val="99"/>
    <w:rsid w:val="00834A1F"/>
    <w:rPr>
      <w:rFonts w:ascii="Courier New" w:hAnsi="Courier New"/>
    </w:rPr>
  </w:style>
  <w:style w:type="character" w:customStyle="1" w:styleId="WW8Num8z2">
    <w:name w:val="WW8Num8z2"/>
    <w:uiPriority w:val="99"/>
    <w:rsid w:val="00834A1F"/>
    <w:rPr>
      <w:rFonts w:ascii="Wingdings" w:hAnsi="Wingdings"/>
    </w:rPr>
  </w:style>
  <w:style w:type="character" w:customStyle="1" w:styleId="WW8Num9z0">
    <w:name w:val="WW8Num9z0"/>
    <w:uiPriority w:val="99"/>
    <w:rsid w:val="00834A1F"/>
  </w:style>
  <w:style w:type="character" w:customStyle="1" w:styleId="WW8Num10z0">
    <w:name w:val="WW8Num10z0"/>
    <w:uiPriority w:val="99"/>
    <w:rsid w:val="00834A1F"/>
    <w:rPr>
      <w:rFonts w:ascii="Symbol" w:hAnsi="Symbol"/>
    </w:rPr>
  </w:style>
  <w:style w:type="character" w:customStyle="1" w:styleId="WW8Num10z1">
    <w:name w:val="WW8Num10z1"/>
    <w:uiPriority w:val="99"/>
    <w:rsid w:val="00834A1F"/>
    <w:rPr>
      <w:rFonts w:ascii="Courier New" w:hAnsi="Courier New"/>
    </w:rPr>
  </w:style>
  <w:style w:type="character" w:customStyle="1" w:styleId="WW8Num10z2">
    <w:name w:val="WW8Num10z2"/>
    <w:uiPriority w:val="99"/>
    <w:rsid w:val="00834A1F"/>
    <w:rPr>
      <w:rFonts w:ascii="Wingdings" w:hAnsi="Wingdings"/>
    </w:rPr>
  </w:style>
  <w:style w:type="character" w:customStyle="1" w:styleId="WW8Num11z0">
    <w:name w:val="WW8Num11z0"/>
    <w:uiPriority w:val="99"/>
    <w:rsid w:val="00834A1F"/>
    <w:rPr>
      <w:rFonts w:ascii="Symbol" w:hAnsi="Symbol"/>
    </w:rPr>
  </w:style>
  <w:style w:type="character" w:customStyle="1" w:styleId="WW8Num11z1">
    <w:name w:val="WW8Num11z1"/>
    <w:uiPriority w:val="99"/>
    <w:rsid w:val="00834A1F"/>
    <w:rPr>
      <w:rFonts w:ascii="Courier New" w:hAnsi="Courier New"/>
    </w:rPr>
  </w:style>
  <w:style w:type="character" w:customStyle="1" w:styleId="WW8Num11z2">
    <w:name w:val="WW8Num11z2"/>
    <w:uiPriority w:val="99"/>
    <w:rsid w:val="00834A1F"/>
    <w:rPr>
      <w:rFonts w:ascii="Wingdings" w:hAnsi="Wingdings"/>
    </w:rPr>
  </w:style>
  <w:style w:type="character" w:customStyle="1" w:styleId="WW8Num12z0">
    <w:name w:val="WW8Num12z0"/>
    <w:uiPriority w:val="99"/>
    <w:rsid w:val="00834A1F"/>
    <w:rPr>
      <w:rFonts w:ascii="Symbol" w:hAnsi="Symbol"/>
      <w:color w:val="FF0000"/>
    </w:rPr>
  </w:style>
  <w:style w:type="character" w:customStyle="1" w:styleId="WW8Num12z1">
    <w:name w:val="WW8Num12z1"/>
    <w:uiPriority w:val="99"/>
    <w:rsid w:val="00834A1F"/>
    <w:rPr>
      <w:rFonts w:ascii="Courier New" w:hAnsi="Courier New"/>
    </w:rPr>
  </w:style>
  <w:style w:type="character" w:customStyle="1" w:styleId="WW8Num12z2">
    <w:name w:val="WW8Num12z2"/>
    <w:uiPriority w:val="99"/>
    <w:rsid w:val="00834A1F"/>
    <w:rPr>
      <w:rFonts w:ascii="Wingdings" w:hAnsi="Wingdings"/>
    </w:rPr>
  </w:style>
  <w:style w:type="character" w:customStyle="1" w:styleId="WW8Num12z3">
    <w:name w:val="WW8Num12z3"/>
    <w:uiPriority w:val="99"/>
    <w:rsid w:val="00834A1F"/>
    <w:rPr>
      <w:rFonts w:ascii="Symbol" w:hAnsi="Symbol"/>
    </w:rPr>
  </w:style>
  <w:style w:type="character" w:customStyle="1" w:styleId="WW8Num13z0">
    <w:name w:val="WW8Num13z0"/>
    <w:uiPriority w:val="99"/>
    <w:rsid w:val="00834A1F"/>
    <w:rPr>
      <w:rFonts w:ascii="Wingdings" w:hAnsi="Wingdings"/>
    </w:rPr>
  </w:style>
  <w:style w:type="character" w:customStyle="1" w:styleId="WW8Num13z3">
    <w:name w:val="WW8Num13z3"/>
    <w:uiPriority w:val="99"/>
    <w:rsid w:val="00834A1F"/>
    <w:rPr>
      <w:rFonts w:ascii="Symbol" w:hAnsi="Symbol"/>
    </w:rPr>
  </w:style>
  <w:style w:type="character" w:customStyle="1" w:styleId="WW8Num13z4">
    <w:name w:val="WW8Num13z4"/>
    <w:uiPriority w:val="99"/>
    <w:rsid w:val="00834A1F"/>
    <w:rPr>
      <w:rFonts w:ascii="Courier New" w:hAnsi="Courier New"/>
    </w:rPr>
  </w:style>
  <w:style w:type="character" w:customStyle="1" w:styleId="WW8Num14z0">
    <w:name w:val="WW8Num14z0"/>
    <w:uiPriority w:val="99"/>
    <w:rsid w:val="00834A1F"/>
    <w:rPr>
      <w:rFonts w:ascii="Symbol" w:hAnsi="Symbol"/>
    </w:rPr>
  </w:style>
  <w:style w:type="character" w:customStyle="1" w:styleId="WW8Num14z1">
    <w:name w:val="WW8Num14z1"/>
    <w:uiPriority w:val="99"/>
    <w:rsid w:val="00834A1F"/>
    <w:rPr>
      <w:rFonts w:ascii="Courier New" w:hAnsi="Courier New"/>
    </w:rPr>
  </w:style>
  <w:style w:type="character" w:customStyle="1" w:styleId="WW8Num14z2">
    <w:name w:val="WW8Num14z2"/>
    <w:uiPriority w:val="99"/>
    <w:rsid w:val="00834A1F"/>
    <w:rPr>
      <w:rFonts w:ascii="Wingdings" w:hAnsi="Wingdings"/>
    </w:rPr>
  </w:style>
  <w:style w:type="character" w:customStyle="1" w:styleId="WW8Num16z0">
    <w:name w:val="WW8Num16z0"/>
    <w:uiPriority w:val="99"/>
    <w:rsid w:val="00834A1F"/>
    <w:rPr>
      <w:rFonts w:ascii="Symbol" w:hAnsi="Symbol"/>
      <w:sz w:val="22"/>
    </w:rPr>
  </w:style>
  <w:style w:type="character" w:customStyle="1" w:styleId="WW8Num16z1">
    <w:name w:val="WW8Num16z1"/>
    <w:uiPriority w:val="99"/>
    <w:rsid w:val="00834A1F"/>
    <w:rPr>
      <w:rFonts w:ascii="Courier New" w:hAnsi="Courier New"/>
    </w:rPr>
  </w:style>
  <w:style w:type="character" w:customStyle="1" w:styleId="WW8Num16z2">
    <w:name w:val="WW8Num16z2"/>
    <w:uiPriority w:val="99"/>
    <w:rsid w:val="00834A1F"/>
    <w:rPr>
      <w:rFonts w:ascii="Wingdings" w:hAnsi="Wingdings"/>
    </w:rPr>
  </w:style>
  <w:style w:type="character" w:customStyle="1" w:styleId="WW8Num16z3">
    <w:name w:val="WW8Num16z3"/>
    <w:uiPriority w:val="99"/>
    <w:rsid w:val="00834A1F"/>
    <w:rPr>
      <w:rFonts w:ascii="Symbol" w:hAnsi="Symbol"/>
    </w:rPr>
  </w:style>
  <w:style w:type="character" w:customStyle="1" w:styleId="WW8Num17z0">
    <w:name w:val="WW8Num17z0"/>
    <w:uiPriority w:val="99"/>
    <w:rsid w:val="00834A1F"/>
    <w:rPr>
      <w:rFonts w:ascii="Symbol" w:hAnsi="Symbol"/>
    </w:rPr>
  </w:style>
  <w:style w:type="character" w:customStyle="1" w:styleId="WW8Num17z1">
    <w:name w:val="WW8Num17z1"/>
    <w:uiPriority w:val="99"/>
    <w:rsid w:val="00834A1F"/>
    <w:rPr>
      <w:rFonts w:ascii="Courier New" w:hAnsi="Courier New"/>
    </w:rPr>
  </w:style>
  <w:style w:type="character" w:customStyle="1" w:styleId="WW8Num17z2">
    <w:name w:val="WW8Num17z2"/>
    <w:uiPriority w:val="99"/>
    <w:rsid w:val="00834A1F"/>
    <w:rPr>
      <w:rFonts w:ascii="Wingdings" w:hAnsi="Wingdings"/>
    </w:rPr>
  </w:style>
  <w:style w:type="character" w:customStyle="1" w:styleId="WW8Num18z0">
    <w:name w:val="WW8Num18z0"/>
    <w:uiPriority w:val="99"/>
    <w:rsid w:val="00834A1F"/>
    <w:rPr>
      <w:rFonts w:ascii="Symbol" w:hAnsi="Symbol"/>
    </w:rPr>
  </w:style>
  <w:style w:type="character" w:customStyle="1" w:styleId="WW8Num18z1">
    <w:name w:val="WW8Num18z1"/>
    <w:uiPriority w:val="99"/>
    <w:rsid w:val="00834A1F"/>
    <w:rPr>
      <w:rFonts w:ascii="Wingdings" w:hAnsi="Wingdings"/>
    </w:rPr>
  </w:style>
  <w:style w:type="character" w:customStyle="1" w:styleId="WW8Num18z4">
    <w:name w:val="WW8Num18z4"/>
    <w:uiPriority w:val="99"/>
    <w:rsid w:val="00834A1F"/>
    <w:rPr>
      <w:rFonts w:ascii="Courier New" w:hAnsi="Courier New"/>
    </w:rPr>
  </w:style>
  <w:style w:type="character" w:customStyle="1" w:styleId="WW8Num19z0">
    <w:name w:val="WW8Num19z0"/>
    <w:uiPriority w:val="99"/>
    <w:rsid w:val="00834A1F"/>
    <w:rPr>
      <w:rFonts w:ascii="Symbol" w:hAnsi="Symbol"/>
    </w:rPr>
  </w:style>
  <w:style w:type="character" w:customStyle="1" w:styleId="WW8Num19z4">
    <w:name w:val="WW8Num19z4"/>
    <w:uiPriority w:val="99"/>
    <w:rsid w:val="00834A1F"/>
    <w:rPr>
      <w:rFonts w:ascii="Courier New" w:hAnsi="Courier New"/>
    </w:rPr>
  </w:style>
  <w:style w:type="character" w:customStyle="1" w:styleId="WW8Num19z5">
    <w:name w:val="WW8Num19z5"/>
    <w:uiPriority w:val="99"/>
    <w:rsid w:val="00834A1F"/>
    <w:rPr>
      <w:rFonts w:ascii="Wingdings" w:hAnsi="Wingdings"/>
    </w:rPr>
  </w:style>
  <w:style w:type="character" w:customStyle="1" w:styleId="WW8Num20z0">
    <w:name w:val="WW8Num20z0"/>
    <w:uiPriority w:val="99"/>
    <w:rsid w:val="00834A1F"/>
    <w:rPr>
      <w:rFonts w:ascii="Symbol" w:hAnsi="Symbol"/>
    </w:rPr>
  </w:style>
  <w:style w:type="character" w:customStyle="1" w:styleId="WW8Num20z1">
    <w:name w:val="WW8Num20z1"/>
    <w:uiPriority w:val="99"/>
    <w:rsid w:val="00834A1F"/>
    <w:rPr>
      <w:rFonts w:ascii="Courier New" w:hAnsi="Courier New"/>
    </w:rPr>
  </w:style>
  <w:style w:type="character" w:customStyle="1" w:styleId="WW8Num20z2">
    <w:name w:val="WW8Num20z2"/>
    <w:uiPriority w:val="99"/>
    <w:rsid w:val="00834A1F"/>
    <w:rPr>
      <w:rFonts w:ascii="Wingdings" w:hAnsi="Wingdings"/>
    </w:rPr>
  </w:style>
  <w:style w:type="character" w:customStyle="1" w:styleId="WW8Num23z0">
    <w:name w:val="WW8Num23z0"/>
    <w:uiPriority w:val="99"/>
    <w:rsid w:val="00834A1F"/>
    <w:rPr>
      <w:rFonts w:ascii="Symbol" w:hAnsi="Symbol"/>
    </w:rPr>
  </w:style>
  <w:style w:type="character" w:customStyle="1" w:styleId="WW8Num23z1">
    <w:name w:val="WW8Num23z1"/>
    <w:uiPriority w:val="99"/>
    <w:rsid w:val="00834A1F"/>
    <w:rPr>
      <w:rFonts w:ascii="Courier New" w:hAnsi="Courier New"/>
    </w:rPr>
  </w:style>
  <w:style w:type="character" w:customStyle="1" w:styleId="WW8Num23z2">
    <w:name w:val="WW8Num23z2"/>
    <w:uiPriority w:val="99"/>
    <w:rsid w:val="00834A1F"/>
    <w:rPr>
      <w:rFonts w:ascii="Wingdings" w:hAnsi="Wingdings"/>
    </w:rPr>
  </w:style>
  <w:style w:type="character" w:customStyle="1" w:styleId="WW8Num24z0">
    <w:name w:val="WW8Num24z0"/>
    <w:uiPriority w:val="99"/>
    <w:rsid w:val="00834A1F"/>
    <w:rPr>
      <w:rFonts w:ascii="Wingdings" w:hAnsi="Wingdings"/>
    </w:rPr>
  </w:style>
  <w:style w:type="character" w:customStyle="1" w:styleId="WW8Num25z0">
    <w:name w:val="WW8Num25z0"/>
    <w:uiPriority w:val="99"/>
    <w:rsid w:val="00834A1F"/>
    <w:rPr>
      <w:rFonts w:ascii="Symbol" w:hAnsi="Symbol"/>
    </w:rPr>
  </w:style>
  <w:style w:type="character" w:customStyle="1" w:styleId="WW8Num25z1">
    <w:name w:val="WW8Num25z1"/>
    <w:uiPriority w:val="99"/>
    <w:rsid w:val="00834A1F"/>
    <w:rPr>
      <w:rFonts w:ascii="Courier New" w:hAnsi="Courier New"/>
    </w:rPr>
  </w:style>
  <w:style w:type="character" w:customStyle="1" w:styleId="WW8Num25z2">
    <w:name w:val="WW8Num25z2"/>
    <w:uiPriority w:val="99"/>
    <w:rsid w:val="00834A1F"/>
    <w:rPr>
      <w:rFonts w:ascii="Wingdings" w:hAnsi="Wingdings"/>
    </w:rPr>
  </w:style>
  <w:style w:type="character" w:customStyle="1" w:styleId="WW8Num26z0">
    <w:name w:val="WW8Num26z0"/>
    <w:uiPriority w:val="99"/>
    <w:rsid w:val="00834A1F"/>
    <w:rPr>
      <w:rFonts w:ascii="Symbol" w:hAnsi="Symbol"/>
    </w:rPr>
  </w:style>
  <w:style w:type="character" w:customStyle="1" w:styleId="WW8Num26z1">
    <w:name w:val="WW8Num26z1"/>
    <w:uiPriority w:val="99"/>
    <w:rsid w:val="00834A1F"/>
    <w:rPr>
      <w:rFonts w:ascii="Courier New" w:hAnsi="Courier New"/>
    </w:rPr>
  </w:style>
  <w:style w:type="character" w:customStyle="1" w:styleId="WW8Num26z2">
    <w:name w:val="WW8Num26z2"/>
    <w:uiPriority w:val="99"/>
    <w:rsid w:val="00834A1F"/>
    <w:rPr>
      <w:rFonts w:ascii="Wingdings" w:hAnsi="Wingdings"/>
    </w:rPr>
  </w:style>
  <w:style w:type="character" w:customStyle="1" w:styleId="HeaderChar">
    <w:name w:val="Header Char"/>
    <w:uiPriority w:val="99"/>
    <w:rsid w:val="00834A1F"/>
    <w:rPr>
      <w:sz w:val="24"/>
      <w:lang w:val="ru-RU" w:eastAsia="ar-SA" w:bidi="ar-SA"/>
    </w:rPr>
  </w:style>
  <w:style w:type="character" w:styleId="a4">
    <w:name w:val="page number"/>
    <w:uiPriority w:val="99"/>
    <w:rsid w:val="00834A1F"/>
    <w:rPr>
      <w:rFonts w:cs="Times New Roman"/>
    </w:rPr>
  </w:style>
  <w:style w:type="character" w:customStyle="1" w:styleId="FooterChar">
    <w:name w:val="Footer Char"/>
    <w:uiPriority w:val="99"/>
    <w:rsid w:val="00834A1F"/>
    <w:rPr>
      <w:sz w:val="24"/>
      <w:lang w:val="ru-RU" w:eastAsia="ar-SA" w:bidi="ar-SA"/>
    </w:rPr>
  </w:style>
  <w:style w:type="character" w:customStyle="1" w:styleId="BodyTextChar">
    <w:name w:val="Body Text Char"/>
    <w:uiPriority w:val="99"/>
    <w:rsid w:val="00834A1F"/>
    <w:rPr>
      <w:rFonts w:ascii="Century Gothic" w:hAnsi="Century Gothic"/>
      <w:sz w:val="24"/>
      <w:lang w:val="ru-RU" w:eastAsia="ar-SA" w:bidi="ar-SA"/>
    </w:rPr>
  </w:style>
  <w:style w:type="character" w:customStyle="1" w:styleId="BodyText3Char">
    <w:name w:val="Body Text 3 Char"/>
    <w:uiPriority w:val="99"/>
    <w:rsid w:val="00834A1F"/>
    <w:rPr>
      <w:sz w:val="22"/>
      <w:lang w:val="ru-RU" w:eastAsia="ar-SA" w:bidi="ar-SA"/>
    </w:rPr>
  </w:style>
  <w:style w:type="character" w:customStyle="1" w:styleId="BodyTextIndentChar">
    <w:name w:val="Body Text Indent Char"/>
    <w:uiPriority w:val="99"/>
    <w:rsid w:val="00834A1F"/>
    <w:rPr>
      <w:i/>
      <w:sz w:val="24"/>
      <w:u w:val="single"/>
      <w:lang w:val="ru-RU" w:eastAsia="ar-SA" w:bidi="ar-SA"/>
    </w:rPr>
  </w:style>
  <w:style w:type="character" w:customStyle="1" w:styleId="a5">
    <w:name w:val="Знак Знак"/>
    <w:uiPriority w:val="99"/>
    <w:rsid w:val="00834A1F"/>
    <w:rPr>
      <w:rFonts w:ascii="Courier New" w:hAnsi="Courier New"/>
      <w:sz w:val="24"/>
      <w:lang w:val="ru-RU" w:eastAsia="ar-SA" w:bidi="ar-SA"/>
    </w:rPr>
  </w:style>
  <w:style w:type="character" w:customStyle="1" w:styleId="BodyTextIndent3Char">
    <w:name w:val="Body Text Indent 3 Char"/>
    <w:uiPriority w:val="99"/>
    <w:rsid w:val="00834A1F"/>
    <w:rPr>
      <w:rFonts w:ascii="Courier New" w:hAnsi="Courier New"/>
      <w:sz w:val="24"/>
      <w:lang w:val="ru-RU" w:eastAsia="ar-SA" w:bidi="ar-SA"/>
    </w:rPr>
  </w:style>
  <w:style w:type="character" w:customStyle="1" w:styleId="BodyText2Char">
    <w:name w:val="Body Text 2 Char"/>
    <w:uiPriority w:val="99"/>
    <w:rsid w:val="00834A1F"/>
    <w:rPr>
      <w:rFonts w:ascii="Arial" w:hAnsi="Arial"/>
      <w:sz w:val="24"/>
      <w:lang w:val="ru-RU" w:eastAsia="ar-SA" w:bidi="ar-SA"/>
    </w:rPr>
  </w:style>
  <w:style w:type="character" w:customStyle="1" w:styleId="TitleChar">
    <w:name w:val="Title Char"/>
    <w:uiPriority w:val="99"/>
    <w:rsid w:val="00834A1F"/>
    <w:rPr>
      <w:b/>
      <w:caps/>
      <w:sz w:val="24"/>
      <w:lang w:val="ru-RU" w:eastAsia="ar-SA" w:bidi="ar-SA"/>
    </w:rPr>
  </w:style>
  <w:style w:type="character" w:customStyle="1" w:styleId="SubtitleChar">
    <w:name w:val="Subtitle Char"/>
    <w:uiPriority w:val="99"/>
    <w:rsid w:val="00834A1F"/>
    <w:rPr>
      <w:b/>
      <w:sz w:val="24"/>
      <w:lang w:val="ru-RU" w:eastAsia="ar-SA" w:bidi="ar-SA"/>
    </w:rPr>
  </w:style>
  <w:style w:type="character" w:customStyle="1" w:styleId="HTMLPreformattedChar">
    <w:name w:val="HTML Preformatted Char"/>
    <w:uiPriority w:val="99"/>
    <w:rsid w:val="00834A1F"/>
    <w:rPr>
      <w:rFonts w:ascii="Courier New" w:hAnsi="Courier New"/>
      <w:lang w:val="ru-RU" w:eastAsia="ar-SA" w:bidi="ar-SA"/>
    </w:rPr>
  </w:style>
  <w:style w:type="character" w:customStyle="1" w:styleId="DocumentMapChar">
    <w:name w:val="Document Map Char"/>
    <w:uiPriority w:val="99"/>
    <w:rsid w:val="00834A1F"/>
    <w:rPr>
      <w:rFonts w:ascii="Tahoma" w:hAnsi="Tahoma"/>
      <w:sz w:val="24"/>
      <w:lang w:val="ru-RU" w:eastAsia="ar-SA" w:bidi="ar-SA"/>
    </w:rPr>
  </w:style>
  <w:style w:type="character" w:customStyle="1" w:styleId="BalloonTextChar">
    <w:name w:val="Balloon Text Char"/>
    <w:uiPriority w:val="99"/>
    <w:rsid w:val="00834A1F"/>
    <w:rPr>
      <w:rFonts w:ascii="Tahoma" w:hAnsi="Tahoma"/>
      <w:sz w:val="16"/>
      <w:lang w:val="ru-RU" w:eastAsia="ar-SA" w:bidi="ar-SA"/>
    </w:rPr>
  </w:style>
  <w:style w:type="character" w:customStyle="1" w:styleId="a6">
    <w:name w:val="Основной шрифт"/>
    <w:uiPriority w:val="99"/>
    <w:rsid w:val="00834A1F"/>
  </w:style>
  <w:style w:type="character" w:styleId="a7">
    <w:name w:val="Hyperlink"/>
    <w:uiPriority w:val="99"/>
    <w:rsid w:val="00834A1F"/>
    <w:rPr>
      <w:rFonts w:cs="Times New Roman"/>
      <w:color w:val="0000FF"/>
      <w:u w:val="single"/>
    </w:rPr>
  </w:style>
  <w:style w:type="character" w:customStyle="1" w:styleId="19">
    <w:name w:val="Знак Знак19"/>
    <w:uiPriority w:val="99"/>
    <w:rsid w:val="00834A1F"/>
    <w:rPr>
      <w:sz w:val="24"/>
    </w:rPr>
  </w:style>
  <w:style w:type="character" w:customStyle="1" w:styleId="71">
    <w:name w:val="Знак Знак7"/>
    <w:uiPriority w:val="99"/>
    <w:rsid w:val="00834A1F"/>
    <w:rPr>
      <w:i/>
      <w:sz w:val="24"/>
      <w:u w:val="single"/>
    </w:rPr>
  </w:style>
  <w:style w:type="character" w:customStyle="1" w:styleId="21">
    <w:name w:val="Знак Знак2"/>
    <w:uiPriority w:val="99"/>
    <w:rsid w:val="00834A1F"/>
    <w:rPr>
      <w:rFonts w:ascii="Times New Roman" w:hAnsi="Times New Roman"/>
      <w:sz w:val="24"/>
    </w:rPr>
  </w:style>
  <w:style w:type="character" w:customStyle="1" w:styleId="12">
    <w:name w:val="Знак Знак12"/>
    <w:uiPriority w:val="99"/>
    <w:rsid w:val="00834A1F"/>
    <w:rPr>
      <w:rFonts w:ascii="Century Gothic" w:hAnsi="Century Gothic"/>
      <w:sz w:val="24"/>
      <w:lang w:val="ru-RU" w:eastAsia="ar-SA" w:bidi="ar-SA"/>
    </w:rPr>
  </w:style>
  <w:style w:type="character" w:customStyle="1" w:styleId="13">
    <w:name w:val="Знак примечания1"/>
    <w:uiPriority w:val="99"/>
    <w:rsid w:val="00834A1F"/>
    <w:rPr>
      <w:sz w:val="16"/>
    </w:rPr>
  </w:style>
  <w:style w:type="character" w:customStyle="1" w:styleId="24">
    <w:name w:val="Знак Знак24"/>
    <w:uiPriority w:val="99"/>
    <w:rsid w:val="00834A1F"/>
    <w:rPr>
      <w:rFonts w:ascii="Century Gothic" w:hAnsi="Century Gothic"/>
      <w:sz w:val="24"/>
      <w:lang w:val="ru-RU" w:eastAsia="ar-SA" w:bidi="ar-SA"/>
    </w:rPr>
  </w:style>
  <w:style w:type="character" w:customStyle="1" w:styleId="a8">
    <w:name w:val="МОН Знак"/>
    <w:uiPriority w:val="99"/>
    <w:rsid w:val="00834A1F"/>
    <w:rPr>
      <w:sz w:val="24"/>
      <w:lang w:val="ru-RU" w:eastAsia="ar-SA" w:bidi="ar-SA"/>
    </w:rPr>
  </w:style>
  <w:style w:type="paragraph" w:customStyle="1" w:styleId="31">
    <w:name w:val="Знак3"/>
    <w:basedOn w:val="a"/>
    <w:uiPriority w:val="99"/>
    <w:rsid w:val="007304E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Символ сноски"/>
    <w:uiPriority w:val="99"/>
    <w:rsid w:val="00834A1F"/>
    <w:rPr>
      <w:vertAlign w:val="superscript"/>
    </w:rPr>
  </w:style>
  <w:style w:type="character" w:styleId="aa">
    <w:name w:val="FollowedHyperlink"/>
    <w:uiPriority w:val="99"/>
    <w:rsid w:val="00834A1F"/>
    <w:rPr>
      <w:rFonts w:cs="Times New Roman"/>
      <w:color w:val="800080"/>
      <w:u w:val="single"/>
    </w:rPr>
  </w:style>
  <w:style w:type="paragraph" w:customStyle="1" w:styleId="ab">
    <w:name w:val="Заголовок"/>
    <w:basedOn w:val="a"/>
    <w:next w:val="ac"/>
    <w:uiPriority w:val="99"/>
    <w:rsid w:val="00834A1F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c">
    <w:name w:val="Body Text"/>
    <w:basedOn w:val="a"/>
    <w:link w:val="ad"/>
    <w:uiPriority w:val="99"/>
    <w:rsid w:val="00834A1F"/>
    <w:pPr>
      <w:jc w:val="center"/>
    </w:pPr>
    <w:rPr>
      <w:rFonts w:ascii="Century Gothic" w:hAnsi="Century Gothic"/>
      <w:szCs w:val="20"/>
    </w:rPr>
  </w:style>
  <w:style w:type="character" w:customStyle="1" w:styleId="BodyTextChar1">
    <w:name w:val="Body Text Char1"/>
    <w:uiPriority w:val="99"/>
    <w:locked/>
    <w:rsid w:val="00285D51"/>
    <w:rPr>
      <w:rFonts w:ascii="Century Gothic" w:hAnsi="Century Gothic"/>
      <w:sz w:val="24"/>
      <w:lang w:val="ru-RU" w:eastAsia="ar-SA" w:bidi="ar-SA"/>
    </w:rPr>
  </w:style>
  <w:style w:type="character" w:customStyle="1" w:styleId="ad">
    <w:name w:val="Основной текст Знак"/>
    <w:link w:val="ac"/>
    <w:uiPriority w:val="99"/>
    <w:locked/>
    <w:rsid w:val="00B72606"/>
    <w:rPr>
      <w:rFonts w:ascii="Century Gothic" w:hAnsi="Century Gothic"/>
      <w:sz w:val="24"/>
      <w:lang w:val="ru-RU" w:eastAsia="ar-SA" w:bidi="ar-SA"/>
    </w:rPr>
  </w:style>
  <w:style w:type="paragraph" w:customStyle="1" w:styleId="ae">
    <w:name w:val="Знак"/>
    <w:basedOn w:val="a"/>
    <w:link w:val="61"/>
    <w:rsid w:val="00B72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61">
    <w:name w:val="Знак Знак6"/>
    <w:link w:val="ae"/>
    <w:locked/>
    <w:rsid w:val="00B72606"/>
    <w:rPr>
      <w:rFonts w:ascii="Verdana" w:hAnsi="Verdana"/>
      <w:lang w:val="en-US" w:eastAsia="en-US"/>
    </w:rPr>
  </w:style>
  <w:style w:type="paragraph" w:styleId="af">
    <w:name w:val="List"/>
    <w:basedOn w:val="a"/>
    <w:uiPriority w:val="99"/>
    <w:rsid w:val="00834A1F"/>
    <w:pPr>
      <w:tabs>
        <w:tab w:val="num" w:pos="360"/>
      </w:tabs>
      <w:ind w:left="360" w:hanging="360"/>
      <w:jc w:val="both"/>
    </w:pPr>
  </w:style>
  <w:style w:type="paragraph" w:customStyle="1" w:styleId="14">
    <w:name w:val="Название1"/>
    <w:basedOn w:val="a"/>
    <w:uiPriority w:val="99"/>
    <w:rsid w:val="00834A1F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15">
    <w:name w:val="Указатель1"/>
    <w:basedOn w:val="a"/>
    <w:uiPriority w:val="99"/>
    <w:rsid w:val="00834A1F"/>
    <w:pPr>
      <w:suppressLineNumbers/>
    </w:pPr>
    <w:rPr>
      <w:rFonts w:ascii="Arial" w:hAnsi="Arial" w:cs="Arial"/>
    </w:rPr>
  </w:style>
  <w:style w:type="paragraph" w:customStyle="1" w:styleId="af0">
    <w:name w:val="Знак Знак Знак"/>
    <w:basedOn w:val="a"/>
    <w:uiPriority w:val="99"/>
    <w:rsid w:val="00834A1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1">
    <w:name w:val="Normal (Web)"/>
    <w:aliases w:val="Обычный (Web)1,Обычный (Web)11,Обычный (Web)"/>
    <w:basedOn w:val="a"/>
    <w:uiPriority w:val="99"/>
    <w:rsid w:val="00834A1F"/>
    <w:pPr>
      <w:spacing w:before="280" w:after="280"/>
    </w:pPr>
    <w:rPr>
      <w:rFonts w:ascii="Arial Unicode MS" w:cs="Arial Unicode MS"/>
    </w:rPr>
  </w:style>
  <w:style w:type="paragraph" w:styleId="af2">
    <w:name w:val="header"/>
    <w:basedOn w:val="a"/>
    <w:link w:val="af3"/>
    <w:uiPriority w:val="99"/>
    <w:rsid w:val="00834A1F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1">
    <w:name w:val="Header Char1"/>
    <w:uiPriority w:val="99"/>
    <w:locked/>
    <w:rsid w:val="00285D51"/>
    <w:rPr>
      <w:sz w:val="24"/>
      <w:lang w:val="ru-RU" w:eastAsia="ar-SA" w:bidi="ar-SA"/>
    </w:rPr>
  </w:style>
  <w:style w:type="character" w:customStyle="1" w:styleId="af3">
    <w:name w:val="Верхний колонтитул Знак"/>
    <w:link w:val="af2"/>
    <w:uiPriority w:val="99"/>
    <w:locked/>
    <w:rsid w:val="00BA70C1"/>
    <w:rPr>
      <w:sz w:val="24"/>
      <w:lang w:val="ru-RU" w:eastAsia="ar-SA" w:bidi="ar-SA"/>
    </w:rPr>
  </w:style>
  <w:style w:type="paragraph" w:styleId="af4">
    <w:name w:val="footer"/>
    <w:basedOn w:val="a"/>
    <w:link w:val="af5"/>
    <w:uiPriority w:val="99"/>
    <w:rsid w:val="00834A1F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1">
    <w:name w:val="Footer Char1"/>
    <w:uiPriority w:val="99"/>
    <w:locked/>
    <w:rsid w:val="00285D51"/>
    <w:rPr>
      <w:sz w:val="24"/>
      <w:lang w:eastAsia="ar-SA" w:bidi="ar-SA"/>
    </w:rPr>
  </w:style>
  <w:style w:type="character" w:customStyle="1" w:styleId="af5">
    <w:name w:val="Нижний колонтитул Знак"/>
    <w:link w:val="af4"/>
    <w:uiPriority w:val="99"/>
    <w:semiHidden/>
    <w:locked/>
    <w:rsid w:val="00834A1F"/>
    <w:rPr>
      <w:sz w:val="24"/>
      <w:lang w:eastAsia="ar-SA" w:bidi="ar-SA"/>
    </w:rPr>
  </w:style>
  <w:style w:type="paragraph" w:customStyle="1" w:styleId="xl28">
    <w:name w:val="xl28"/>
    <w:basedOn w:val="a"/>
    <w:uiPriority w:val="99"/>
    <w:rsid w:val="00834A1F"/>
    <w:pPr>
      <w:pBdr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43">
    <w:name w:val="xl43"/>
    <w:basedOn w:val="a"/>
    <w:uiPriority w:val="99"/>
    <w:rsid w:val="00834A1F"/>
    <w:pPr>
      <w:pBdr>
        <w:left w:val="single" w:sz="4" w:space="0" w:color="000000"/>
        <w:bottom w:val="single" w:sz="4" w:space="0" w:color="000000"/>
      </w:pBdr>
      <w:spacing w:before="280" w:after="280"/>
      <w:textAlignment w:val="top"/>
    </w:pPr>
  </w:style>
  <w:style w:type="paragraph" w:customStyle="1" w:styleId="ConsNonformat">
    <w:name w:val="ConsNonformat"/>
    <w:uiPriority w:val="99"/>
    <w:rsid w:val="00834A1F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16">
    <w:name w:val="toc 1"/>
    <w:basedOn w:val="a"/>
    <w:next w:val="a"/>
    <w:autoRedefine/>
    <w:uiPriority w:val="39"/>
    <w:rsid w:val="004E3226"/>
    <w:pPr>
      <w:tabs>
        <w:tab w:val="right" w:leader="dot" w:pos="10036"/>
      </w:tabs>
      <w:jc w:val="center"/>
    </w:pPr>
    <w:rPr>
      <w:b/>
      <w:bCs/>
      <w:sz w:val="20"/>
      <w:szCs w:val="20"/>
    </w:rPr>
  </w:style>
  <w:style w:type="paragraph" w:customStyle="1" w:styleId="17">
    <w:name w:val="Стиль1"/>
    <w:basedOn w:val="a"/>
    <w:uiPriority w:val="99"/>
    <w:rsid w:val="00834A1F"/>
    <w:pPr>
      <w:jc w:val="center"/>
    </w:pPr>
  </w:style>
  <w:style w:type="paragraph" w:styleId="af6">
    <w:name w:val="List Paragraph"/>
    <w:basedOn w:val="a"/>
    <w:uiPriority w:val="34"/>
    <w:qFormat/>
    <w:rsid w:val="0074527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ru-RU"/>
    </w:rPr>
  </w:style>
  <w:style w:type="paragraph" w:customStyle="1" w:styleId="310">
    <w:name w:val="Основной текст 31"/>
    <w:basedOn w:val="a"/>
    <w:uiPriority w:val="99"/>
    <w:rsid w:val="00834A1F"/>
    <w:rPr>
      <w:sz w:val="22"/>
      <w:szCs w:val="22"/>
    </w:rPr>
  </w:style>
  <w:style w:type="paragraph" w:styleId="af7">
    <w:name w:val="Body Text Indent"/>
    <w:basedOn w:val="a"/>
    <w:link w:val="af8"/>
    <w:uiPriority w:val="99"/>
    <w:rsid w:val="00834A1F"/>
    <w:pPr>
      <w:ind w:left="426"/>
    </w:pPr>
    <w:rPr>
      <w:szCs w:val="20"/>
    </w:rPr>
  </w:style>
  <w:style w:type="character" w:customStyle="1" w:styleId="af8">
    <w:name w:val="Основной текст с отступом Знак"/>
    <w:link w:val="af7"/>
    <w:uiPriority w:val="99"/>
    <w:semiHidden/>
    <w:locked/>
    <w:rsid w:val="00834A1F"/>
    <w:rPr>
      <w:sz w:val="24"/>
      <w:lang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834A1F"/>
    <w:pPr>
      <w:ind w:left="426"/>
    </w:pPr>
    <w:rPr>
      <w:rFonts w:ascii="Courier New" w:hAnsi="Courier New" w:cs="Courier New"/>
      <w:sz w:val="22"/>
      <w:szCs w:val="22"/>
    </w:rPr>
  </w:style>
  <w:style w:type="paragraph" w:customStyle="1" w:styleId="311">
    <w:name w:val="Основной текст с отступом 31"/>
    <w:basedOn w:val="a"/>
    <w:uiPriority w:val="99"/>
    <w:rsid w:val="00834A1F"/>
    <w:pPr>
      <w:ind w:left="567"/>
      <w:jc w:val="both"/>
    </w:pPr>
    <w:rPr>
      <w:rFonts w:ascii="Courier New" w:hAnsi="Courier New" w:cs="Courier New"/>
    </w:rPr>
  </w:style>
  <w:style w:type="paragraph" w:customStyle="1" w:styleId="211">
    <w:name w:val="Основной текст 21"/>
    <w:basedOn w:val="a"/>
    <w:uiPriority w:val="99"/>
    <w:rsid w:val="00834A1F"/>
    <w:pPr>
      <w:jc w:val="center"/>
    </w:pPr>
    <w:rPr>
      <w:rFonts w:ascii="Arial" w:hAnsi="Arial" w:cs="Arial"/>
    </w:rPr>
  </w:style>
  <w:style w:type="paragraph" w:styleId="af9">
    <w:name w:val="Title"/>
    <w:basedOn w:val="a"/>
    <w:next w:val="afa"/>
    <w:link w:val="afb"/>
    <w:uiPriority w:val="99"/>
    <w:qFormat/>
    <w:rsid w:val="00834A1F"/>
    <w:pPr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fb">
    <w:name w:val="Название Знак"/>
    <w:link w:val="af9"/>
    <w:uiPriority w:val="99"/>
    <w:locked/>
    <w:rsid w:val="00834A1F"/>
    <w:rPr>
      <w:rFonts w:ascii="Cambria" w:hAnsi="Cambria"/>
      <w:b/>
      <w:kern w:val="28"/>
      <w:sz w:val="32"/>
      <w:lang w:eastAsia="ar-SA" w:bidi="ar-SA"/>
    </w:rPr>
  </w:style>
  <w:style w:type="paragraph" w:styleId="afa">
    <w:name w:val="Subtitle"/>
    <w:basedOn w:val="a"/>
    <w:next w:val="ac"/>
    <w:link w:val="afc"/>
    <w:uiPriority w:val="99"/>
    <w:qFormat/>
    <w:rsid w:val="00834A1F"/>
    <w:pPr>
      <w:jc w:val="center"/>
    </w:pPr>
    <w:rPr>
      <w:rFonts w:ascii="Cambria" w:hAnsi="Cambria"/>
      <w:szCs w:val="20"/>
    </w:rPr>
  </w:style>
  <w:style w:type="character" w:customStyle="1" w:styleId="afc">
    <w:name w:val="Подзаголовок Знак"/>
    <w:link w:val="afa"/>
    <w:uiPriority w:val="99"/>
    <w:locked/>
    <w:rsid w:val="00834A1F"/>
    <w:rPr>
      <w:rFonts w:ascii="Cambria" w:hAnsi="Cambria"/>
      <w:sz w:val="24"/>
      <w:lang w:eastAsia="ar-SA" w:bidi="ar-SA"/>
    </w:rPr>
  </w:style>
  <w:style w:type="paragraph" w:styleId="HTML">
    <w:name w:val="HTML Preformatted"/>
    <w:basedOn w:val="a"/>
    <w:link w:val="HTML0"/>
    <w:uiPriority w:val="99"/>
    <w:rsid w:val="00834A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834A1F"/>
    <w:rPr>
      <w:rFonts w:ascii="Courier New" w:hAnsi="Courier New"/>
      <w:sz w:val="20"/>
      <w:lang w:eastAsia="ar-SA" w:bidi="ar-SA"/>
    </w:rPr>
  </w:style>
  <w:style w:type="paragraph" w:customStyle="1" w:styleId="rvps706640">
    <w:name w:val="rvps706640"/>
    <w:basedOn w:val="a"/>
    <w:uiPriority w:val="99"/>
    <w:rsid w:val="00834A1F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customStyle="1" w:styleId="18">
    <w:name w:val="Схема документа1"/>
    <w:basedOn w:val="a"/>
    <w:uiPriority w:val="99"/>
    <w:rsid w:val="00834A1F"/>
    <w:pPr>
      <w:shd w:val="clear" w:color="auto" w:fill="000080"/>
    </w:pPr>
    <w:rPr>
      <w:rFonts w:ascii="Tahoma" w:hAnsi="Tahoma" w:cs="Tahoma"/>
    </w:rPr>
  </w:style>
  <w:style w:type="paragraph" w:styleId="afd">
    <w:name w:val="Balloon Text"/>
    <w:basedOn w:val="a"/>
    <w:link w:val="afe"/>
    <w:uiPriority w:val="99"/>
    <w:semiHidden/>
    <w:rsid w:val="00834A1F"/>
    <w:rPr>
      <w:rFonts w:ascii="Tahoma" w:hAnsi="Tahoma"/>
      <w:sz w:val="16"/>
      <w:szCs w:val="20"/>
    </w:rPr>
  </w:style>
  <w:style w:type="character" w:customStyle="1" w:styleId="afe">
    <w:name w:val="Текст выноски Знак"/>
    <w:link w:val="afd"/>
    <w:uiPriority w:val="99"/>
    <w:semiHidden/>
    <w:locked/>
    <w:rsid w:val="00834A1F"/>
    <w:rPr>
      <w:rFonts w:ascii="Tahoma" w:hAnsi="Tahoma"/>
      <w:sz w:val="16"/>
      <w:lang w:eastAsia="ar-SA" w:bidi="ar-SA"/>
    </w:rPr>
  </w:style>
  <w:style w:type="paragraph" w:styleId="22">
    <w:name w:val="toc 2"/>
    <w:basedOn w:val="a"/>
    <w:next w:val="a"/>
    <w:autoRedefine/>
    <w:uiPriority w:val="39"/>
    <w:rsid w:val="00727DF7"/>
    <w:pPr>
      <w:tabs>
        <w:tab w:val="right" w:leader="dot" w:pos="10035"/>
      </w:tabs>
      <w:spacing w:before="60"/>
      <w:ind w:left="238"/>
    </w:pPr>
    <w:rPr>
      <w:i/>
      <w:iCs/>
      <w:sz w:val="20"/>
      <w:szCs w:val="20"/>
    </w:rPr>
  </w:style>
  <w:style w:type="paragraph" w:customStyle="1" w:styleId="1a">
    <w:name w:val="Название объекта1"/>
    <w:basedOn w:val="a"/>
    <w:next w:val="a"/>
    <w:uiPriority w:val="99"/>
    <w:rsid w:val="00834A1F"/>
    <w:rPr>
      <w:b/>
      <w:bCs/>
      <w:sz w:val="20"/>
      <w:szCs w:val="20"/>
    </w:rPr>
  </w:style>
  <w:style w:type="paragraph" w:customStyle="1" w:styleId="1b">
    <w:name w:val="Знак Знак Знак1"/>
    <w:basedOn w:val="a"/>
    <w:uiPriority w:val="99"/>
    <w:rsid w:val="00834A1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xl25">
    <w:name w:val="xl25"/>
    <w:basedOn w:val="a"/>
    <w:uiPriority w:val="99"/>
    <w:rsid w:val="00834A1F"/>
    <w:pPr>
      <w:pBdr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CYR" w:hAnsi="Arial CYR" w:cs="Arial CYR"/>
    </w:rPr>
  </w:style>
  <w:style w:type="paragraph" w:customStyle="1" w:styleId="aff">
    <w:name w:val="Таблица"/>
    <w:basedOn w:val="a"/>
    <w:uiPriority w:val="99"/>
    <w:rsid w:val="00834A1F"/>
    <w:rPr>
      <w:sz w:val="20"/>
      <w:szCs w:val="20"/>
    </w:rPr>
  </w:style>
  <w:style w:type="paragraph" w:customStyle="1" w:styleId="aff0">
    <w:name w:val="Таблица прав"/>
    <w:basedOn w:val="aff"/>
    <w:uiPriority w:val="99"/>
    <w:rsid w:val="00834A1F"/>
    <w:pPr>
      <w:tabs>
        <w:tab w:val="left" w:pos="2880"/>
      </w:tabs>
      <w:jc w:val="right"/>
    </w:pPr>
  </w:style>
  <w:style w:type="paragraph" w:customStyle="1" w:styleId="aff1">
    <w:name w:val="Таблица год"/>
    <w:basedOn w:val="aff"/>
    <w:uiPriority w:val="99"/>
    <w:rsid w:val="00834A1F"/>
    <w:pPr>
      <w:tabs>
        <w:tab w:val="left" w:pos="2880"/>
      </w:tabs>
      <w:jc w:val="center"/>
    </w:pPr>
    <w:rPr>
      <w:b/>
      <w:bCs/>
      <w:i/>
      <w:iCs/>
    </w:rPr>
  </w:style>
  <w:style w:type="paragraph" w:customStyle="1" w:styleId="aff2">
    <w:name w:val="Таблица заголовок"/>
    <w:basedOn w:val="aff"/>
    <w:uiPriority w:val="99"/>
    <w:rsid w:val="00834A1F"/>
    <w:pPr>
      <w:tabs>
        <w:tab w:val="left" w:pos="2880"/>
      </w:tabs>
      <w:jc w:val="right"/>
    </w:pPr>
    <w:rPr>
      <w:b/>
      <w:bCs/>
      <w:i/>
      <w:iCs/>
    </w:rPr>
  </w:style>
  <w:style w:type="paragraph" w:customStyle="1" w:styleId="aff3">
    <w:name w:val="Вложенный список"/>
    <w:basedOn w:val="af"/>
    <w:uiPriority w:val="99"/>
    <w:rsid w:val="00834A1F"/>
  </w:style>
  <w:style w:type="paragraph" w:customStyle="1" w:styleId="aff4">
    <w:name w:val="Достижение"/>
    <w:basedOn w:val="a"/>
    <w:uiPriority w:val="99"/>
    <w:rsid w:val="00834A1F"/>
    <w:pPr>
      <w:tabs>
        <w:tab w:val="num" w:pos="1327"/>
      </w:tabs>
      <w:ind w:left="1325" w:hanging="245"/>
    </w:pPr>
  </w:style>
  <w:style w:type="paragraph" w:customStyle="1" w:styleId="aff5">
    <w:name w:val="Знак Знак Знак Знак"/>
    <w:basedOn w:val="a"/>
    <w:uiPriority w:val="99"/>
    <w:rsid w:val="00834A1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32">
    <w:name w:val="toc 3"/>
    <w:basedOn w:val="a"/>
    <w:next w:val="a"/>
    <w:autoRedefine/>
    <w:uiPriority w:val="39"/>
    <w:rsid w:val="0002199A"/>
    <w:pPr>
      <w:tabs>
        <w:tab w:val="right" w:leader="dot" w:pos="10035"/>
      </w:tabs>
      <w:spacing w:line="288" w:lineRule="auto"/>
      <w:ind w:left="482"/>
    </w:pPr>
    <w:rPr>
      <w:noProof/>
      <w:sz w:val="20"/>
      <w:szCs w:val="20"/>
      <w:lang w:eastAsia="en-US"/>
    </w:rPr>
  </w:style>
  <w:style w:type="paragraph" w:customStyle="1" w:styleId="1c">
    <w:name w:val="Текст примечания1"/>
    <w:basedOn w:val="a"/>
    <w:uiPriority w:val="99"/>
    <w:rsid w:val="00834A1F"/>
    <w:rPr>
      <w:sz w:val="20"/>
      <w:szCs w:val="20"/>
    </w:rPr>
  </w:style>
  <w:style w:type="paragraph" w:styleId="aff6">
    <w:name w:val="annotation text"/>
    <w:basedOn w:val="a"/>
    <w:link w:val="aff7"/>
    <w:uiPriority w:val="99"/>
    <w:semiHidden/>
    <w:rsid w:val="00D56C90"/>
    <w:rPr>
      <w:sz w:val="20"/>
      <w:szCs w:val="20"/>
    </w:rPr>
  </w:style>
  <w:style w:type="character" w:customStyle="1" w:styleId="aff7">
    <w:name w:val="Текст примечания Знак"/>
    <w:link w:val="aff6"/>
    <w:uiPriority w:val="99"/>
    <w:semiHidden/>
    <w:locked/>
    <w:rsid w:val="00834A1F"/>
    <w:rPr>
      <w:sz w:val="20"/>
      <w:lang w:eastAsia="ar-SA" w:bidi="ar-SA"/>
    </w:rPr>
  </w:style>
  <w:style w:type="paragraph" w:styleId="aff8">
    <w:name w:val="annotation subject"/>
    <w:basedOn w:val="1c"/>
    <w:next w:val="1c"/>
    <w:link w:val="aff9"/>
    <w:uiPriority w:val="99"/>
    <w:semiHidden/>
    <w:rsid w:val="00834A1F"/>
    <w:rPr>
      <w:b/>
    </w:rPr>
  </w:style>
  <w:style w:type="character" w:customStyle="1" w:styleId="aff9">
    <w:name w:val="Тема примечания Знак"/>
    <w:link w:val="aff8"/>
    <w:uiPriority w:val="99"/>
    <w:semiHidden/>
    <w:locked/>
    <w:rsid w:val="00834A1F"/>
    <w:rPr>
      <w:b/>
      <w:sz w:val="20"/>
      <w:lang w:eastAsia="ar-SA" w:bidi="ar-SA"/>
    </w:rPr>
  </w:style>
  <w:style w:type="paragraph" w:customStyle="1" w:styleId="Style2">
    <w:name w:val="Style2"/>
    <w:basedOn w:val="a"/>
    <w:uiPriority w:val="99"/>
    <w:rsid w:val="00834A1F"/>
    <w:pPr>
      <w:widowControl w:val="0"/>
      <w:autoSpaceDE w:val="0"/>
    </w:pPr>
  </w:style>
  <w:style w:type="paragraph" w:customStyle="1" w:styleId="affa">
    <w:name w:val="МОН"/>
    <w:basedOn w:val="a"/>
    <w:uiPriority w:val="99"/>
    <w:rsid w:val="00834A1F"/>
    <w:pPr>
      <w:spacing w:line="360" w:lineRule="auto"/>
      <w:ind w:firstLine="709"/>
      <w:jc w:val="both"/>
    </w:pPr>
    <w:rPr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rsid w:val="00834A1F"/>
    <w:pPr>
      <w:ind w:left="720"/>
    </w:pPr>
    <w:rPr>
      <w:sz w:val="20"/>
      <w:szCs w:val="20"/>
    </w:rPr>
  </w:style>
  <w:style w:type="paragraph" w:styleId="51">
    <w:name w:val="toc 5"/>
    <w:basedOn w:val="a"/>
    <w:next w:val="a"/>
    <w:autoRedefine/>
    <w:uiPriority w:val="99"/>
    <w:semiHidden/>
    <w:rsid w:val="00834A1F"/>
    <w:pPr>
      <w:ind w:left="960"/>
    </w:pPr>
    <w:rPr>
      <w:sz w:val="20"/>
      <w:szCs w:val="20"/>
    </w:rPr>
  </w:style>
  <w:style w:type="paragraph" w:styleId="62">
    <w:name w:val="toc 6"/>
    <w:basedOn w:val="a"/>
    <w:next w:val="a"/>
    <w:autoRedefine/>
    <w:uiPriority w:val="99"/>
    <w:semiHidden/>
    <w:rsid w:val="00834A1F"/>
    <w:pPr>
      <w:ind w:left="1200"/>
    </w:pPr>
    <w:rPr>
      <w:sz w:val="20"/>
      <w:szCs w:val="20"/>
    </w:rPr>
  </w:style>
  <w:style w:type="paragraph" w:styleId="72">
    <w:name w:val="toc 7"/>
    <w:basedOn w:val="a"/>
    <w:next w:val="a"/>
    <w:autoRedefine/>
    <w:uiPriority w:val="99"/>
    <w:semiHidden/>
    <w:rsid w:val="00834A1F"/>
    <w:pPr>
      <w:ind w:left="1440"/>
    </w:pPr>
    <w:rPr>
      <w:sz w:val="20"/>
      <w:szCs w:val="20"/>
    </w:rPr>
  </w:style>
  <w:style w:type="paragraph" w:styleId="81">
    <w:name w:val="toc 8"/>
    <w:basedOn w:val="a"/>
    <w:next w:val="a"/>
    <w:autoRedefine/>
    <w:uiPriority w:val="99"/>
    <w:semiHidden/>
    <w:rsid w:val="00834A1F"/>
    <w:pPr>
      <w:ind w:left="168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99"/>
    <w:semiHidden/>
    <w:rsid w:val="00834A1F"/>
    <w:pPr>
      <w:ind w:left="1920"/>
    </w:pPr>
    <w:rPr>
      <w:sz w:val="20"/>
      <w:szCs w:val="20"/>
    </w:rPr>
  </w:style>
  <w:style w:type="paragraph" w:styleId="affb">
    <w:name w:val="footnote text"/>
    <w:basedOn w:val="a"/>
    <w:link w:val="affc"/>
    <w:uiPriority w:val="99"/>
    <w:semiHidden/>
    <w:rsid w:val="00834A1F"/>
    <w:rPr>
      <w:sz w:val="20"/>
      <w:szCs w:val="20"/>
    </w:rPr>
  </w:style>
  <w:style w:type="character" w:customStyle="1" w:styleId="affc">
    <w:name w:val="Текст сноски Знак"/>
    <w:link w:val="affb"/>
    <w:uiPriority w:val="99"/>
    <w:semiHidden/>
    <w:locked/>
    <w:rsid w:val="00834A1F"/>
    <w:rPr>
      <w:sz w:val="20"/>
      <w:lang w:eastAsia="ar-SA" w:bidi="ar-SA"/>
    </w:rPr>
  </w:style>
  <w:style w:type="paragraph" w:customStyle="1" w:styleId="affd">
    <w:name w:val="Содержимое таблицы"/>
    <w:basedOn w:val="a"/>
    <w:uiPriority w:val="99"/>
    <w:rsid w:val="00834A1F"/>
    <w:pPr>
      <w:suppressLineNumbers/>
    </w:pPr>
  </w:style>
  <w:style w:type="paragraph" w:customStyle="1" w:styleId="affe">
    <w:name w:val="Заголовок таблицы"/>
    <w:basedOn w:val="affd"/>
    <w:uiPriority w:val="99"/>
    <w:rsid w:val="00834A1F"/>
    <w:pPr>
      <w:jc w:val="center"/>
    </w:pPr>
    <w:rPr>
      <w:b/>
      <w:bCs/>
    </w:rPr>
  </w:style>
  <w:style w:type="paragraph" w:customStyle="1" w:styleId="100">
    <w:name w:val="Оглавление 10"/>
    <w:basedOn w:val="15"/>
    <w:uiPriority w:val="99"/>
    <w:rsid w:val="00834A1F"/>
    <w:pPr>
      <w:tabs>
        <w:tab w:val="right" w:leader="dot" w:pos="9637"/>
      </w:tabs>
      <w:ind w:left="2547"/>
    </w:pPr>
  </w:style>
  <w:style w:type="paragraph" w:customStyle="1" w:styleId="afff">
    <w:name w:val="Содержимое врезки"/>
    <w:basedOn w:val="ac"/>
    <w:uiPriority w:val="99"/>
    <w:rsid w:val="00834A1F"/>
  </w:style>
  <w:style w:type="table" w:styleId="afff0">
    <w:name w:val="Table Grid"/>
    <w:basedOn w:val="a1"/>
    <w:uiPriority w:val="59"/>
    <w:rsid w:val="00CC6F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1">
    <w:name w:val="annotation reference"/>
    <w:uiPriority w:val="99"/>
    <w:semiHidden/>
    <w:rsid w:val="00D56C90"/>
    <w:rPr>
      <w:rFonts w:cs="Times New Roman"/>
      <w:sz w:val="16"/>
    </w:rPr>
  </w:style>
  <w:style w:type="paragraph" w:customStyle="1" w:styleId="ConsPlusNormal">
    <w:name w:val="ConsPlusNormal"/>
    <w:uiPriority w:val="99"/>
    <w:rsid w:val="008658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2">
    <w:name w:val="footnote reference"/>
    <w:uiPriority w:val="99"/>
    <w:semiHidden/>
    <w:rsid w:val="009304DD"/>
    <w:rPr>
      <w:rFonts w:cs="Times New Roman"/>
      <w:vertAlign w:val="superscript"/>
    </w:rPr>
  </w:style>
  <w:style w:type="paragraph" w:styleId="23">
    <w:name w:val="Body Text Indent 2"/>
    <w:basedOn w:val="a"/>
    <w:link w:val="25"/>
    <w:uiPriority w:val="99"/>
    <w:rsid w:val="00B72606"/>
    <w:pPr>
      <w:spacing w:after="120" w:line="480" w:lineRule="auto"/>
      <w:ind w:left="283"/>
    </w:pPr>
    <w:rPr>
      <w:szCs w:val="20"/>
    </w:rPr>
  </w:style>
  <w:style w:type="character" w:customStyle="1" w:styleId="25">
    <w:name w:val="Основной текст с отступом 2 Знак"/>
    <w:link w:val="23"/>
    <w:uiPriority w:val="99"/>
    <w:semiHidden/>
    <w:locked/>
    <w:rsid w:val="00834A1F"/>
    <w:rPr>
      <w:sz w:val="24"/>
      <w:lang w:eastAsia="ar-SA" w:bidi="ar-SA"/>
    </w:rPr>
  </w:style>
  <w:style w:type="character" w:customStyle="1" w:styleId="fckbold1">
    <w:name w:val="fckbold1"/>
    <w:uiPriority w:val="99"/>
    <w:rsid w:val="00186110"/>
    <w:rPr>
      <w:b/>
    </w:rPr>
  </w:style>
  <w:style w:type="paragraph" w:customStyle="1" w:styleId="1d">
    <w:name w:val="Знак1"/>
    <w:basedOn w:val="a"/>
    <w:uiPriority w:val="99"/>
    <w:rsid w:val="00E76272"/>
    <w:rPr>
      <w:rFonts w:ascii="Verdana" w:hAnsi="Verdana" w:cs="Verdana"/>
      <w:sz w:val="20"/>
      <w:szCs w:val="20"/>
      <w:lang w:val="en-US" w:eastAsia="en-US"/>
    </w:rPr>
  </w:style>
  <w:style w:type="paragraph" w:styleId="afff3">
    <w:name w:val="No Spacing"/>
    <w:link w:val="afff4"/>
    <w:uiPriority w:val="1"/>
    <w:qFormat/>
    <w:rsid w:val="00EB59F7"/>
    <w:rPr>
      <w:rFonts w:ascii="Calibri" w:hAnsi="Calibri" w:cs="Calibri"/>
      <w:sz w:val="22"/>
      <w:szCs w:val="22"/>
      <w:lang w:eastAsia="en-US"/>
    </w:rPr>
  </w:style>
  <w:style w:type="paragraph" w:styleId="afff5">
    <w:name w:val="Plain Text"/>
    <w:basedOn w:val="a"/>
    <w:link w:val="afff6"/>
    <w:uiPriority w:val="99"/>
    <w:rsid w:val="00D444A8"/>
    <w:rPr>
      <w:rFonts w:ascii="Courier New" w:hAnsi="Courier New"/>
      <w:sz w:val="20"/>
      <w:szCs w:val="20"/>
    </w:rPr>
  </w:style>
  <w:style w:type="character" w:customStyle="1" w:styleId="afff6">
    <w:name w:val="Текст Знак"/>
    <w:link w:val="afff5"/>
    <w:uiPriority w:val="99"/>
    <w:semiHidden/>
    <w:locked/>
    <w:rsid w:val="00834A1F"/>
    <w:rPr>
      <w:rFonts w:ascii="Courier New" w:hAnsi="Courier New"/>
      <w:sz w:val="20"/>
      <w:lang w:eastAsia="ar-SA" w:bidi="ar-SA"/>
    </w:rPr>
  </w:style>
  <w:style w:type="paragraph" w:customStyle="1" w:styleId="312">
    <w:name w:val="Знак31"/>
    <w:basedOn w:val="a"/>
    <w:uiPriority w:val="99"/>
    <w:rsid w:val="002D4D9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7">
    <w:name w:val="Знак Знак Знак Знак Знак Знак Знак Знак Знак Знак"/>
    <w:basedOn w:val="a"/>
    <w:uiPriority w:val="99"/>
    <w:rsid w:val="00A5281B"/>
    <w:rPr>
      <w:rFonts w:ascii="Verdana" w:hAnsi="Verdana" w:cs="Verdana"/>
      <w:sz w:val="20"/>
      <w:szCs w:val="20"/>
      <w:lang w:val="en-US" w:eastAsia="en-US"/>
    </w:rPr>
  </w:style>
  <w:style w:type="paragraph" w:styleId="afff8">
    <w:name w:val="Document Map"/>
    <w:basedOn w:val="a"/>
    <w:link w:val="afff9"/>
    <w:uiPriority w:val="99"/>
    <w:semiHidden/>
    <w:rsid w:val="00FC696B"/>
    <w:rPr>
      <w:rFonts w:ascii="Tahoma" w:hAnsi="Tahoma"/>
      <w:sz w:val="16"/>
      <w:szCs w:val="20"/>
    </w:rPr>
  </w:style>
  <w:style w:type="character" w:customStyle="1" w:styleId="afff9">
    <w:name w:val="Схема документа Знак"/>
    <w:link w:val="afff8"/>
    <w:uiPriority w:val="99"/>
    <w:locked/>
    <w:rsid w:val="00FC696B"/>
    <w:rPr>
      <w:rFonts w:ascii="Tahoma" w:hAnsi="Tahoma"/>
      <w:sz w:val="16"/>
      <w:lang w:eastAsia="ar-SA" w:bidi="ar-SA"/>
    </w:rPr>
  </w:style>
  <w:style w:type="paragraph" w:customStyle="1" w:styleId="1e">
    <w:name w:val="Знак Знак Знак Знак Знак Знак Знак Знак1 Знак"/>
    <w:basedOn w:val="a"/>
    <w:uiPriority w:val="99"/>
    <w:rsid w:val="00653F0D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110">
    <w:name w:val="Знак Знак11"/>
    <w:uiPriority w:val="99"/>
    <w:rsid w:val="008A54D5"/>
    <w:rPr>
      <w:rFonts w:ascii="Courier New" w:hAnsi="Courier New"/>
      <w:lang w:val="ru-RU" w:eastAsia="ar-SA" w:bidi="ar-SA"/>
    </w:rPr>
  </w:style>
  <w:style w:type="paragraph" w:customStyle="1" w:styleId="42">
    <w:name w:val="Знак4"/>
    <w:basedOn w:val="a"/>
    <w:uiPriority w:val="99"/>
    <w:rsid w:val="00B44F98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uiPriority w:val="99"/>
    <w:rsid w:val="00B44F98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52">
    <w:name w:val="Знак5"/>
    <w:basedOn w:val="a"/>
    <w:uiPriority w:val="99"/>
    <w:rsid w:val="00774616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f">
    <w:name w:val="Знак Знак1"/>
    <w:uiPriority w:val="99"/>
    <w:rsid w:val="00BB3724"/>
    <w:rPr>
      <w:rFonts w:ascii="Courier New" w:hAnsi="Courier New"/>
      <w:lang w:val="ru-RU" w:eastAsia="ar-SA" w:bidi="ar-SA"/>
    </w:rPr>
  </w:style>
  <w:style w:type="paragraph" w:customStyle="1" w:styleId="63">
    <w:name w:val="Знак6"/>
    <w:basedOn w:val="a"/>
    <w:uiPriority w:val="99"/>
    <w:rsid w:val="00DE2446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40">
    <w:name w:val="Знак Знак14"/>
    <w:uiPriority w:val="99"/>
    <w:semiHidden/>
    <w:locked/>
    <w:rsid w:val="005817F6"/>
    <w:rPr>
      <w:sz w:val="24"/>
      <w:lang w:val="ru-RU" w:eastAsia="ru-RU"/>
    </w:rPr>
  </w:style>
  <w:style w:type="paragraph" w:customStyle="1" w:styleId="73">
    <w:name w:val="Знак7"/>
    <w:basedOn w:val="a"/>
    <w:uiPriority w:val="99"/>
    <w:rsid w:val="004809C7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Heading2Char1">
    <w:name w:val="Heading 2 Char1"/>
    <w:uiPriority w:val="99"/>
    <w:locked/>
    <w:rsid w:val="00285D51"/>
    <w:rPr>
      <w:rFonts w:ascii="Courier New" w:hAnsi="Courier New"/>
      <w:b/>
      <w:sz w:val="32"/>
      <w:lang w:val="ru-RU" w:eastAsia="ar-SA" w:bidi="ar-SA"/>
    </w:rPr>
  </w:style>
  <w:style w:type="character" w:customStyle="1" w:styleId="Heading5Char1">
    <w:name w:val="Heading 5 Char1"/>
    <w:uiPriority w:val="99"/>
    <w:locked/>
    <w:rsid w:val="00285D51"/>
    <w:rPr>
      <w:b/>
      <w:i/>
      <w:sz w:val="26"/>
      <w:lang w:val="ru-RU" w:eastAsia="ar-SA" w:bidi="ar-SA"/>
    </w:rPr>
  </w:style>
  <w:style w:type="character" w:customStyle="1" w:styleId="130">
    <w:name w:val="Знак Знак13"/>
    <w:uiPriority w:val="99"/>
    <w:rsid w:val="009D260C"/>
    <w:rPr>
      <w:rFonts w:ascii="Courier New" w:hAnsi="Courier New"/>
      <w:lang w:val="ru-RU" w:eastAsia="ar-SA" w:bidi="ar-SA"/>
    </w:rPr>
  </w:style>
  <w:style w:type="paragraph" w:customStyle="1" w:styleId="82">
    <w:name w:val="Знак8"/>
    <w:basedOn w:val="a"/>
    <w:uiPriority w:val="99"/>
    <w:rsid w:val="000304B7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92">
    <w:name w:val="Знак9"/>
    <w:basedOn w:val="a"/>
    <w:uiPriority w:val="99"/>
    <w:rsid w:val="00AB3A30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01">
    <w:name w:val="Знак10"/>
    <w:basedOn w:val="a"/>
    <w:uiPriority w:val="99"/>
    <w:rsid w:val="00745274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f0">
    <w:name w:val="Абзац списка1"/>
    <w:basedOn w:val="a"/>
    <w:uiPriority w:val="99"/>
    <w:rsid w:val="0074527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00">
    <w:name w:val="Знак Знак20"/>
    <w:uiPriority w:val="99"/>
    <w:locked/>
    <w:rsid w:val="00F7028A"/>
    <w:rPr>
      <w:sz w:val="28"/>
      <w:lang w:eastAsia="ar-SA" w:bidi="ar-SA"/>
    </w:rPr>
  </w:style>
  <w:style w:type="paragraph" w:customStyle="1" w:styleId="111">
    <w:name w:val="Знак11"/>
    <w:basedOn w:val="a"/>
    <w:uiPriority w:val="99"/>
    <w:rsid w:val="00481074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0">
    <w:name w:val="Знак12"/>
    <w:basedOn w:val="a"/>
    <w:uiPriority w:val="99"/>
    <w:rsid w:val="00885BFB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styleId="33">
    <w:name w:val="Body Text 3"/>
    <w:basedOn w:val="a"/>
    <w:link w:val="34"/>
    <w:uiPriority w:val="99"/>
    <w:semiHidden/>
    <w:locked/>
    <w:rsid w:val="00F6436D"/>
    <w:pPr>
      <w:spacing w:after="120"/>
    </w:pPr>
    <w:rPr>
      <w:sz w:val="16"/>
      <w:szCs w:val="20"/>
    </w:rPr>
  </w:style>
  <w:style w:type="character" w:customStyle="1" w:styleId="34">
    <w:name w:val="Основной текст 3 Знак"/>
    <w:link w:val="33"/>
    <w:uiPriority w:val="99"/>
    <w:semiHidden/>
    <w:locked/>
    <w:rsid w:val="00F6436D"/>
    <w:rPr>
      <w:sz w:val="16"/>
      <w:lang w:eastAsia="ar-SA" w:bidi="ar-SA"/>
    </w:rPr>
  </w:style>
  <w:style w:type="character" w:styleId="afffa">
    <w:name w:val="Emphasis"/>
    <w:qFormat/>
    <w:locked/>
    <w:rsid w:val="0027344F"/>
    <w:rPr>
      <w:rFonts w:cs="Times New Roman"/>
      <w:i/>
    </w:rPr>
  </w:style>
  <w:style w:type="character" w:customStyle="1" w:styleId="53">
    <w:name w:val="Основной текст (5)"/>
    <w:rsid w:val="00B17323"/>
    <w:rPr>
      <w:rFonts w:ascii="Times New Roman" w:hAnsi="Times New Roman"/>
      <w:spacing w:val="0"/>
      <w:sz w:val="26"/>
    </w:rPr>
  </w:style>
  <w:style w:type="paragraph" w:customStyle="1" w:styleId="afffb">
    <w:name w:val="Стиль"/>
    <w:uiPriority w:val="99"/>
    <w:rsid w:val="00B17323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ffc">
    <w:name w:val="Strong"/>
    <w:uiPriority w:val="99"/>
    <w:qFormat/>
    <w:locked/>
    <w:rsid w:val="00B17323"/>
    <w:rPr>
      <w:rFonts w:cs="Times New Roman"/>
      <w:b/>
    </w:rPr>
  </w:style>
  <w:style w:type="paragraph" w:customStyle="1" w:styleId="131">
    <w:name w:val="Стиль 13 пт По ширине"/>
    <w:basedOn w:val="a"/>
    <w:uiPriority w:val="99"/>
    <w:rsid w:val="005178FD"/>
    <w:pPr>
      <w:ind w:firstLine="709"/>
      <w:jc w:val="both"/>
    </w:pPr>
    <w:rPr>
      <w:sz w:val="26"/>
      <w:szCs w:val="26"/>
      <w:lang w:eastAsia="ru-RU"/>
    </w:rPr>
  </w:style>
  <w:style w:type="paragraph" w:customStyle="1" w:styleId="170">
    <w:name w:val="Знак17"/>
    <w:basedOn w:val="a"/>
    <w:uiPriority w:val="99"/>
    <w:rsid w:val="0012783F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styleId="afffd">
    <w:name w:val="TOC Heading"/>
    <w:basedOn w:val="1"/>
    <w:next w:val="a"/>
    <w:uiPriority w:val="39"/>
    <w:qFormat/>
    <w:rsid w:val="00346BA3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160">
    <w:name w:val="Знак16"/>
    <w:basedOn w:val="a"/>
    <w:uiPriority w:val="99"/>
    <w:rsid w:val="00632925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150">
    <w:name w:val="Знак15"/>
    <w:basedOn w:val="a"/>
    <w:uiPriority w:val="99"/>
    <w:rsid w:val="00773427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141">
    <w:name w:val="Знак14"/>
    <w:basedOn w:val="a"/>
    <w:uiPriority w:val="99"/>
    <w:rsid w:val="006A46BB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27">
    <w:name w:val="Абзац списка2"/>
    <w:basedOn w:val="a"/>
    <w:uiPriority w:val="99"/>
    <w:rsid w:val="007C288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12">
    <w:name w:val="Абзац списка11"/>
    <w:basedOn w:val="a"/>
    <w:uiPriority w:val="99"/>
    <w:rsid w:val="00716AF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716AF1"/>
  </w:style>
  <w:style w:type="paragraph" w:customStyle="1" w:styleId="132">
    <w:name w:val="Знак13"/>
    <w:basedOn w:val="a"/>
    <w:uiPriority w:val="99"/>
    <w:rsid w:val="00237F65"/>
    <w:pPr>
      <w:suppressAutoHyphens/>
      <w:spacing w:after="160" w:line="240" w:lineRule="exact"/>
    </w:pPr>
    <w:rPr>
      <w:rFonts w:ascii="Verdana" w:hAnsi="Verdana"/>
      <w:sz w:val="20"/>
      <w:lang w:val="en-US"/>
    </w:rPr>
  </w:style>
  <w:style w:type="table" w:styleId="-3">
    <w:name w:val="Light Grid Accent 3"/>
    <w:basedOn w:val="a1"/>
    <w:uiPriority w:val="62"/>
    <w:rsid w:val="0074459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rsid w:val="0074459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afff4">
    <w:name w:val="Без интервала Знак"/>
    <w:basedOn w:val="a0"/>
    <w:link w:val="afff3"/>
    <w:uiPriority w:val="1"/>
    <w:locked/>
    <w:rsid w:val="005C1ED1"/>
    <w:rPr>
      <w:rFonts w:ascii="Calibri" w:hAnsi="Calibri" w:cs="Calibri"/>
      <w:sz w:val="22"/>
      <w:szCs w:val="22"/>
      <w:lang w:eastAsia="en-US"/>
    </w:rPr>
  </w:style>
  <w:style w:type="table" w:customStyle="1" w:styleId="1f1">
    <w:name w:val="Сетка таблицы1"/>
    <w:basedOn w:val="a1"/>
    <w:next w:val="afff0"/>
    <w:uiPriority w:val="59"/>
    <w:rsid w:val="0090554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a"/>
    <w:rsid w:val="00AA2117"/>
    <w:pPr>
      <w:spacing w:before="100" w:beforeAutospacing="1" w:after="100" w:afterAutospacing="1"/>
    </w:pPr>
    <w:rPr>
      <w:lang w:eastAsia="ru-RU"/>
    </w:rPr>
  </w:style>
  <w:style w:type="character" w:customStyle="1" w:styleId="s2">
    <w:name w:val="s2"/>
    <w:basedOn w:val="a0"/>
    <w:rsid w:val="00AA2117"/>
  </w:style>
  <w:style w:type="table" w:styleId="-5">
    <w:name w:val="Light Shading Accent 5"/>
    <w:basedOn w:val="a1"/>
    <w:uiPriority w:val="60"/>
    <w:rsid w:val="00182C71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-5">
    <w:name w:val="Medium Shading 1 Accent 5"/>
    <w:basedOn w:val="a1"/>
    <w:uiPriority w:val="63"/>
    <w:rsid w:val="00182C71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5">
    <w:name w:val="Medium Grid 3 Accent 5"/>
    <w:basedOn w:val="a1"/>
    <w:uiPriority w:val="69"/>
    <w:rsid w:val="0086355F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50">
    <w:name w:val="Light List Accent 5"/>
    <w:basedOn w:val="a1"/>
    <w:uiPriority w:val="61"/>
    <w:rsid w:val="0059098C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51">
    <w:name w:val="Colorful Grid Accent 5"/>
    <w:basedOn w:val="a1"/>
    <w:uiPriority w:val="73"/>
    <w:rsid w:val="0059098C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50">
    <w:name w:val="Medium Grid 1 Accent 5"/>
    <w:basedOn w:val="a1"/>
    <w:uiPriority w:val="67"/>
    <w:rsid w:val="0059098C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7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27">
          <w:marLeft w:val="96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3428">
          <w:marLeft w:val="96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30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3433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344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3450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3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3439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344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3448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21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2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121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1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2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Количество воспитанников</a:t>
            </a:r>
          </a:p>
        </c:rich>
      </c:tx>
      <c:layout>
        <c:manualLayout>
          <c:xMode val="edge"/>
          <c:yMode val="edge"/>
          <c:x val="0.27049574410675292"/>
          <c:y val="6.66436432288069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6.9182060083879574E-2"/>
          <c:y val="0.25350049918122552"/>
          <c:w val="0.89517525780429197"/>
          <c:h val="0.6710696258852956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Прогноз на 2019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247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Прогноз на 2019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1">
                  <c:v>255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Прогноз на 2019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2">
                  <c:v>273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4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Прогноз на 2019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3">
                  <c:v>277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Ряд 5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Прогноз на 2019</c:v>
                </c:pt>
              </c:strCache>
            </c:strRef>
          </c:cat>
          <c:val>
            <c:numRef>
              <c:f>Лист1!$F$2:$F$6</c:f>
              <c:numCache>
                <c:formatCode>General</c:formatCode>
                <c:ptCount val="5"/>
                <c:pt idx="4">
                  <c:v>280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46168960"/>
        <c:axId val="247473280"/>
      </c:barChart>
      <c:catAx>
        <c:axId val="2461689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7473280"/>
        <c:crosses val="autoZero"/>
        <c:auto val="1"/>
        <c:lblAlgn val="ctr"/>
        <c:lblOffset val="100"/>
        <c:noMultiLvlLbl val="0"/>
      </c:catAx>
      <c:valAx>
        <c:axId val="2474732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6168960"/>
        <c:crosses val="autoZero"/>
        <c:crossBetween val="between"/>
      </c:valAx>
    </c:plotArea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5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2"/>
    </mc:Choice>
    <mc:Fallback>
      <c:style val="42"/>
    </mc:Fallback>
  </mc:AlternateContent>
  <c:chart>
    <c:autoTitleDeleted val="1"/>
    <c:plotArea>
      <c:layout>
        <c:manualLayout>
          <c:layoutTarget val="inner"/>
          <c:xMode val="edge"/>
          <c:yMode val="edge"/>
          <c:x val="1.966568338249754E-2"/>
          <c:y val="0.16449282522117167"/>
          <c:w val="0.9519283295094505"/>
          <c:h val="0.70977525613352388"/>
        </c:manualLayout>
      </c:layou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дети от 3 до 7 лет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2017</c:v>
                </c:pt>
                <c:pt idx="1">
                  <c:v>2018</c:v>
                </c:pt>
                <c:pt idx="2">
                  <c:v>прогноз на 2019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47</c:v>
                </c:pt>
                <c:pt idx="1">
                  <c:v>24</c:v>
                </c:pt>
                <c:pt idx="2">
                  <c:v>12</c:v>
                </c:pt>
              </c:numCache>
            </c:numRef>
          </c:val>
          <c:smooth val="0"/>
        </c:ser>
        <c:ser>
          <c:idx val="0"/>
          <c:order val="0"/>
          <c:tx>
            <c:strRef>
              <c:f>Лист1!$B$1</c:f>
              <c:strCache>
                <c:ptCount val="1"/>
                <c:pt idx="0">
                  <c:v>очередность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2017</c:v>
                </c:pt>
                <c:pt idx="1">
                  <c:v>2018</c:v>
                </c:pt>
                <c:pt idx="2">
                  <c:v>прогноз на 2019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117</c:v>
                </c:pt>
                <c:pt idx="1">
                  <c:v>119</c:v>
                </c:pt>
                <c:pt idx="2">
                  <c:v>100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51308288"/>
        <c:axId val="251882112"/>
      </c:lineChart>
      <c:catAx>
        <c:axId val="2513082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51882112"/>
        <c:crosses val="autoZero"/>
        <c:auto val="1"/>
        <c:lblAlgn val="ctr"/>
        <c:lblOffset val="100"/>
        <c:noMultiLvlLbl val="0"/>
      </c:catAx>
      <c:valAx>
        <c:axId val="25188211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251308288"/>
        <c:crosses val="autoZero"/>
        <c:crossBetween val="between"/>
      </c:valAx>
      <c:spPr>
        <a:solidFill>
          <a:schemeClr val="accent5">
            <a:lumMod val="40000"/>
            <a:lumOff val="60000"/>
          </a:schemeClr>
        </a:solidFill>
      </c:spPr>
    </c:plotArea>
    <c:legend>
      <c:legendPos val="t"/>
      <c:overlay val="0"/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5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0"/>
    </mc:Choice>
    <mc:Fallback>
      <c:style val="30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Количество обучающихся</a:t>
            </a:r>
          </a:p>
        </c:rich>
      </c:tx>
      <c:layout>
        <c:manualLayout>
          <c:xMode val="edge"/>
          <c:yMode val="edge"/>
          <c:x val="0.14962202411923178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6.9182060083879574E-2"/>
          <c:y val="0.25350049918122552"/>
          <c:w val="0.89517525780429152"/>
          <c:h val="0.6710696258852952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invertIfNegative val="0"/>
          <c:cat>
            <c:strRef>
              <c:f>Лист1!$A$2:$A$6</c:f>
              <c:strCache>
                <c:ptCount val="5"/>
                <c:pt idx="0">
                  <c:v>2014-2015</c:v>
                </c:pt>
                <c:pt idx="1">
                  <c:v>2015-2016</c:v>
                </c:pt>
                <c:pt idx="2">
                  <c:v>2016-2017</c:v>
                </c:pt>
                <c:pt idx="3">
                  <c:v>2017-2018</c:v>
                </c:pt>
                <c:pt idx="4">
                  <c:v>Прогноз на 2018-2019 учебный 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1025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invertIfNegative val="0"/>
          <c:cat>
            <c:strRef>
              <c:f>Лист1!$A$2:$A$6</c:f>
              <c:strCache>
                <c:ptCount val="5"/>
                <c:pt idx="0">
                  <c:v>2014-2015</c:v>
                </c:pt>
                <c:pt idx="1">
                  <c:v>2015-2016</c:v>
                </c:pt>
                <c:pt idx="2">
                  <c:v>2016-2017</c:v>
                </c:pt>
                <c:pt idx="3">
                  <c:v>2017-2018</c:v>
                </c:pt>
                <c:pt idx="4">
                  <c:v>Прогноз на 2018-2019 учебный 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1">
                  <c:v>1076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invertIfNegative val="0"/>
          <c:cat>
            <c:strRef>
              <c:f>Лист1!$A$2:$A$6</c:f>
              <c:strCache>
                <c:ptCount val="5"/>
                <c:pt idx="0">
                  <c:v>2014-2015</c:v>
                </c:pt>
                <c:pt idx="1">
                  <c:v>2015-2016</c:v>
                </c:pt>
                <c:pt idx="2">
                  <c:v>2016-2017</c:v>
                </c:pt>
                <c:pt idx="3">
                  <c:v>2017-2018</c:v>
                </c:pt>
                <c:pt idx="4">
                  <c:v>Прогноз на 2018-2019 учебный год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2">
                  <c:v>1089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4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invertIfNegative val="0"/>
          <c:cat>
            <c:strRef>
              <c:f>Лист1!$A$2:$A$6</c:f>
              <c:strCache>
                <c:ptCount val="5"/>
                <c:pt idx="0">
                  <c:v>2014-2015</c:v>
                </c:pt>
                <c:pt idx="1">
                  <c:v>2015-2016</c:v>
                </c:pt>
                <c:pt idx="2">
                  <c:v>2016-2017</c:v>
                </c:pt>
                <c:pt idx="3">
                  <c:v>2017-2018</c:v>
                </c:pt>
                <c:pt idx="4">
                  <c:v>Прогноз на 2018-2019 учебный год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3">
                  <c:v>1090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Ряд 5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invertIfNegative val="0"/>
          <c:cat>
            <c:strRef>
              <c:f>Лист1!$A$2:$A$6</c:f>
              <c:strCache>
                <c:ptCount val="5"/>
                <c:pt idx="0">
                  <c:v>2014-2015</c:v>
                </c:pt>
                <c:pt idx="1">
                  <c:v>2015-2016</c:v>
                </c:pt>
                <c:pt idx="2">
                  <c:v>2016-2017</c:v>
                </c:pt>
                <c:pt idx="3">
                  <c:v>2017-2018</c:v>
                </c:pt>
                <c:pt idx="4">
                  <c:v>Прогноз на 2018-2019 учебный год</c:v>
                </c:pt>
              </c:strCache>
            </c:strRef>
          </c:cat>
          <c:val>
            <c:numRef>
              <c:f>Лист1!$F$2:$F$6</c:f>
              <c:numCache>
                <c:formatCode>General</c:formatCode>
                <c:ptCount val="5"/>
                <c:pt idx="4">
                  <c:v>1110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349719552"/>
        <c:axId val="350393088"/>
      </c:barChart>
      <c:catAx>
        <c:axId val="3497195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gradFill flip="none" rotWithShape="1">
            <a:gsLst>
              <a:gs pos="0">
                <a:schemeClr val="accent1">
                  <a:tint val="66000"/>
                  <a:satMod val="160000"/>
                </a:schemeClr>
              </a:gs>
              <a:gs pos="50000">
                <a:schemeClr val="accent1">
                  <a:tint val="44500"/>
                  <a:satMod val="160000"/>
                </a:schemeClr>
              </a:gs>
              <a:gs pos="100000">
                <a:schemeClr val="accent1">
                  <a:tint val="23500"/>
                  <a:satMod val="160000"/>
                </a:schemeClr>
              </a:gs>
            </a:gsLst>
            <a:lin ang="10800000" scaled="1"/>
            <a:tileRect/>
          </a:gradFill>
          <a:ln>
            <a:solidFill>
              <a:srgbClr val="7030A0"/>
            </a:solidFill>
          </a:ln>
        </c:spPr>
        <c:crossAx val="350393088"/>
        <c:crosses val="autoZero"/>
        <c:auto val="1"/>
        <c:lblAlgn val="ctr"/>
        <c:lblOffset val="100"/>
        <c:noMultiLvlLbl val="0"/>
      </c:catAx>
      <c:valAx>
        <c:axId val="3503930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49719552"/>
        <c:crosses val="autoZero"/>
        <c:crossBetween val="between"/>
      </c:valAx>
      <c:spPr>
        <a:ln>
          <a:solidFill>
            <a:srgbClr val="7030A0"/>
          </a:solidFill>
        </a:ln>
      </c:spPr>
    </c:plotArea>
    <c:plotVisOnly val="1"/>
    <c:dispBlanksAs val="gap"/>
    <c:showDLblsOverMax val="0"/>
  </c:chart>
  <c:spPr>
    <a:solidFill>
      <a:schemeClr val="accent5">
        <a:lumMod val="20000"/>
        <a:lumOff val="80000"/>
      </a:schemeClr>
    </a:solidFill>
    <a:ln w="25400" cap="flat" cmpd="sng" algn="ctr">
      <a:solidFill>
        <a:schemeClr val="accent5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Боготольский район 2018 %</c:v>
                </c:pt>
              </c:strCache>
            </c:strRef>
          </c:tx>
          <c:spPr>
            <a:solidFill>
              <a:srgbClr val="4BACC6">
                <a:lumMod val="60000"/>
                <a:lumOff val="40000"/>
              </a:srgbClr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2</c:v>
                </c:pt>
                <c:pt idx="1">
                  <c:v>отметка 3</c:v>
                </c:pt>
                <c:pt idx="2">
                  <c:v>отметка 4</c:v>
                </c:pt>
                <c:pt idx="3">
                  <c:v>отметка 5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36</c:v>
                </c:pt>
                <c:pt idx="1">
                  <c:v>43</c:v>
                </c:pt>
                <c:pt idx="2">
                  <c:v>17</c:v>
                </c:pt>
                <c:pt idx="3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52052736"/>
        <c:axId val="137003008"/>
      </c:barChart>
      <c:catAx>
        <c:axId val="352052736"/>
        <c:scaling>
          <c:orientation val="minMax"/>
        </c:scaling>
        <c:delete val="0"/>
        <c:axPos val="b"/>
        <c:majorTickMark val="out"/>
        <c:minorTickMark val="none"/>
        <c:tickLblPos val="nextTo"/>
        <c:crossAx val="137003008"/>
        <c:crosses val="autoZero"/>
        <c:auto val="1"/>
        <c:lblAlgn val="ctr"/>
        <c:lblOffset val="100"/>
        <c:noMultiLvlLbl val="0"/>
      </c:catAx>
      <c:valAx>
        <c:axId val="1370030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52052736"/>
        <c:crosses val="autoZero"/>
        <c:crossBetween val="between"/>
      </c:valAx>
    </c:plotArea>
    <c:plotVisOnly val="1"/>
    <c:dispBlanksAs val="gap"/>
    <c:showDLblsOverMax val="0"/>
  </c:chart>
  <c:spPr>
    <a:solidFill>
      <a:sysClr val="window" lastClr="FFFFFF"/>
    </a:solidFill>
    <a:ln w="25400" cap="flat" cmpd="sng" algn="ctr">
      <a:solidFill>
        <a:srgbClr val="4BACC6"/>
      </a:solidFill>
      <a:prstDash val="solid"/>
    </a:ln>
    <a:effectLst/>
  </c:spPr>
  <c:txPr>
    <a:bodyPr/>
    <a:lstStyle/>
    <a:p>
      <a:pPr>
        <a:defRPr>
          <a:solidFill>
            <a:sysClr val="windowText" lastClr="000000"/>
          </a:solidFill>
          <a:latin typeface="+mn-lt"/>
          <a:ea typeface="+mn-ea"/>
          <a:cs typeface="+mn-cs"/>
        </a:defRPr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Боготольский район 2018</c:v>
                </c:pt>
              </c:strCache>
            </c:strRef>
          </c:tx>
          <c:spPr>
            <a:solidFill>
              <a:srgbClr val="4BACC6">
                <a:lumMod val="60000"/>
                <a:lumOff val="40000"/>
              </a:srgbClr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2</c:v>
                </c:pt>
                <c:pt idx="1">
                  <c:v>отметка 3</c:v>
                </c:pt>
                <c:pt idx="2">
                  <c:v>отметка 4</c:v>
                </c:pt>
                <c:pt idx="3">
                  <c:v>отметка 5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15</c:v>
                </c:pt>
                <c:pt idx="1">
                  <c:v>47</c:v>
                </c:pt>
                <c:pt idx="2">
                  <c:v>17</c:v>
                </c:pt>
                <c:pt idx="3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8735616"/>
        <c:axId val="138737152"/>
      </c:barChart>
      <c:catAx>
        <c:axId val="138735616"/>
        <c:scaling>
          <c:orientation val="minMax"/>
        </c:scaling>
        <c:delete val="0"/>
        <c:axPos val="b"/>
        <c:majorTickMark val="out"/>
        <c:minorTickMark val="none"/>
        <c:tickLblPos val="nextTo"/>
        <c:crossAx val="138737152"/>
        <c:crosses val="autoZero"/>
        <c:auto val="1"/>
        <c:lblAlgn val="ctr"/>
        <c:lblOffset val="100"/>
        <c:noMultiLvlLbl val="0"/>
      </c:catAx>
      <c:valAx>
        <c:axId val="1387371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8735616"/>
        <c:crosses val="autoZero"/>
        <c:crossBetween val="between"/>
      </c:valAx>
    </c:plotArea>
    <c:plotVisOnly val="1"/>
    <c:dispBlanksAs val="gap"/>
    <c:showDLblsOverMax val="0"/>
  </c:chart>
  <c:spPr>
    <a:solidFill>
      <a:sysClr val="window" lastClr="FFFFFF"/>
    </a:solidFill>
    <a:ln w="25400" cap="flat" cmpd="sng" algn="ctr">
      <a:solidFill>
        <a:srgbClr val="4BACC6"/>
      </a:solidFill>
      <a:prstDash val="solid"/>
    </a:ln>
    <a:effectLst/>
  </c:spPr>
  <c:txPr>
    <a:bodyPr/>
    <a:lstStyle/>
    <a:p>
      <a:pPr>
        <a:defRPr>
          <a:solidFill>
            <a:sysClr val="windowText" lastClr="000000"/>
          </a:solidFill>
          <a:latin typeface="+mn-lt"/>
          <a:ea typeface="+mn-ea"/>
          <a:cs typeface="+mn-cs"/>
        </a:defRPr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"2", %</c:v>
                </c:pt>
              </c:strCache>
            </c:strRef>
          </c:tx>
          <c:invertIfNegative val="0"/>
          <c:cat>
            <c:strRef>
              <c:f>Лист1!$A$2:$A$8</c:f>
              <c:strCache>
                <c:ptCount val="6"/>
                <c:pt idx="0">
                  <c:v>Биология</c:v>
                </c:pt>
                <c:pt idx="1">
                  <c:v>Химия</c:v>
                </c:pt>
                <c:pt idx="2">
                  <c:v>география</c:v>
                </c:pt>
                <c:pt idx="3">
                  <c:v>Физика</c:v>
                </c:pt>
                <c:pt idx="4">
                  <c:v>Литература</c:v>
                </c:pt>
                <c:pt idx="5">
                  <c:v>Обществознание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3</c:v>
                </c:pt>
                <c:pt idx="1">
                  <c:v>0</c:v>
                </c:pt>
                <c:pt idx="2">
                  <c:v>12</c:v>
                </c:pt>
                <c:pt idx="3">
                  <c:v>20</c:v>
                </c:pt>
                <c:pt idx="4">
                  <c:v>0</c:v>
                </c:pt>
                <c:pt idx="5">
                  <c:v>24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"3",%</c:v>
                </c:pt>
              </c:strCache>
            </c:strRef>
          </c:tx>
          <c:invertIfNegative val="0"/>
          <c:cat>
            <c:strRef>
              <c:f>Лист1!$A$2:$A$8</c:f>
              <c:strCache>
                <c:ptCount val="6"/>
                <c:pt idx="0">
                  <c:v>Биология</c:v>
                </c:pt>
                <c:pt idx="1">
                  <c:v>Химия</c:v>
                </c:pt>
                <c:pt idx="2">
                  <c:v>география</c:v>
                </c:pt>
                <c:pt idx="3">
                  <c:v>Физика</c:v>
                </c:pt>
                <c:pt idx="4">
                  <c:v>Литература</c:v>
                </c:pt>
                <c:pt idx="5">
                  <c:v>Обществознание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25</c:v>
                </c:pt>
                <c:pt idx="1">
                  <c:v>33</c:v>
                </c:pt>
                <c:pt idx="2">
                  <c:v>19</c:v>
                </c:pt>
                <c:pt idx="3">
                  <c:v>60</c:v>
                </c:pt>
                <c:pt idx="4">
                  <c:v>50</c:v>
                </c:pt>
                <c:pt idx="5">
                  <c:v>52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"4",%</c:v>
                </c:pt>
              </c:strCache>
            </c:strRef>
          </c:tx>
          <c:invertIfNegative val="0"/>
          <c:cat>
            <c:strRef>
              <c:f>Лист1!$A$2:$A$8</c:f>
              <c:strCache>
                <c:ptCount val="6"/>
                <c:pt idx="0">
                  <c:v>Биология</c:v>
                </c:pt>
                <c:pt idx="1">
                  <c:v>Химия</c:v>
                </c:pt>
                <c:pt idx="2">
                  <c:v>география</c:v>
                </c:pt>
                <c:pt idx="3">
                  <c:v>Физика</c:v>
                </c:pt>
                <c:pt idx="4">
                  <c:v>Литература</c:v>
                </c:pt>
                <c:pt idx="5">
                  <c:v>Обществознание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0</c:v>
                </c:pt>
                <c:pt idx="1">
                  <c:v>50</c:v>
                </c:pt>
                <c:pt idx="2">
                  <c:v>1</c:v>
                </c:pt>
                <c:pt idx="3">
                  <c:v>20</c:v>
                </c:pt>
                <c:pt idx="4">
                  <c:v>50</c:v>
                </c:pt>
                <c:pt idx="5">
                  <c:v>24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"5",%</c:v>
                </c:pt>
              </c:strCache>
            </c:strRef>
          </c:tx>
          <c:invertIfNegative val="0"/>
          <c:cat>
            <c:strRef>
              <c:f>Лист1!$A$2:$A$8</c:f>
              <c:strCache>
                <c:ptCount val="6"/>
                <c:pt idx="0">
                  <c:v>Биология</c:v>
                </c:pt>
                <c:pt idx="1">
                  <c:v>Химия</c:v>
                </c:pt>
                <c:pt idx="2">
                  <c:v>география</c:v>
                </c:pt>
                <c:pt idx="3">
                  <c:v>Физика</c:v>
                </c:pt>
                <c:pt idx="4">
                  <c:v>Литература</c:v>
                </c:pt>
                <c:pt idx="5">
                  <c:v>Обществознание</c:v>
                </c:pt>
              </c:strCache>
            </c:strRef>
          </c:cat>
          <c:val>
            <c:numRef>
              <c:f>Лист1!$E$2:$E$8</c:f>
              <c:numCache>
                <c:formatCode>General</c:formatCode>
                <c:ptCount val="7"/>
                <c:pt idx="0">
                  <c:v>0</c:v>
                </c:pt>
                <c:pt idx="1">
                  <c:v>17</c:v>
                </c:pt>
                <c:pt idx="2">
                  <c:v>2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8763648"/>
        <c:axId val="138773632"/>
      </c:barChart>
      <c:catAx>
        <c:axId val="138763648"/>
        <c:scaling>
          <c:orientation val="minMax"/>
        </c:scaling>
        <c:delete val="0"/>
        <c:axPos val="l"/>
        <c:majorTickMark val="out"/>
        <c:minorTickMark val="none"/>
        <c:tickLblPos val="nextTo"/>
        <c:crossAx val="138773632"/>
        <c:crosses val="autoZero"/>
        <c:auto val="1"/>
        <c:lblAlgn val="ctr"/>
        <c:lblOffset val="100"/>
        <c:noMultiLvlLbl val="0"/>
      </c:catAx>
      <c:valAx>
        <c:axId val="13877363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387636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65D7C-5947-44DB-8E20-3F7E18156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3232</TotalTime>
  <Pages>22</Pages>
  <Words>9618</Words>
  <Characters>54828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Одобрен Резолюцией</vt:lpstr>
    </vt:vector>
  </TitlesOfParts>
  <Company>Home</Company>
  <LinksUpToDate>false</LinksUpToDate>
  <CharactersWithSpaces>64318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Одобрен Резолюцией</dc:title>
  <dc:creator>Forester</dc:creator>
  <cp:lastModifiedBy>Luba</cp:lastModifiedBy>
  <cp:revision>502</cp:revision>
  <cp:lastPrinted>2018-06-13T04:47:00Z</cp:lastPrinted>
  <dcterms:created xsi:type="dcterms:W3CDTF">2017-07-06T02:30:00Z</dcterms:created>
  <dcterms:modified xsi:type="dcterms:W3CDTF">2018-08-01T09:27:00Z</dcterms:modified>
</cp:coreProperties>
</file>